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281" w:rsidRPr="00816787" w:rsidRDefault="00A25281" w:rsidP="00A25281">
      <w:pPr>
        <w:tabs>
          <w:tab w:val="right" w:pos="9360"/>
        </w:tabs>
        <w:jc w:val="center"/>
        <w:rPr>
          <w:b/>
          <w:bCs/>
          <w:color w:val="000000"/>
          <w:sz w:val="28"/>
          <w:szCs w:val="28"/>
        </w:rPr>
      </w:pPr>
      <w:bookmarkStart w:id="0" w:name="_GoBack"/>
      <w:bookmarkEnd w:id="0"/>
      <w:r w:rsidRPr="00816787">
        <w:rPr>
          <w:noProof/>
          <w:color w:val="FF0000"/>
          <w:sz w:val="22"/>
        </w:rPr>
        <w:drawing>
          <wp:inline distT="0" distB="0" distL="0" distR="0" wp14:anchorId="2CE36F03" wp14:editId="2C268C0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A25281" w:rsidRPr="00816787" w:rsidRDefault="00A25281" w:rsidP="00A25281">
      <w:pPr>
        <w:jc w:val="center"/>
        <w:rPr>
          <w:sz w:val="32"/>
          <w:szCs w:val="32"/>
        </w:rPr>
      </w:pPr>
      <w:r w:rsidRPr="00816787">
        <w:rPr>
          <w:b/>
          <w:bCs/>
          <w:sz w:val="32"/>
          <w:szCs w:val="32"/>
        </w:rPr>
        <w:t>WATER UTILITY TARIFF</w:t>
      </w:r>
    </w:p>
    <w:p w:rsidR="00A25281" w:rsidRPr="00816787" w:rsidRDefault="00063C47" w:rsidP="00A25281">
      <w:pPr>
        <w:jc w:val="center"/>
        <w:rPr>
          <w:sz w:val="28"/>
          <w:szCs w:val="28"/>
          <w:u w:val="single"/>
        </w:rPr>
      </w:pPr>
      <w:r>
        <w:rPr>
          <w:b/>
          <w:sz w:val="28"/>
          <w:szCs w:val="28"/>
        </w:rPr>
        <w:t>Docket</w:t>
      </w:r>
      <w:r w:rsidR="00A25281" w:rsidRPr="00816787">
        <w:rPr>
          <w:b/>
          <w:sz w:val="28"/>
          <w:szCs w:val="28"/>
        </w:rPr>
        <w:t xml:space="preserve"> Number:</w:t>
      </w:r>
      <w:r w:rsidR="00A25281" w:rsidRPr="00816787">
        <w:rPr>
          <w:sz w:val="28"/>
          <w:szCs w:val="28"/>
        </w:rPr>
        <w:t xml:space="preserve"> </w:t>
      </w:r>
      <w:r w:rsidR="00C96F55">
        <w:rPr>
          <w:b/>
          <w:sz w:val="28"/>
          <w:szCs w:val="28"/>
        </w:rPr>
        <w:t>4</w:t>
      </w:r>
      <w:r>
        <w:rPr>
          <w:b/>
          <w:sz w:val="28"/>
          <w:szCs w:val="28"/>
        </w:rPr>
        <w:t>7</w:t>
      </w:r>
      <w:r w:rsidR="00C96F55">
        <w:rPr>
          <w:b/>
          <w:sz w:val="28"/>
          <w:szCs w:val="28"/>
        </w:rPr>
        <w:t>9</w:t>
      </w:r>
      <w:r>
        <w:rPr>
          <w:b/>
          <w:sz w:val="28"/>
          <w:szCs w:val="28"/>
        </w:rPr>
        <w:t>22</w:t>
      </w:r>
    </w:p>
    <w:p w:rsidR="00D45D7C" w:rsidRPr="00816787" w:rsidRDefault="00D45D7C">
      <w:pPr>
        <w:widowControl w:val="0"/>
        <w:rPr>
          <w:szCs w:val="24"/>
          <w:u w:val="words"/>
        </w:rPr>
      </w:pPr>
    </w:p>
    <w:p w:rsidR="00D45D7C" w:rsidRPr="00816787" w:rsidRDefault="00F616DE" w:rsidP="00702005">
      <w:pPr>
        <w:tabs>
          <w:tab w:val="right" w:pos="9900"/>
        </w:tabs>
        <w:rPr>
          <w:szCs w:val="24"/>
        </w:rPr>
      </w:pPr>
      <w:r>
        <w:rPr>
          <w:szCs w:val="24"/>
          <w:u w:val="single"/>
        </w:rPr>
        <w:t>Monarch Utilities I L.</w:t>
      </w:r>
      <w:r w:rsidR="00171B5B" w:rsidRPr="00816787">
        <w:rPr>
          <w:szCs w:val="24"/>
          <w:u w:val="single"/>
        </w:rPr>
        <w:t>P</w:t>
      </w:r>
      <w:r>
        <w:rPr>
          <w:szCs w:val="24"/>
          <w:u w:val="single"/>
        </w:rPr>
        <w:t>.</w:t>
      </w:r>
      <w:r w:rsidR="00D138BB" w:rsidRPr="00816787">
        <w:rPr>
          <w:szCs w:val="24"/>
        </w:rPr>
        <w:tab/>
      </w:r>
      <w:r w:rsidR="00171B5B" w:rsidRPr="00816787">
        <w:rPr>
          <w:szCs w:val="24"/>
          <w:u w:val="single"/>
        </w:rPr>
        <w:t>12535 Reed Road</w:t>
      </w:r>
    </w:p>
    <w:p w:rsidR="00D138BB" w:rsidRPr="00816787" w:rsidRDefault="00D138BB" w:rsidP="00702005">
      <w:pPr>
        <w:tabs>
          <w:tab w:val="right" w:pos="9900"/>
        </w:tabs>
        <w:rPr>
          <w:sz w:val="20"/>
        </w:rPr>
      </w:pPr>
      <w:r w:rsidRPr="00816787">
        <w:rPr>
          <w:sz w:val="20"/>
        </w:rPr>
        <w:t>(Utility Name)</w:t>
      </w:r>
      <w:r w:rsidRPr="00816787">
        <w:rPr>
          <w:sz w:val="20"/>
        </w:rPr>
        <w:tab/>
        <w:t>(Business Address)</w:t>
      </w:r>
    </w:p>
    <w:p w:rsidR="006F52A4" w:rsidRPr="00816787" w:rsidRDefault="006F52A4" w:rsidP="006F52A4">
      <w:pPr>
        <w:tabs>
          <w:tab w:val="right" w:pos="9360"/>
        </w:tabs>
        <w:rPr>
          <w:szCs w:val="24"/>
        </w:rPr>
      </w:pPr>
    </w:p>
    <w:p w:rsidR="00D138BB" w:rsidRPr="00816787" w:rsidRDefault="00171B5B" w:rsidP="00702005">
      <w:pPr>
        <w:tabs>
          <w:tab w:val="right" w:pos="9900"/>
        </w:tabs>
        <w:rPr>
          <w:szCs w:val="24"/>
        </w:rPr>
      </w:pPr>
      <w:r w:rsidRPr="00816787">
        <w:rPr>
          <w:szCs w:val="24"/>
          <w:u w:val="single"/>
        </w:rPr>
        <w:t>Sugar</w:t>
      </w:r>
      <w:r w:rsidR="001158A7" w:rsidRPr="00816787">
        <w:rPr>
          <w:szCs w:val="24"/>
          <w:u w:val="single"/>
        </w:rPr>
        <w:t xml:space="preserve"> L</w:t>
      </w:r>
      <w:r w:rsidRPr="00816787">
        <w:rPr>
          <w:szCs w:val="24"/>
          <w:u w:val="single"/>
        </w:rPr>
        <w:t>and</w:t>
      </w:r>
      <w:r w:rsidR="00EA24C6" w:rsidRPr="00816787">
        <w:rPr>
          <w:szCs w:val="24"/>
          <w:u w:val="single"/>
        </w:rPr>
        <w:t>, Texas</w:t>
      </w:r>
      <w:r w:rsidR="002C541E" w:rsidRPr="00816787">
        <w:rPr>
          <w:szCs w:val="24"/>
          <w:u w:val="single"/>
        </w:rPr>
        <w:t xml:space="preserve"> </w:t>
      </w:r>
      <w:r w:rsidRPr="00816787">
        <w:rPr>
          <w:szCs w:val="24"/>
          <w:u w:val="single"/>
        </w:rPr>
        <w:t>77478-2837</w:t>
      </w:r>
      <w:r w:rsidR="00D138BB" w:rsidRPr="00816787">
        <w:rPr>
          <w:szCs w:val="24"/>
        </w:rPr>
        <w:tab/>
      </w:r>
      <w:r w:rsidR="002C541E" w:rsidRPr="00816787">
        <w:rPr>
          <w:szCs w:val="24"/>
          <w:u w:val="single"/>
        </w:rPr>
        <w:t>(</w:t>
      </w:r>
      <w:r w:rsidRPr="00816787">
        <w:rPr>
          <w:szCs w:val="24"/>
          <w:u w:val="single"/>
        </w:rPr>
        <w:t>866</w:t>
      </w:r>
      <w:r w:rsidR="002C541E" w:rsidRPr="00816787">
        <w:rPr>
          <w:szCs w:val="24"/>
          <w:u w:val="single"/>
        </w:rPr>
        <w:t xml:space="preserve">) </w:t>
      </w:r>
      <w:r w:rsidRPr="00816787">
        <w:rPr>
          <w:szCs w:val="24"/>
          <w:u w:val="single"/>
        </w:rPr>
        <w:t>654</w:t>
      </w:r>
      <w:r w:rsidR="002C541E" w:rsidRPr="00816787">
        <w:rPr>
          <w:szCs w:val="24"/>
          <w:u w:val="single"/>
        </w:rPr>
        <w:t>-</w:t>
      </w:r>
      <w:r w:rsidRPr="00816787">
        <w:rPr>
          <w:szCs w:val="24"/>
          <w:u w:val="single"/>
        </w:rPr>
        <w:t>7992</w:t>
      </w:r>
    </w:p>
    <w:p w:rsidR="00D138BB" w:rsidRPr="00816787" w:rsidRDefault="006F52A4" w:rsidP="00702005">
      <w:pPr>
        <w:tabs>
          <w:tab w:val="right" w:pos="9900"/>
        </w:tabs>
        <w:rPr>
          <w:sz w:val="20"/>
        </w:rPr>
      </w:pPr>
      <w:r w:rsidRPr="00816787">
        <w:rPr>
          <w:sz w:val="20"/>
        </w:rPr>
        <w:t>(City, State, Zip Code)</w:t>
      </w:r>
      <w:r w:rsidR="00D138BB" w:rsidRPr="00816787">
        <w:rPr>
          <w:sz w:val="20"/>
        </w:rPr>
        <w:tab/>
        <w:t>(Area Code/Telephone)</w:t>
      </w:r>
    </w:p>
    <w:p w:rsidR="00D138BB" w:rsidRPr="00816787" w:rsidRDefault="00D138BB">
      <w:pPr>
        <w:rPr>
          <w:szCs w:val="24"/>
        </w:rPr>
      </w:pPr>
    </w:p>
    <w:p w:rsidR="00774F50" w:rsidRDefault="00BD5514" w:rsidP="00BD5514">
      <w:pPr>
        <w:widowControl w:val="0"/>
        <w:rPr>
          <w:szCs w:val="24"/>
        </w:rPr>
      </w:pPr>
      <w:r w:rsidRPr="00816787">
        <w:rPr>
          <w:szCs w:val="24"/>
        </w:rPr>
        <w:t>This tariff is effective for utility operations under the following Certificate of Convenience and Necessity:</w:t>
      </w:r>
    </w:p>
    <w:p w:rsidR="00774F50" w:rsidRDefault="00774F50" w:rsidP="00BD5514">
      <w:pPr>
        <w:widowControl w:val="0"/>
        <w:rPr>
          <w:szCs w:val="24"/>
        </w:rPr>
      </w:pPr>
    </w:p>
    <w:p w:rsidR="00926C99" w:rsidRPr="00816787" w:rsidRDefault="00171B5B" w:rsidP="00BD5514">
      <w:pPr>
        <w:widowControl w:val="0"/>
        <w:rPr>
          <w:szCs w:val="24"/>
        </w:rPr>
      </w:pPr>
      <w:r w:rsidRPr="00816787">
        <w:rPr>
          <w:szCs w:val="24"/>
          <w:u w:val="single"/>
        </w:rPr>
        <w:t>12983</w:t>
      </w:r>
    </w:p>
    <w:p w:rsidR="00926C99" w:rsidRPr="00816787" w:rsidRDefault="00926C99" w:rsidP="00BD5514">
      <w:pPr>
        <w:widowControl w:val="0"/>
        <w:rPr>
          <w:szCs w:val="24"/>
        </w:rPr>
      </w:pPr>
    </w:p>
    <w:p w:rsidR="00926C99" w:rsidRPr="00816787" w:rsidRDefault="00926C99" w:rsidP="00BD5514">
      <w:pPr>
        <w:widowControl w:val="0"/>
        <w:rPr>
          <w:szCs w:val="24"/>
        </w:rPr>
      </w:pPr>
      <w:r w:rsidRPr="00816787">
        <w:rPr>
          <w:szCs w:val="24"/>
        </w:rPr>
        <w:t>This tariff is effective in the following counties:</w:t>
      </w:r>
    </w:p>
    <w:p w:rsidR="00926C99" w:rsidRPr="00816787" w:rsidRDefault="00926C99" w:rsidP="00BD5514">
      <w:pPr>
        <w:widowControl w:val="0"/>
        <w:rPr>
          <w:szCs w:val="24"/>
        </w:rPr>
      </w:pPr>
    </w:p>
    <w:p w:rsidR="00926C99" w:rsidRPr="00816787" w:rsidRDefault="00F47D06" w:rsidP="00AC5A1E">
      <w:pPr>
        <w:widowControl w:val="0"/>
        <w:jc w:val="both"/>
        <w:rPr>
          <w:szCs w:val="24"/>
        </w:rPr>
      </w:pPr>
      <w:r w:rsidRPr="00816787">
        <w:rPr>
          <w:szCs w:val="24"/>
          <w:u w:val="single"/>
        </w:rPr>
        <w:t>Bandera, Brazoria, Chambers, Denton, Grayson,</w:t>
      </w:r>
      <w:r w:rsidR="00D17D1A" w:rsidRPr="00816787">
        <w:rPr>
          <w:szCs w:val="24"/>
          <w:u w:val="single"/>
        </w:rPr>
        <w:t xml:space="preserve"> Harris,</w:t>
      </w:r>
      <w:r w:rsidRPr="00816787">
        <w:rPr>
          <w:szCs w:val="24"/>
          <w:u w:val="single"/>
        </w:rPr>
        <w:t xml:space="preserve"> Hays, Henderson, </w:t>
      </w:r>
      <w:r w:rsidR="002C541E" w:rsidRPr="00816787">
        <w:rPr>
          <w:szCs w:val="24"/>
          <w:u w:val="single"/>
        </w:rPr>
        <w:t>Hood</w:t>
      </w:r>
      <w:r w:rsidRPr="00816787">
        <w:rPr>
          <w:szCs w:val="24"/>
          <w:u w:val="single"/>
        </w:rPr>
        <w:t>, Johnson, Liberty, Marion, Matagorda, Medina, Montgomery, Parker, Polk, San Jacinto, Smith, Tarrant, Trinity, Van Zandt, Wise, Wood</w:t>
      </w:r>
    </w:p>
    <w:p w:rsidR="00926C99" w:rsidRPr="00816787" w:rsidRDefault="00926C99" w:rsidP="00BD5514">
      <w:pPr>
        <w:widowControl w:val="0"/>
        <w:rPr>
          <w:szCs w:val="24"/>
        </w:rPr>
      </w:pPr>
    </w:p>
    <w:p w:rsidR="00F85A34" w:rsidRPr="00816787" w:rsidRDefault="00F85A34" w:rsidP="00F85A34">
      <w:pPr>
        <w:rPr>
          <w:szCs w:val="24"/>
        </w:rPr>
      </w:pPr>
      <w:r w:rsidRPr="00816787">
        <w:rPr>
          <w:szCs w:val="24"/>
        </w:rPr>
        <w:t>This tariff is effective in the following cities or unincorporated towns (if any):</w:t>
      </w:r>
    </w:p>
    <w:p w:rsidR="00F85A34" w:rsidRPr="00816787" w:rsidRDefault="00F85A34" w:rsidP="00F85A34">
      <w:pPr>
        <w:rPr>
          <w:szCs w:val="24"/>
        </w:rPr>
      </w:pPr>
    </w:p>
    <w:p w:rsidR="00D60208" w:rsidRPr="00816787" w:rsidRDefault="00D60208" w:rsidP="00AC5A1E">
      <w:pPr>
        <w:jc w:val="both"/>
        <w:rPr>
          <w:szCs w:val="24"/>
          <w:u w:val="single"/>
        </w:rPr>
      </w:pPr>
      <w:r w:rsidRPr="00816787">
        <w:rPr>
          <w:szCs w:val="24"/>
          <w:u w:val="single"/>
        </w:rPr>
        <w:t xml:space="preserve">This tariff is only effective in the portions of the subdivisions and public water systems in the environs, except for the cities of </w:t>
      </w:r>
      <w:r w:rsidR="00EF21D8" w:rsidRPr="00816787">
        <w:rPr>
          <w:szCs w:val="24"/>
          <w:u w:val="single"/>
        </w:rPr>
        <w:t xml:space="preserve">Aurora </w:t>
      </w:r>
      <w:r w:rsidRPr="00816787">
        <w:rPr>
          <w:szCs w:val="24"/>
          <w:u w:val="single"/>
        </w:rPr>
        <w:t xml:space="preserve">and </w:t>
      </w:r>
      <w:r w:rsidR="00EF21D8" w:rsidRPr="00816787">
        <w:rPr>
          <w:szCs w:val="24"/>
          <w:u w:val="single"/>
        </w:rPr>
        <w:t xml:space="preserve">Coffee City </w:t>
      </w:r>
      <w:r w:rsidRPr="00816787">
        <w:rPr>
          <w:szCs w:val="24"/>
          <w:u w:val="single"/>
        </w:rPr>
        <w:t xml:space="preserve">that have surrendered </w:t>
      </w:r>
      <w:r w:rsidR="00EF21D8" w:rsidRPr="00816787">
        <w:rPr>
          <w:szCs w:val="24"/>
          <w:u w:val="single"/>
        </w:rPr>
        <w:t>rate jurisdiction</w:t>
      </w:r>
      <w:r w:rsidRPr="00816787">
        <w:rPr>
          <w:szCs w:val="24"/>
          <w:u w:val="single"/>
        </w:rPr>
        <w:t>.</w:t>
      </w:r>
    </w:p>
    <w:p w:rsidR="00F85A34" w:rsidRPr="00816787" w:rsidRDefault="00F85A34" w:rsidP="00BD5514">
      <w:pPr>
        <w:widowControl w:val="0"/>
        <w:rPr>
          <w:szCs w:val="24"/>
        </w:rPr>
      </w:pPr>
    </w:p>
    <w:p w:rsidR="00926C99" w:rsidRDefault="00926C99" w:rsidP="00BD5514">
      <w:pPr>
        <w:widowControl w:val="0"/>
        <w:rPr>
          <w:szCs w:val="24"/>
        </w:rPr>
      </w:pPr>
      <w:r w:rsidRPr="00816787">
        <w:rPr>
          <w:szCs w:val="24"/>
        </w:rPr>
        <w:t>This tariff is effective in the following subdivision</w:t>
      </w:r>
      <w:r w:rsidR="00BE369B" w:rsidRPr="00816787">
        <w:rPr>
          <w:szCs w:val="24"/>
        </w:rPr>
        <w:t>s and public water s</w:t>
      </w:r>
      <w:r w:rsidRPr="00816787">
        <w:rPr>
          <w:szCs w:val="24"/>
        </w:rPr>
        <w:t>ystems:</w:t>
      </w:r>
    </w:p>
    <w:p w:rsidR="00774F50" w:rsidRPr="00816787" w:rsidRDefault="00774F50" w:rsidP="00BD5514">
      <w:pPr>
        <w:widowControl w:val="0"/>
        <w:rPr>
          <w:szCs w:val="24"/>
        </w:rPr>
      </w:pPr>
    </w:p>
    <w:p w:rsidR="00926C99" w:rsidRPr="00816787" w:rsidRDefault="00F47D06" w:rsidP="00816787">
      <w:pPr>
        <w:widowControl w:val="0"/>
        <w:rPr>
          <w:szCs w:val="24"/>
          <w:u w:val="single"/>
        </w:rPr>
      </w:pPr>
      <w:r w:rsidRPr="00816787">
        <w:rPr>
          <w:szCs w:val="24"/>
          <w:u w:val="single"/>
        </w:rPr>
        <w:t>See attached list</w:t>
      </w:r>
      <w:r w:rsidR="00D60208" w:rsidRPr="00816787">
        <w:rPr>
          <w:szCs w:val="24"/>
          <w:u w:val="single"/>
        </w:rPr>
        <w:t xml:space="preserve">.  </w:t>
      </w:r>
    </w:p>
    <w:p w:rsidR="00973357" w:rsidRPr="00816787" w:rsidRDefault="00973357" w:rsidP="00BD5514">
      <w:pPr>
        <w:widowControl w:val="0"/>
        <w:rPr>
          <w:szCs w:val="24"/>
          <w:u w:val="single"/>
        </w:rPr>
      </w:pPr>
    </w:p>
    <w:p w:rsidR="007A1D1A" w:rsidRPr="00816787" w:rsidRDefault="007A1D1A" w:rsidP="007A1D1A">
      <w:pPr>
        <w:widowControl w:val="0"/>
        <w:jc w:val="center"/>
        <w:rPr>
          <w:szCs w:val="24"/>
        </w:rPr>
      </w:pPr>
      <w:r w:rsidRPr="00816787">
        <w:rPr>
          <w:szCs w:val="24"/>
        </w:rPr>
        <w:t>TABLE OF CONTENTS</w:t>
      </w:r>
    </w:p>
    <w:p w:rsidR="00AE0F70" w:rsidRPr="00816787" w:rsidRDefault="00AE0F70" w:rsidP="00AE0F70">
      <w:pPr>
        <w:widowControl w:val="0"/>
        <w:rPr>
          <w:szCs w:val="24"/>
        </w:rPr>
      </w:pPr>
      <w:r w:rsidRPr="00816787">
        <w:rPr>
          <w:szCs w:val="24"/>
        </w:rPr>
        <w:t>The above utility lists the following sections of its tariff (if additional pages are needed for a section, all pages should be numbered consecutively):</w:t>
      </w:r>
    </w:p>
    <w:p w:rsidR="007A1D1A" w:rsidRPr="00816787" w:rsidRDefault="007A1D1A" w:rsidP="00A25281">
      <w:pPr>
        <w:widowControl w:val="0"/>
        <w:tabs>
          <w:tab w:val="right" w:leader="dot" w:pos="9360"/>
        </w:tabs>
        <w:ind w:left="720"/>
        <w:rPr>
          <w:szCs w:val="24"/>
        </w:rPr>
      </w:pPr>
    </w:p>
    <w:p w:rsidR="001F0AA8" w:rsidRPr="00816787" w:rsidRDefault="00926C99" w:rsidP="00A25281">
      <w:pPr>
        <w:widowControl w:val="0"/>
        <w:tabs>
          <w:tab w:val="right" w:leader="dot" w:pos="9360"/>
        </w:tabs>
        <w:ind w:left="720"/>
        <w:rPr>
          <w:szCs w:val="24"/>
        </w:rPr>
      </w:pPr>
      <w:r w:rsidRPr="00816787">
        <w:rPr>
          <w:szCs w:val="24"/>
        </w:rPr>
        <w:t>S</w:t>
      </w:r>
      <w:r w:rsidR="00347880" w:rsidRPr="00816787">
        <w:rPr>
          <w:szCs w:val="24"/>
        </w:rPr>
        <w:t xml:space="preserve">ECTION 1.0 </w:t>
      </w:r>
      <w:r w:rsidR="00F47D06" w:rsidRPr="00816787">
        <w:rPr>
          <w:szCs w:val="24"/>
        </w:rPr>
        <w:t xml:space="preserve"> </w:t>
      </w:r>
      <w:r w:rsidR="005F35BC" w:rsidRPr="00816787">
        <w:rPr>
          <w:szCs w:val="24"/>
        </w:rPr>
        <w:t xml:space="preserve"> </w:t>
      </w:r>
      <w:r w:rsidR="00347880" w:rsidRPr="00816787">
        <w:rPr>
          <w:szCs w:val="24"/>
        </w:rPr>
        <w:t>– RATE SCHEDULE</w:t>
      </w:r>
      <w:r w:rsidR="001F0AA8" w:rsidRPr="00816787">
        <w:rPr>
          <w:szCs w:val="24"/>
        </w:rPr>
        <w:tab/>
      </w:r>
      <w:r w:rsidR="00A01DC4">
        <w:rPr>
          <w:szCs w:val="24"/>
        </w:rPr>
        <w:t>2</w:t>
      </w:r>
    </w:p>
    <w:p w:rsidR="00F47D06" w:rsidRPr="00816787" w:rsidRDefault="00347880" w:rsidP="00A25281">
      <w:pPr>
        <w:widowControl w:val="0"/>
        <w:tabs>
          <w:tab w:val="right" w:leader="dot" w:pos="9360"/>
        </w:tabs>
        <w:ind w:left="720"/>
        <w:rPr>
          <w:szCs w:val="24"/>
        </w:rPr>
      </w:pPr>
      <w:r w:rsidRPr="00816787">
        <w:rPr>
          <w:szCs w:val="24"/>
        </w:rPr>
        <w:t xml:space="preserve">SECTION 2.0 </w:t>
      </w:r>
      <w:r w:rsidR="00F47D06" w:rsidRPr="00816787">
        <w:rPr>
          <w:szCs w:val="24"/>
        </w:rPr>
        <w:t xml:space="preserve"> </w:t>
      </w:r>
      <w:r w:rsidR="005F35BC" w:rsidRPr="00816787">
        <w:rPr>
          <w:szCs w:val="24"/>
        </w:rPr>
        <w:t xml:space="preserve"> </w:t>
      </w:r>
      <w:r w:rsidRPr="00816787">
        <w:rPr>
          <w:szCs w:val="24"/>
        </w:rPr>
        <w:t>– SERVICE RULES AND POLICIES</w:t>
      </w:r>
      <w:r w:rsidR="001F0AA8" w:rsidRPr="00816787">
        <w:rPr>
          <w:szCs w:val="24"/>
        </w:rPr>
        <w:tab/>
      </w:r>
      <w:r w:rsidR="00442B6E">
        <w:rPr>
          <w:szCs w:val="24"/>
        </w:rPr>
        <w:t>1</w:t>
      </w:r>
      <w:r w:rsidR="00702005">
        <w:rPr>
          <w:szCs w:val="24"/>
        </w:rPr>
        <w:t>2</w:t>
      </w:r>
    </w:p>
    <w:p w:rsidR="00F47D06" w:rsidRPr="00816787" w:rsidRDefault="00F47D06" w:rsidP="00A25281">
      <w:pPr>
        <w:widowControl w:val="0"/>
        <w:tabs>
          <w:tab w:val="left" w:pos="1710"/>
          <w:tab w:val="left" w:pos="2790"/>
          <w:tab w:val="right" w:leader="dot" w:pos="9360"/>
        </w:tabs>
        <w:ind w:left="720"/>
        <w:rPr>
          <w:szCs w:val="24"/>
        </w:rPr>
      </w:pPr>
      <w:r w:rsidRPr="00816787">
        <w:rPr>
          <w:szCs w:val="24"/>
        </w:rPr>
        <w:t>SECTION 2.20 – SPECIFIC UTILITY</w:t>
      </w:r>
      <w:r w:rsidR="0088281D" w:rsidRPr="00816787">
        <w:rPr>
          <w:szCs w:val="24"/>
        </w:rPr>
        <w:t xml:space="preserve"> SERVICE RULES AND R</w:t>
      </w:r>
      <w:r w:rsidR="00F263CA" w:rsidRPr="00816787">
        <w:rPr>
          <w:szCs w:val="24"/>
        </w:rPr>
        <w:t>EGULATIONS</w:t>
      </w:r>
      <w:r w:rsidR="00F263CA" w:rsidRPr="00816787">
        <w:rPr>
          <w:szCs w:val="24"/>
        </w:rPr>
        <w:tab/>
      </w:r>
      <w:r w:rsidR="00D27511">
        <w:rPr>
          <w:szCs w:val="24"/>
        </w:rPr>
        <w:t>1</w:t>
      </w:r>
      <w:r w:rsidR="00702005">
        <w:rPr>
          <w:szCs w:val="24"/>
        </w:rPr>
        <w:t>5</w:t>
      </w:r>
    </w:p>
    <w:p w:rsidR="001F0AA8" w:rsidRPr="00816787" w:rsidRDefault="00347880" w:rsidP="00A25281">
      <w:pPr>
        <w:widowControl w:val="0"/>
        <w:tabs>
          <w:tab w:val="right" w:leader="dot" w:pos="9360"/>
        </w:tabs>
        <w:ind w:left="720"/>
        <w:rPr>
          <w:szCs w:val="24"/>
          <w:u w:val="single"/>
        </w:rPr>
      </w:pPr>
      <w:r w:rsidRPr="00816787">
        <w:rPr>
          <w:szCs w:val="24"/>
        </w:rPr>
        <w:t xml:space="preserve">SECTION 3.0 </w:t>
      </w:r>
      <w:r w:rsidR="00F47D06" w:rsidRPr="00816787">
        <w:rPr>
          <w:szCs w:val="24"/>
        </w:rPr>
        <w:t xml:space="preserve">  </w:t>
      </w:r>
      <w:r w:rsidRPr="00816787">
        <w:rPr>
          <w:szCs w:val="24"/>
        </w:rPr>
        <w:t xml:space="preserve">– EXTENSION POLICY </w:t>
      </w:r>
      <w:r w:rsidR="001F0AA8" w:rsidRPr="00816787">
        <w:rPr>
          <w:szCs w:val="24"/>
        </w:rPr>
        <w:tab/>
      </w:r>
      <w:r w:rsidR="00D27511">
        <w:rPr>
          <w:szCs w:val="24"/>
        </w:rPr>
        <w:t>1</w:t>
      </w:r>
      <w:r w:rsidR="00702005">
        <w:rPr>
          <w:szCs w:val="24"/>
        </w:rPr>
        <w:t>9</w:t>
      </w:r>
    </w:p>
    <w:p w:rsidR="00F47D06" w:rsidRPr="00816787" w:rsidRDefault="00F47D06" w:rsidP="00A25281">
      <w:pPr>
        <w:widowControl w:val="0"/>
        <w:tabs>
          <w:tab w:val="right" w:leader="dot" w:pos="9360"/>
        </w:tabs>
        <w:ind w:left="720"/>
        <w:rPr>
          <w:szCs w:val="24"/>
          <w:u w:val="single"/>
        </w:rPr>
      </w:pPr>
      <w:r w:rsidRPr="00816787">
        <w:rPr>
          <w:szCs w:val="24"/>
        </w:rPr>
        <w:t xml:space="preserve">SECTION 3.20 – SPECIFIC EXTENSION POLICY </w:t>
      </w:r>
      <w:r w:rsidRPr="00816787">
        <w:rPr>
          <w:szCs w:val="24"/>
        </w:rPr>
        <w:tab/>
      </w:r>
      <w:r w:rsidR="00702005">
        <w:rPr>
          <w:szCs w:val="24"/>
        </w:rPr>
        <w:t>20</w:t>
      </w:r>
    </w:p>
    <w:p w:rsidR="00CD327A" w:rsidRPr="00816787" w:rsidRDefault="00CD327A" w:rsidP="00A25281">
      <w:pPr>
        <w:widowControl w:val="0"/>
        <w:tabs>
          <w:tab w:val="right" w:pos="9360"/>
        </w:tabs>
        <w:ind w:left="720"/>
        <w:rPr>
          <w:szCs w:val="24"/>
        </w:rPr>
      </w:pPr>
    </w:p>
    <w:p w:rsidR="00063D67" w:rsidRPr="00816787" w:rsidRDefault="00347880" w:rsidP="00A25281">
      <w:pPr>
        <w:widowControl w:val="0"/>
        <w:tabs>
          <w:tab w:val="right" w:pos="9360"/>
        </w:tabs>
        <w:ind w:left="720"/>
        <w:rPr>
          <w:szCs w:val="24"/>
        </w:rPr>
      </w:pPr>
      <w:r w:rsidRPr="00816787">
        <w:rPr>
          <w:szCs w:val="24"/>
        </w:rPr>
        <w:t xml:space="preserve">APPENDIX A – </w:t>
      </w:r>
      <w:r w:rsidR="00A25281" w:rsidRPr="00816787">
        <w:rPr>
          <w:szCs w:val="24"/>
        </w:rPr>
        <w:t>DROUGHT CONTINGENCY PLAN</w:t>
      </w:r>
    </w:p>
    <w:p w:rsidR="00642F41" w:rsidRPr="00816787" w:rsidRDefault="00347880" w:rsidP="00A25281">
      <w:pPr>
        <w:widowControl w:val="0"/>
        <w:tabs>
          <w:tab w:val="right" w:pos="9360"/>
        </w:tabs>
        <w:ind w:left="720"/>
        <w:rPr>
          <w:szCs w:val="24"/>
        </w:rPr>
      </w:pPr>
      <w:r w:rsidRPr="00816787">
        <w:rPr>
          <w:szCs w:val="24"/>
        </w:rPr>
        <w:t xml:space="preserve">APPENDIX </w:t>
      </w:r>
      <w:r w:rsidR="00FD6D2B" w:rsidRPr="00816787">
        <w:rPr>
          <w:szCs w:val="24"/>
        </w:rPr>
        <w:t>B</w:t>
      </w:r>
      <w:r w:rsidRPr="00816787">
        <w:rPr>
          <w:szCs w:val="24"/>
        </w:rPr>
        <w:t xml:space="preserve"> –</w:t>
      </w:r>
      <w:r w:rsidR="00B50FF2" w:rsidRPr="00816787">
        <w:rPr>
          <w:szCs w:val="24"/>
        </w:rPr>
        <w:t xml:space="preserve"> </w:t>
      </w:r>
      <w:r w:rsidR="00A25281" w:rsidRPr="00816787">
        <w:rPr>
          <w:szCs w:val="24"/>
        </w:rPr>
        <w:t>APPLICATION FOR SERVICE</w:t>
      </w:r>
    </w:p>
    <w:p w:rsidR="00695B11" w:rsidRDefault="00B50FF2" w:rsidP="00A25281">
      <w:pPr>
        <w:widowControl w:val="0"/>
        <w:tabs>
          <w:tab w:val="right" w:pos="9360"/>
        </w:tabs>
        <w:ind w:left="720"/>
        <w:rPr>
          <w:szCs w:val="24"/>
        </w:rPr>
      </w:pPr>
      <w:r w:rsidRPr="00816787">
        <w:rPr>
          <w:szCs w:val="24"/>
        </w:rPr>
        <w:t>APPENDIX C</w:t>
      </w:r>
      <w:r w:rsidR="00A25281" w:rsidRPr="00816787">
        <w:rPr>
          <w:szCs w:val="24"/>
        </w:rPr>
        <w:t xml:space="preserve"> – AGREEMENT FOR TEMPORARY WATER SERVICE</w:t>
      </w:r>
    </w:p>
    <w:p w:rsidR="00695B11" w:rsidRDefault="00695B11">
      <w:pPr>
        <w:rPr>
          <w:szCs w:val="24"/>
        </w:rPr>
      </w:pPr>
      <w:r>
        <w:rPr>
          <w:szCs w:val="24"/>
        </w:rPr>
        <w:lastRenderedPageBreak/>
        <w:br w:type="page"/>
      </w:r>
    </w:p>
    <w:p w:rsidR="00A25281" w:rsidRPr="00816787" w:rsidRDefault="00A25281" w:rsidP="00A25281">
      <w:pPr>
        <w:widowControl w:val="0"/>
        <w:tabs>
          <w:tab w:val="right" w:pos="9360"/>
        </w:tabs>
        <w:ind w:left="720"/>
        <w:rPr>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B5585E" w:rsidRPr="00816787" w:rsidTr="00B5585E">
        <w:tc>
          <w:tcPr>
            <w:tcW w:w="2125" w:type="dxa"/>
            <w:shd w:val="clear" w:color="auto" w:fill="CCCCCC"/>
          </w:tcPr>
          <w:p w:rsidR="00B5585E" w:rsidRPr="00816787" w:rsidRDefault="00816787" w:rsidP="00AD09AA">
            <w:pPr>
              <w:ind w:right="-108"/>
              <w:rPr>
                <w:caps/>
                <w:sz w:val="22"/>
                <w:szCs w:val="22"/>
              </w:rPr>
            </w:pPr>
            <w:r>
              <w:rPr>
                <w:szCs w:val="24"/>
              </w:rPr>
              <w:br w:type="page"/>
            </w:r>
            <w:r w:rsidR="00695B11">
              <w:rPr>
                <w:szCs w:val="24"/>
              </w:rPr>
              <w:br w:type="page"/>
            </w:r>
            <w:r w:rsidR="00B5585E" w:rsidRPr="00816787">
              <w:rPr>
                <w:caps/>
                <w:sz w:val="22"/>
                <w:szCs w:val="22"/>
              </w:rPr>
              <w:t>County</w:t>
            </w:r>
          </w:p>
        </w:tc>
        <w:tc>
          <w:tcPr>
            <w:tcW w:w="2382" w:type="dxa"/>
            <w:shd w:val="clear" w:color="auto" w:fill="CCCCCC"/>
          </w:tcPr>
          <w:p w:rsidR="00B5585E" w:rsidRPr="00816787" w:rsidRDefault="001D1B6C" w:rsidP="001D1B6C">
            <w:pPr>
              <w:rPr>
                <w:caps/>
                <w:sz w:val="22"/>
                <w:szCs w:val="22"/>
              </w:rPr>
            </w:pPr>
            <w:r w:rsidRPr="00816787">
              <w:rPr>
                <w:caps/>
                <w:sz w:val="22"/>
                <w:szCs w:val="22"/>
              </w:rPr>
              <w:t>water systems</w:t>
            </w:r>
          </w:p>
        </w:tc>
        <w:tc>
          <w:tcPr>
            <w:tcW w:w="2306" w:type="dxa"/>
            <w:shd w:val="clear" w:color="auto" w:fill="CCCCCC"/>
          </w:tcPr>
          <w:p w:rsidR="00B5585E" w:rsidRPr="00816787" w:rsidRDefault="00B5585E" w:rsidP="00FD3638">
            <w:pPr>
              <w:ind w:right="-108"/>
              <w:rPr>
                <w:caps/>
                <w:sz w:val="22"/>
                <w:szCs w:val="22"/>
              </w:rPr>
            </w:pPr>
            <w:r w:rsidRPr="00816787">
              <w:rPr>
                <w:caps/>
                <w:sz w:val="22"/>
                <w:szCs w:val="22"/>
              </w:rPr>
              <w:t>PWS ID Number</w:t>
            </w:r>
          </w:p>
        </w:tc>
        <w:tc>
          <w:tcPr>
            <w:tcW w:w="2763" w:type="dxa"/>
            <w:shd w:val="clear" w:color="auto" w:fill="CCCCCC"/>
          </w:tcPr>
          <w:p w:rsidR="00B5585E" w:rsidRPr="00816787" w:rsidRDefault="00B5585E" w:rsidP="001D1B6C">
            <w:pPr>
              <w:rPr>
                <w:caps/>
                <w:sz w:val="22"/>
                <w:szCs w:val="22"/>
              </w:rPr>
            </w:pPr>
            <w:r w:rsidRPr="00816787">
              <w:rPr>
                <w:caps/>
                <w:sz w:val="22"/>
                <w:szCs w:val="22"/>
              </w:rPr>
              <w:t>Subdivisions</w:t>
            </w:r>
          </w:p>
        </w:tc>
      </w:tr>
      <w:tr w:rsidR="00B5585E" w:rsidRPr="00816787" w:rsidTr="00B5585E">
        <w:tc>
          <w:tcPr>
            <w:tcW w:w="2125" w:type="dxa"/>
            <w:tcBorders>
              <w:top w:val="single" w:sz="4" w:space="0" w:color="auto"/>
              <w:left w:val="single" w:sz="4" w:space="0" w:color="auto"/>
              <w:bottom w:val="single" w:sz="4" w:space="0" w:color="auto"/>
              <w:right w:val="single" w:sz="4" w:space="0" w:color="auto"/>
            </w:tcBorders>
          </w:tcPr>
          <w:p w:rsidR="00B5585E" w:rsidRPr="00816787" w:rsidRDefault="00B5585E" w:rsidP="00AD09AA">
            <w:pPr>
              <w:rPr>
                <w:sz w:val="22"/>
                <w:szCs w:val="22"/>
              </w:rPr>
            </w:pPr>
            <w:r w:rsidRPr="00816787">
              <w:rPr>
                <w:sz w:val="22"/>
                <w:szCs w:val="22"/>
              </w:rPr>
              <w:t>Bandera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b/>
                <w:bCs/>
                <w:sz w:val="22"/>
                <w:szCs w:val="22"/>
              </w:rPr>
            </w:pPr>
            <w:r w:rsidRPr="0081678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rsidR="00B5585E" w:rsidRPr="00816787" w:rsidRDefault="00B5585E" w:rsidP="00FD3638">
            <w:pPr>
              <w:rPr>
                <w:sz w:val="22"/>
                <w:szCs w:val="22"/>
              </w:rPr>
            </w:pPr>
            <w:r w:rsidRPr="0081678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r w:rsidRPr="00816787">
              <w:rPr>
                <w:sz w:val="22"/>
                <w:szCs w:val="22"/>
              </w:rPr>
              <w:t>Lakeshore Beach, Wharton Dock, Lake Medina Shores, Lake Point</w:t>
            </w:r>
          </w:p>
        </w:tc>
      </w:tr>
      <w:tr w:rsidR="00B5585E" w:rsidRPr="00816787" w:rsidTr="00B5585E">
        <w:tc>
          <w:tcPr>
            <w:tcW w:w="2125" w:type="dxa"/>
            <w:tcBorders>
              <w:top w:val="single" w:sz="4" w:space="0" w:color="auto"/>
              <w:left w:val="single" w:sz="4" w:space="0" w:color="auto"/>
              <w:bottom w:val="single" w:sz="4" w:space="0" w:color="auto"/>
              <w:right w:val="single" w:sz="4" w:space="0" w:color="auto"/>
            </w:tcBorders>
          </w:tcPr>
          <w:p w:rsidR="00B5585E" w:rsidRPr="00816787" w:rsidRDefault="00B5585E" w:rsidP="00AD09AA">
            <w:pPr>
              <w:rPr>
                <w:sz w:val="22"/>
                <w:szCs w:val="22"/>
              </w:rPr>
            </w:pPr>
            <w:r w:rsidRPr="00816787">
              <w:rPr>
                <w:sz w:val="22"/>
                <w:szCs w:val="22"/>
              </w:rPr>
              <w:t>Brazoria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b/>
                <w:bCs/>
                <w:sz w:val="22"/>
                <w:szCs w:val="22"/>
              </w:rPr>
            </w:pPr>
            <w:r w:rsidRPr="00816787">
              <w:rPr>
                <w:b/>
                <w:bCs/>
                <w:sz w:val="22"/>
                <w:szCs w:val="22"/>
              </w:rPr>
              <w:t>Holiday Shores</w:t>
            </w:r>
          </w:p>
        </w:tc>
        <w:tc>
          <w:tcPr>
            <w:tcW w:w="2306" w:type="dxa"/>
            <w:tcBorders>
              <w:top w:val="single" w:sz="4" w:space="0" w:color="auto"/>
              <w:left w:val="single" w:sz="4" w:space="0" w:color="auto"/>
              <w:bottom w:val="single" w:sz="4" w:space="0" w:color="auto"/>
              <w:right w:val="single" w:sz="4" w:space="0" w:color="auto"/>
            </w:tcBorders>
          </w:tcPr>
          <w:p w:rsidR="00B5585E" w:rsidRPr="00816787" w:rsidRDefault="00B5585E" w:rsidP="00FD3638">
            <w:pPr>
              <w:rPr>
                <w:sz w:val="22"/>
                <w:szCs w:val="22"/>
              </w:rPr>
            </w:pPr>
            <w:r w:rsidRPr="00816787">
              <w:rPr>
                <w:sz w:val="22"/>
                <w:szCs w:val="22"/>
              </w:rPr>
              <w:t>0200029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r w:rsidRPr="00816787">
              <w:rPr>
                <w:sz w:val="22"/>
                <w:szCs w:val="22"/>
              </w:rPr>
              <w:t>Holiday Shores</w:t>
            </w:r>
          </w:p>
        </w:tc>
      </w:tr>
      <w:tr w:rsidR="00B5585E" w:rsidRPr="00816787" w:rsidTr="00B5585E">
        <w:tc>
          <w:tcPr>
            <w:tcW w:w="2125" w:type="dxa"/>
            <w:tcBorders>
              <w:top w:val="single" w:sz="4" w:space="0" w:color="auto"/>
              <w:left w:val="single" w:sz="4" w:space="0" w:color="auto"/>
              <w:bottom w:val="single" w:sz="4" w:space="0" w:color="auto"/>
              <w:right w:val="single" w:sz="4" w:space="0" w:color="auto"/>
            </w:tcBorders>
          </w:tcPr>
          <w:p w:rsidR="00B5585E" w:rsidRPr="00816787" w:rsidRDefault="00B5585E" w:rsidP="00AD09AA">
            <w:pPr>
              <w:rPr>
                <w:sz w:val="22"/>
                <w:szCs w:val="22"/>
              </w:rPr>
            </w:pPr>
            <w:r w:rsidRPr="00816787">
              <w:rPr>
                <w:sz w:val="22"/>
                <w:szCs w:val="22"/>
              </w:rPr>
              <w:t>Chambers</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b/>
                <w:bCs/>
                <w:sz w:val="22"/>
                <w:szCs w:val="22"/>
              </w:rPr>
            </w:pPr>
            <w:r w:rsidRPr="00816787">
              <w:rPr>
                <w:b/>
                <w:bCs/>
                <w:sz w:val="22"/>
                <w:szCs w:val="22"/>
              </w:rPr>
              <w:t>Tower Terrace</w:t>
            </w:r>
          </w:p>
        </w:tc>
        <w:tc>
          <w:tcPr>
            <w:tcW w:w="2306" w:type="dxa"/>
            <w:tcBorders>
              <w:top w:val="single" w:sz="4" w:space="0" w:color="auto"/>
              <w:left w:val="single" w:sz="4" w:space="0" w:color="auto"/>
              <w:bottom w:val="single" w:sz="4" w:space="0" w:color="auto"/>
              <w:right w:val="single" w:sz="4" w:space="0" w:color="auto"/>
            </w:tcBorders>
          </w:tcPr>
          <w:p w:rsidR="00B5585E" w:rsidRPr="00816787" w:rsidRDefault="00B5585E" w:rsidP="00FD3638">
            <w:pPr>
              <w:rPr>
                <w:sz w:val="22"/>
                <w:szCs w:val="22"/>
              </w:rPr>
            </w:pPr>
            <w:r w:rsidRPr="00816787">
              <w:rPr>
                <w:sz w:val="22"/>
                <w:szCs w:val="22"/>
              </w:rPr>
              <w:t>0360069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r w:rsidRPr="00816787">
              <w:rPr>
                <w:sz w:val="22"/>
                <w:szCs w:val="22"/>
              </w:rPr>
              <w:t>Houston Raceway Park, West Chambers County Estates, Tower Terrace</w:t>
            </w:r>
          </w:p>
        </w:tc>
      </w:tr>
      <w:tr w:rsidR="00774D54" w:rsidRPr="00816787" w:rsidTr="00FD3638">
        <w:tc>
          <w:tcPr>
            <w:tcW w:w="2125" w:type="dxa"/>
            <w:vMerge w:val="restart"/>
            <w:tcBorders>
              <w:top w:val="single" w:sz="4" w:space="0" w:color="auto"/>
              <w:left w:val="single" w:sz="4" w:space="0" w:color="auto"/>
              <w:right w:val="single" w:sz="4" w:space="0" w:color="auto"/>
            </w:tcBorders>
          </w:tcPr>
          <w:p w:rsidR="00774D54" w:rsidRPr="00816787" w:rsidRDefault="00774D54" w:rsidP="00AD09AA">
            <w:pPr>
              <w:rPr>
                <w:sz w:val="22"/>
                <w:szCs w:val="22"/>
              </w:rPr>
            </w:pPr>
            <w:r w:rsidRPr="00816787">
              <w:rPr>
                <w:sz w:val="22"/>
                <w:szCs w:val="22"/>
              </w:rPr>
              <w:t>Denton</w:t>
            </w:r>
          </w:p>
          <w:p w:rsidR="00774D54" w:rsidRPr="00816787" w:rsidRDefault="00774D5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774D54" w:rsidRPr="00816787" w:rsidRDefault="00774D54" w:rsidP="00AD09AA">
            <w:pPr>
              <w:spacing w:after="58"/>
              <w:rPr>
                <w:b/>
                <w:bCs/>
                <w:sz w:val="22"/>
                <w:szCs w:val="22"/>
              </w:rPr>
            </w:pPr>
            <w:r w:rsidRPr="00816787">
              <w:rPr>
                <w:b/>
                <w:bCs/>
                <w:sz w:val="22"/>
                <w:szCs w:val="22"/>
              </w:rPr>
              <w:t>Denton Creek Estates</w:t>
            </w:r>
          </w:p>
        </w:tc>
        <w:tc>
          <w:tcPr>
            <w:tcW w:w="2306" w:type="dxa"/>
            <w:tcBorders>
              <w:top w:val="single" w:sz="4" w:space="0" w:color="auto"/>
              <w:left w:val="single" w:sz="4" w:space="0" w:color="auto"/>
              <w:bottom w:val="single" w:sz="4" w:space="0" w:color="auto"/>
              <w:right w:val="single" w:sz="4" w:space="0" w:color="auto"/>
            </w:tcBorders>
          </w:tcPr>
          <w:p w:rsidR="00774D54" w:rsidRPr="00816787" w:rsidRDefault="00774D54" w:rsidP="00FD3638">
            <w:pPr>
              <w:rPr>
                <w:sz w:val="22"/>
                <w:szCs w:val="22"/>
              </w:rPr>
            </w:pPr>
            <w:r w:rsidRPr="00816787">
              <w:rPr>
                <w:sz w:val="22"/>
                <w:szCs w:val="22"/>
              </w:rPr>
              <w:t>0610015</w:t>
            </w:r>
          </w:p>
        </w:tc>
        <w:tc>
          <w:tcPr>
            <w:tcW w:w="2763" w:type="dxa"/>
            <w:vMerge w:val="restart"/>
            <w:tcBorders>
              <w:top w:val="single" w:sz="4" w:space="0" w:color="auto"/>
              <w:left w:val="single" w:sz="4" w:space="0" w:color="auto"/>
              <w:right w:val="single" w:sz="4" w:space="0" w:color="auto"/>
            </w:tcBorders>
            <w:shd w:val="clear" w:color="auto" w:fill="auto"/>
          </w:tcPr>
          <w:p w:rsidR="00774D54" w:rsidRPr="00816787" w:rsidRDefault="00774D54" w:rsidP="00AD09AA">
            <w:pPr>
              <w:spacing w:after="58"/>
              <w:rPr>
                <w:sz w:val="22"/>
                <w:szCs w:val="22"/>
              </w:rPr>
            </w:pPr>
            <w:r w:rsidRPr="00816787">
              <w:rPr>
                <w:sz w:val="22"/>
                <w:szCs w:val="22"/>
              </w:rPr>
              <w:t>Denton Creek Estates, Aero Valley Airport</w:t>
            </w:r>
          </w:p>
          <w:p w:rsidR="00774D54" w:rsidRPr="00816787" w:rsidRDefault="00774D54" w:rsidP="00AD09AA">
            <w:pPr>
              <w:spacing w:after="58"/>
              <w:rPr>
                <w:sz w:val="22"/>
                <w:szCs w:val="22"/>
              </w:rPr>
            </w:pPr>
            <w:r w:rsidRPr="00816787">
              <w:rPr>
                <w:sz w:val="22"/>
                <w:szCs w:val="22"/>
              </w:rPr>
              <w:t>Sunrise Circle Estates, Ponderosa, Wild West Addition</w:t>
            </w:r>
            <w:r w:rsidR="00776A90" w:rsidRPr="00816787">
              <w:rPr>
                <w:sz w:val="22"/>
                <w:szCs w:val="22"/>
              </w:rPr>
              <w:t>,</w:t>
            </w:r>
          </w:p>
          <w:p w:rsidR="00774D54" w:rsidRPr="00816787" w:rsidRDefault="00774D54" w:rsidP="00AD09AA">
            <w:pPr>
              <w:spacing w:after="58"/>
              <w:rPr>
                <w:sz w:val="22"/>
                <w:szCs w:val="22"/>
              </w:rPr>
            </w:pPr>
            <w:r w:rsidRPr="00816787">
              <w:rPr>
                <w:sz w:val="22"/>
                <w:szCs w:val="22"/>
              </w:rPr>
              <w:t>Stonecrest Estates</w:t>
            </w:r>
            <w:r w:rsidR="00776A90" w:rsidRPr="00816787">
              <w:rPr>
                <w:sz w:val="22"/>
                <w:szCs w:val="22"/>
              </w:rPr>
              <w:t>,</w:t>
            </w:r>
          </w:p>
          <w:p w:rsidR="00774D54" w:rsidRPr="00816787" w:rsidRDefault="00774D54" w:rsidP="00AD09AA">
            <w:pPr>
              <w:spacing w:after="58"/>
              <w:rPr>
                <w:sz w:val="22"/>
                <w:szCs w:val="22"/>
              </w:rPr>
            </w:pPr>
            <w:r w:rsidRPr="00816787">
              <w:rPr>
                <w:sz w:val="22"/>
                <w:szCs w:val="22"/>
              </w:rPr>
              <w:t>Wynnwood Haven</w:t>
            </w:r>
            <w:r w:rsidR="00776A90" w:rsidRPr="00816787">
              <w:rPr>
                <w:sz w:val="22"/>
                <w:szCs w:val="22"/>
              </w:rPr>
              <w:t>,</w:t>
            </w:r>
            <w:r w:rsidRPr="00816787">
              <w:rPr>
                <w:sz w:val="22"/>
                <w:szCs w:val="22"/>
              </w:rPr>
              <w:t xml:space="preserve"> Estates, Snug Harbor</w:t>
            </w:r>
          </w:p>
        </w:tc>
      </w:tr>
      <w:tr w:rsidR="006F2F4B" w:rsidRPr="00816787" w:rsidTr="00FD3638">
        <w:tc>
          <w:tcPr>
            <w:tcW w:w="2125" w:type="dxa"/>
            <w:vMerge/>
            <w:tcBorders>
              <w:left w:val="single" w:sz="4" w:space="0" w:color="auto"/>
              <w:right w:val="single" w:sz="4" w:space="0" w:color="auto"/>
            </w:tcBorders>
          </w:tcPr>
          <w:p w:rsidR="006F2F4B" w:rsidRPr="00816787" w:rsidRDefault="006F2F4B" w:rsidP="00AD09AA">
            <w:pPr>
              <w:rPr>
                <w:sz w:val="22"/>
                <w:szCs w:val="22"/>
              </w:rPr>
            </w:pPr>
          </w:p>
        </w:tc>
        <w:tc>
          <w:tcPr>
            <w:tcW w:w="2382" w:type="dxa"/>
            <w:tcBorders>
              <w:left w:val="single" w:sz="4" w:space="0" w:color="auto"/>
            </w:tcBorders>
          </w:tcPr>
          <w:p w:rsidR="006F2F4B" w:rsidRPr="00816787" w:rsidRDefault="006F2F4B" w:rsidP="00AD09AA">
            <w:pPr>
              <w:spacing w:after="58"/>
              <w:rPr>
                <w:b/>
                <w:bCs/>
                <w:sz w:val="22"/>
                <w:szCs w:val="22"/>
              </w:rPr>
            </w:pPr>
            <w:r w:rsidRPr="00816787">
              <w:rPr>
                <w:b/>
                <w:bCs/>
                <w:sz w:val="22"/>
                <w:szCs w:val="22"/>
              </w:rPr>
              <w:t>Ponderosa Addition</w:t>
            </w:r>
          </w:p>
        </w:tc>
        <w:tc>
          <w:tcPr>
            <w:tcW w:w="2306" w:type="dxa"/>
            <w:tcBorders>
              <w:right w:val="single" w:sz="4" w:space="0" w:color="auto"/>
            </w:tcBorders>
          </w:tcPr>
          <w:p w:rsidR="006F2F4B" w:rsidRPr="00816787" w:rsidRDefault="006F2F4B" w:rsidP="00FD3638">
            <w:pPr>
              <w:rPr>
                <w:sz w:val="22"/>
                <w:szCs w:val="22"/>
              </w:rPr>
            </w:pPr>
            <w:r w:rsidRPr="00816787">
              <w:rPr>
                <w:sz w:val="22"/>
                <w:szCs w:val="22"/>
              </w:rPr>
              <w:t>06101075</w:t>
            </w:r>
          </w:p>
        </w:tc>
        <w:tc>
          <w:tcPr>
            <w:tcW w:w="2763" w:type="dxa"/>
            <w:vMerge/>
            <w:tcBorders>
              <w:left w:val="single" w:sz="4" w:space="0" w:color="auto"/>
              <w:right w:val="single" w:sz="4" w:space="0" w:color="auto"/>
            </w:tcBorders>
          </w:tcPr>
          <w:p w:rsidR="006F2F4B" w:rsidRPr="00816787" w:rsidRDefault="006F2F4B" w:rsidP="00AD09AA">
            <w:pPr>
              <w:spacing w:after="58"/>
              <w:rPr>
                <w:sz w:val="22"/>
                <w:szCs w:val="22"/>
              </w:rPr>
            </w:pPr>
          </w:p>
        </w:tc>
      </w:tr>
      <w:tr w:rsidR="006F2F4B" w:rsidRPr="00816787" w:rsidTr="00FD3638">
        <w:tc>
          <w:tcPr>
            <w:tcW w:w="2125" w:type="dxa"/>
            <w:vMerge/>
            <w:tcBorders>
              <w:left w:val="single" w:sz="4" w:space="0" w:color="auto"/>
              <w:right w:val="single" w:sz="4" w:space="0" w:color="auto"/>
            </w:tcBorders>
          </w:tcPr>
          <w:p w:rsidR="006F2F4B" w:rsidRPr="00816787" w:rsidRDefault="006F2F4B" w:rsidP="00AD09AA">
            <w:pPr>
              <w:rPr>
                <w:sz w:val="22"/>
                <w:szCs w:val="22"/>
              </w:rPr>
            </w:pPr>
          </w:p>
        </w:tc>
        <w:tc>
          <w:tcPr>
            <w:tcW w:w="2382" w:type="dxa"/>
            <w:tcBorders>
              <w:left w:val="single" w:sz="4" w:space="0" w:color="auto"/>
            </w:tcBorders>
          </w:tcPr>
          <w:p w:rsidR="006F2F4B" w:rsidRPr="00816787" w:rsidRDefault="006F2F4B" w:rsidP="00AD09AA">
            <w:pPr>
              <w:spacing w:after="58"/>
              <w:rPr>
                <w:sz w:val="22"/>
                <w:szCs w:val="22"/>
              </w:rPr>
            </w:pPr>
            <w:r w:rsidRPr="00816787">
              <w:rPr>
                <w:b/>
                <w:bCs/>
                <w:sz w:val="22"/>
                <w:szCs w:val="22"/>
              </w:rPr>
              <w:t>Stonecrest Estates</w:t>
            </w:r>
          </w:p>
        </w:tc>
        <w:tc>
          <w:tcPr>
            <w:tcW w:w="2306" w:type="dxa"/>
            <w:tcBorders>
              <w:right w:val="single" w:sz="4" w:space="0" w:color="auto"/>
            </w:tcBorders>
          </w:tcPr>
          <w:p w:rsidR="006F2F4B" w:rsidRPr="00816787" w:rsidRDefault="006F2F4B" w:rsidP="00FD3638">
            <w:pPr>
              <w:rPr>
                <w:sz w:val="22"/>
                <w:szCs w:val="22"/>
              </w:rPr>
            </w:pPr>
            <w:r w:rsidRPr="00816787">
              <w:rPr>
                <w:sz w:val="22"/>
                <w:szCs w:val="22"/>
              </w:rPr>
              <w:t>0610059</w:t>
            </w:r>
          </w:p>
        </w:tc>
        <w:tc>
          <w:tcPr>
            <w:tcW w:w="2763" w:type="dxa"/>
            <w:vMerge/>
            <w:tcBorders>
              <w:left w:val="single" w:sz="4" w:space="0" w:color="auto"/>
              <w:right w:val="single" w:sz="4" w:space="0" w:color="auto"/>
            </w:tcBorders>
          </w:tcPr>
          <w:p w:rsidR="006F2F4B" w:rsidRPr="00816787" w:rsidRDefault="006F2F4B" w:rsidP="00AD09AA">
            <w:pPr>
              <w:spacing w:after="58"/>
              <w:rPr>
                <w:sz w:val="22"/>
                <w:szCs w:val="22"/>
              </w:rPr>
            </w:pPr>
          </w:p>
        </w:tc>
      </w:tr>
      <w:tr w:rsidR="006F2F4B" w:rsidRPr="00816787" w:rsidTr="00FD3638">
        <w:tc>
          <w:tcPr>
            <w:tcW w:w="2125" w:type="dxa"/>
            <w:vMerge/>
            <w:tcBorders>
              <w:left w:val="single" w:sz="4" w:space="0" w:color="auto"/>
              <w:right w:val="single" w:sz="4" w:space="0" w:color="auto"/>
            </w:tcBorders>
          </w:tcPr>
          <w:p w:rsidR="006F2F4B" w:rsidRPr="00816787" w:rsidRDefault="006F2F4B" w:rsidP="00AD09AA">
            <w:pPr>
              <w:rPr>
                <w:sz w:val="22"/>
                <w:szCs w:val="22"/>
              </w:rPr>
            </w:pPr>
          </w:p>
        </w:tc>
        <w:tc>
          <w:tcPr>
            <w:tcW w:w="2382" w:type="dxa"/>
            <w:tcBorders>
              <w:left w:val="single" w:sz="4" w:space="0" w:color="auto"/>
            </w:tcBorders>
          </w:tcPr>
          <w:p w:rsidR="006F2F4B" w:rsidRPr="00816787" w:rsidRDefault="006F2F4B" w:rsidP="00AD09AA">
            <w:pPr>
              <w:spacing w:after="58"/>
              <w:rPr>
                <w:b/>
                <w:bCs/>
                <w:sz w:val="22"/>
                <w:szCs w:val="22"/>
              </w:rPr>
            </w:pPr>
            <w:r w:rsidRPr="00816787">
              <w:rPr>
                <w:b/>
                <w:bCs/>
                <w:sz w:val="22"/>
                <w:szCs w:val="22"/>
              </w:rPr>
              <w:t>Wynnwood Haven Estates</w:t>
            </w:r>
          </w:p>
        </w:tc>
        <w:tc>
          <w:tcPr>
            <w:tcW w:w="2306" w:type="dxa"/>
            <w:tcBorders>
              <w:right w:val="single" w:sz="4" w:space="0" w:color="auto"/>
            </w:tcBorders>
          </w:tcPr>
          <w:p w:rsidR="006F2F4B" w:rsidRPr="00816787" w:rsidRDefault="006F2F4B" w:rsidP="00FD3638">
            <w:pPr>
              <w:rPr>
                <w:sz w:val="22"/>
                <w:szCs w:val="22"/>
              </w:rPr>
            </w:pPr>
            <w:r w:rsidRPr="00816787">
              <w:rPr>
                <w:sz w:val="22"/>
                <w:szCs w:val="22"/>
              </w:rPr>
              <w:t>0610037</w:t>
            </w:r>
          </w:p>
        </w:tc>
        <w:tc>
          <w:tcPr>
            <w:tcW w:w="2763" w:type="dxa"/>
            <w:vMerge/>
            <w:tcBorders>
              <w:left w:val="single" w:sz="4" w:space="0" w:color="auto"/>
              <w:right w:val="single" w:sz="4" w:space="0" w:color="auto"/>
            </w:tcBorders>
          </w:tcPr>
          <w:p w:rsidR="006F2F4B" w:rsidRPr="00816787" w:rsidRDefault="006F2F4B" w:rsidP="00AD09AA">
            <w:pPr>
              <w:spacing w:after="58"/>
              <w:rPr>
                <w:sz w:val="22"/>
                <w:szCs w:val="22"/>
              </w:rPr>
            </w:pPr>
          </w:p>
        </w:tc>
      </w:tr>
      <w:tr w:rsidR="006F2F4B" w:rsidRPr="00816787" w:rsidTr="006F2F4B">
        <w:tc>
          <w:tcPr>
            <w:tcW w:w="2125" w:type="dxa"/>
            <w:vMerge/>
            <w:tcBorders>
              <w:left w:val="single" w:sz="4" w:space="0" w:color="auto"/>
              <w:right w:val="single" w:sz="4" w:space="0" w:color="auto"/>
            </w:tcBorders>
          </w:tcPr>
          <w:p w:rsidR="006F2F4B" w:rsidRPr="00816787" w:rsidRDefault="006F2F4B" w:rsidP="00AD09AA">
            <w:pPr>
              <w:rPr>
                <w:sz w:val="22"/>
                <w:szCs w:val="22"/>
              </w:rPr>
            </w:pPr>
          </w:p>
        </w:tc>
        <w:tc>
          <w:tcPr>
            <w:tcW w:w="2382" w:type="dxa"/>
          </w:tcPr>
          <w:p w:rsidR="006F2F4B" w:rsidRPr="00816787" w:rsidRDefault="006F2F4B" w:rsidP="00AD09AA">
            <w:pPr>
              <w:spacing w:after="58"/>
              <w:rPr>
                <w:b/>
                <w:bCs/>
                <w:sz w:val="22"/>
                <w:szCs w:val="22"/>
              </w:rPr>
            </w:pPr>
            <w:r w:rsidRPr="00816787">
              <w:rPr>
                <w:b/>
                <w:bCs/>
                <w:sz w:val="22"/>
                <w:szCs w:val="22"/>
              </w:rPr>
              <w:t>Ridgecrest (Grayson)</w:t>
            </w:r>
          </w:p>
        </w:tc>
        <w:tc>
          <w:tcPr>
            <w:tcW w:w="2306" w:type="dxa"/>
          </w:tcPr>
          <w:p w:rsidR="006F2F4B" w:rsidRPr="00816787" w:rsidRDefault="006F2F4B" w:rsidP="00FD3638">
            <w:pPr>
              <w:rPr>
                <w:sz w:val="22"/>
                <w:szCs w:val="22"/>
              </w:rPr>
            </w:pPr>
            <w:r w:rsidRPr="00816787">
              <w:rPr>
                <w:sz w:val="22"/>
                <w:szCs w:val="22"/>
              </w:rPr>
              <w:t>0910035</w:t>
            </w:r>
          </w:p>
        </w:tc>
        <w:tc>
          <w:tcPr>
            <w:tcW w:w="2763" w:type="dxa"/>
            <w:vMerge/>
            <w:tcBorders>
              <w:left w:val="single" w:sz="4" w:space="0" w:color="auto"/>
              <w:right w:val="single" w:sz="4" w:space="0" w:color="auto"/>
            </w:tcBorders>
          </w:tcPr>
          <w:p w:rsidR="006F2F4B" w:rsidRPr="00816787" w:rsidRDefault="006F2F4B" w:rsidP="00AD09AA">
            <w:pPr>
              <w:spacing w:after="58"/>
              <w:rPr>
                <w:sz w:val="22"/>
                <w:szCs w:val="22"/>
              </w:rPr>
            </w:pPr>
          </w:p>
        </w:tc>
      </w:tr>
      <w:tr w:rsidR="006F2F4B" w:rsidRPr="00816787" w:rsidTr="00B5585E">
        <w:tc>
          <w:tcPr>
            <w:tcW w:w="2125" w:type="dxa"/>
            <w:vMerge w:val="restart"/>
          </w:tcPr>
          <w:p w:rsidR="006F2F4B" w:rsidRPr="00816787" w:rsidRDefault="006F2F4B" w:rsidP="00AD09AA">
            <w:pPr>
              <w:rPr>
                <w:sz w:val="22"/>
                <w:szCs w:val="22"/>
              </w:rPr>
            </w:pPr>
            <w:r w:rsidRPr="00816787">
              <w:rPr>
                <w:sz w:val="22"/>
                <w:szCs w:val="22"/>
              </w:rPr>
              <w:br w:type="page"/>
            </w:r>
            <w:r w:rsidRPr="00816787">
              <w:rPr>
                <w:sz w:val="22"/>
                <w:szCs w:val="22"/>
              </w:rPr>
              <w:br w:type="page"/>
              <w:t>Grayson</w:t>
            </w:r>
          </w:p>
          <w:p w:rsidR="006F2F4B" w:rsidRPr="00816787" w:rsidRDefault="006F2F4B" w:rsidP="00AD09AA">
            <w:pPr>
              <w:rPr>
                <w:sz w:val="22"/>
                <w:szCs w:val="22"/>
              </w:rPr>
            </w:pPr>
          </w:p>
        </w:tc>
        <w:tc>
          <w:tcPr>
            <w:tcW w:w="2382" w:type="dxa"/>
          </w:tcPr>
          <w:p w:rsidR="006F2F4B" w:rsidRPr="00816787" w:rsidRDefault="006F2F4B" w:rsidP="00AD09AA">
            <w:pPr>
              <w:spacing w:after="58"/>
              <w:rPr>
                <w:sz w:val="22"/>
                <w:szCs w:val="22"/>
              </w:rPr>
            </w:pPr>
            <w:r w:rsidRPr="00816787">
              <w:rPr>
                <w:b/>
                <w:sz w:val="22"/>
                <w:szCs w:val="22"/>
              </w:rPr>
              <w:t xml:space="preserve">Rocky Point Estates </w:t>
            </w:r>
          </w:p>
        </w:tc>
        <w:tc>
          <w:tcPr>
            <w:tcW w:w="2306" w:type="dxa"/>
          </w:tcPr>
          <w:p w:rsidR="006F2F4B" w:rsidRPr="00816787" w:rsidRDefault="006F2F4B" w:rsidP="00FD3638">
            <w:pPr>
              <w:rPr>
                <w:sz w:val="22"/>
                <w:szCs w:val="22"/>
              </w:rPr>
            </w:pPr>
            <w:r w:rsidRPr="00816787">
              <w:rPr>
                <w:sz w:val="22"/>
                <w:szCs w:val="22"/>
              </w:rPr>
              <w:t>0910038</w:t>
            </w:r>
          </w:p>
        </w:tc>
        <w:tc>
          <w:tcPr>
            <w:tcW w:w="2763" w:type="dxa"/>
            <w:vMerge w:val="restart"/>
          </w:tcPr>
          <w:p w:rsidR="006F2F4B" w:rsidRPr="00816787" w:rsidRDefault="006F2F4B" w:rsidP="00AD09AA">
            <w:pPr>
              <w:spacing w:after="58"/>
              <w:rPr>
                <w:sz w:val="22"/>
                <w:szCs w:val="22"/>
              </w:rPr>
            </w:pPr>
            <w:r w:rsidRPr="00816787">
              <w:rPr>
                <w:sz w:val="22"/>
                <w:szCs w:val="22"/>
              </w:rPr>
              <w:t>Glen Eden, Hiland Shores, Lakeview, Little Mineral MHP, Millers Estates, Oak Estates, Preston Cove, Preston Forest, Preston Oaks, Preston Point Bend, Ridgecrest, Van Antwerp</w:t>
            </w:r>
          </w:p>
          <w:p w:rsidR="006F2F4B" w:rsidRPr="00816787" w:rsidRDefault="006F2F4B" w:rsidP="00AD09AA">
            <w:pPr>
              <w:spacing w:after="58"/>
              <w:rPr>
                <w:sz w:val="22"/>
                <w:szCs w:val="22"/>
              </w:rPr>
            </w:pPr>
            <w:r w:rsidRPr="00816787">
              <w:rPr>
                <w:sz w:val="22"/>
                <w:szCs w:val="22"/>
              </w:rPr>
              <w:t>Hanna Cove Estates, Rocky Point Estates “B”, Rock Point “A”, Hanna Ranchettes</w:t>
            </w:r>
          </w:p>
          <w:p w:rsidR="006F2F4B" w:rsidRPr="00816787" w:rsidRDefault="006F2F4B" w:rsidP="00AD09AA">
            <w:pPr>
              <w:spacing w:after="58"/>
              <w:rPr>
                <w:sz w:val="22"/>
                <w:szCs w:val="22"/>
              </w:rPr>
            </w:pPr>
            <w:r w:rsidRPr="00816787">
              <w:rPr>
                <w:sz w:val="22"/>
                <w:szCs w:val="22"/>
              </w:rPr>
              <w:t>Cedar Mills Estates, Hillcrest Shores, Wright Acres, Sherwood Shores</w:t>
            </w:r>
          </w:p>
          <w:p w:rsidR="006F2F4B" w:rsidRPr="00816787" w:rsidRDefault="006F2F4B" w:rsidP="00405049">
            <w:pPr>
              <w:spacing w:after="58"/>
              <w:rPr>
                <w:sz w:val="22"/>
                <w:szCs w:val="22"/>
              </w:rPr>
            </w:pPr>
            <w:r w:rsidRPr="00816787">
              <w:rPr>
                <w:sz w:val="22"/>
                <w:szCs w:val="22"/>
              </w:rPr>
              <w:t xml:space="preserve">Angler’s Estates, Cedar Oak Hills, Eagle Chase, Fairway Hollow, Greenway Bend, Lakecrest Village, Mill Creek Homesites, Oak Meadow Estates, Paradise Cove, Russwood-on-the-Lake, Simmons Shores, Sunrise Circle, Tanglewood Hills, Tanglewood Resort, </w:t>
            </w:r>
            <w:r w:rsidRPr="00816787">
              <w:rPr>
                <w:sz w:val="22"/>
                <w:szCs w:val="22"/>
              </w:rPr>
              <w:lastRenderedPageBreak/>
              <w:t>Cambridge Shores, Highport, Mill Creek Meadows</w:t>
            </w:r>
          </w:p>
        </w:tc>
      </w:tr>
      <w:tr w:rsidR="006F2F4B" w:rsidRPr="00816787" w:rsidTr="00B5585E">
        <w:tc>
          <w:tcPr>
            <w:tcW w:w="2125" w:type="dxa"/>
            <w:vMerge/>
          </w:tcPr>
          <w:p w:rsidR="006F2F4B" w:rsidRPr="00816787" w:rsidRDefault="006F2F4B" w:rsidP="00AD09AA">
            <w:pPr>
              <w:rPr>
                <w:sz w:val="22"/>
                <w:szCs w:val="22"/>
              </w:rPr>
            </w:pPr>
          </w:p>
        </w:tc>
        <w:tc>
          <w:tcPr>
            <w:tcW w:w="2382" w:type="dxa"/>
          </w:tcPr>
          <w:p w:rsidR="006F2F4B" w:rsidRPr="00816787" w:rsidRDefault="006F2F4B" w:rsidP="00AD09AA">
            <w:pPr>
              <w:rPr>
                <w:b/>
                <w:sz w:val="22"/>
                <w:szCs w:val="22"/>
              </w:rPr>
            </w:pPr>
            <w:r w:rsidRPr="00816787">
              <w:rPr>
                <w:b/>
                <w:sz w:val="22"/>
                <w:szCs w:val="22"/>
              </w:rPr>
              <w:t>Sherwood Shores</w:t>
            </w:r>
          </w:p>
        </w:tc>
        <w:tc>
          <w:tcPr>
            <w:tcW w:w="2306" w:type="dxa"/>
          </w:tcPr>
          <w:p w:rsidR="006F2F4B" w:rsidRPr="00816787" w:rsidRDefault="006F2F4B" w:rsidP="00FD3638">
            <w:pPr>
              <w:rPr>
                <w:sz w:val="22"/>
                <w:szCs w:val="22"/>
              </w:rPr>
            </w:pPr>
            <w:r w:rsidRPr="00816787">
              <w:rPr>
                <w:sz w:val="22"/>
                <w:szCs w:val="22"/>
              </w:rPr>
              <w:t>0910040</w:t>
            </w:r>
          </w:p>
        </w:tc>
        <w:tc>
          <w:tcPr>
            <w:tcW w:w="2763" w:type="dxa"/>
            <w:vMerge/>
          </w:tcPr>
          <w:p w:rsidR="006F2F4B" w:rsidRPr="00816787" w:rsidRDefault="006F2F4B" w:rsidP="00405049">
            <w:pPr>
              <w:spacing w:after="58"/>
              <w:rPr>
                <w:sz w:val="22"/>
                <w:szCs w:val="22"/>
              </w:rPr>
            </w:pPr>
          </w:p>
        </w:tc>
      </w:tr>
      <w:tr w:rsidR="006F2F4B" w:rsidRPr="00816787" w:rsidTr="00B5585E">
        <w:tc>
          <w:tcPr>
            <w:tcW w:w="2125" w:type="dxa"/>
            <w:vMerge/>
          </w:tcPr>
          <w:p w:rsidR="006F2F4B" w:rsidRPr="00816787" w:rsidRDefault="006F2F4B" w:rsidP="00AD09AA">
            <w:pPr>
              <w:rPr>
                <w:sz w:val="22"/>
                <w:szCs w:val="22"/>
              </w:rPr>
            </w:pPr>
          </w:p>
        </w:tc>
        <w:tc>
          <w:tcPr>
            <w:tcW w:w="2382" w:type="dxa"/>
          </w:tcPr>
          <w:p w:rsidR="006F2F4B" w:rsidRPr="00816787" w:rsidRDefault="006F2F4B" w:rsidP="00AD09AA">
            <w:pPr>
              <w:spacing w:after="58"/>
              <w:rPr>
                <w:b/>
                <w:sz w:val="22"/>
                <w:szCs w:val="22"/>
              </w:rPr>
            </w:pPr>
            <w:r w:rsidRPr="00816787">
              <w:rPr>
                <w:b/>
                <w:bCs/>
                <w:sz w:val="22"/>
                <w:szCs w:val="22"/>
              </w:rPr>
              <w:t>Tanglewood-on-Texoma</w:t>
            </w:r>
          </w:p>
        </w:tc>
        <w:tc>
          <w:tcPr>
            <w:tcW w:w="2306" w:type="dxa"/>
          </w:tcPr>
          <w:p w:rsidR="006F2F4B" w:rsidRPr="00816787" w:rsidRDefault="006F2F4B" w:rsidP="00FD3638">
            <w:pPr>
              <w:rPr>
                <w:sz w:val="22"/>
                <w:szCs w:val="22"/>
              </w:rPr>
            </w:pPr>
            <w:r w:rsidRPr="00816787">
              <w:rPr>
                <w:sz w:val="22"/>
                <w:szCs w:val="22"/>
              </w:rPr>
              <w:t>0910052</w:t>
            </w:r>
          </w:p>
        </w:tc>
        <w:tc>
          <w:tcPr>
            <w:tcW w:w="2763" w:type="dxa"/>
            <w:vMerge/>
          </w:tcPr>
          <w:p w:rsidR="006F2F4B" w:rsidRPr="00816787" w:rsidRDefault="006F2F4B" w:rsidP="00405049">
            <w:pPr>
              <w:spacing w:after="58"/>
              <w:rPr>
                <w:sz w:val="22"/>
                <w:szCs w:val="22"/>
              </w:rPr>
            </w:pPr>
          </w:p>
        </w:tc>
      </w:tr>
      <w:tr w:rsidR="006F2F4B" w:rsidRPr="00816787" w:rsidTr="00B5585E">
        <w:tc>
          <w:tcPr>
            <w:tcW w:w="2125" w:type="dxa"/>
            <w:vMerge/>
          </w:tcPr>
          <w:p w:rsidR="006F2F4B" w:rsidRPr="00816787" w:rsidRDefault="006F2F4B" w:rsidP="00AD09AA">
            <w:pPr>
              <w:rPr>
                <w:sz w:val="22"/>
                <w:szCs w:val="22"/>
              </w:rPr>
            </w:pPr>
          </w:p>
        </w:tc>
        <w:tc>
          <w:tcPr>
            <w:tcW w:w="2382" w:type="dxa"/>
          </w:tcPr>
          <w:p w:rsidR="006F2F4B" w:rsidRPr="00816787" w:rsidRDefault="006F2F4B" w:rsidP="00AD09AA">
            <w:pPr>
              <w:spacing w:after="58"/>
              <w:rPr>
                <w:b/>
                <w:bCs/>
                <w:sz w:val="22"/>
                <w:szCs w:val="22"/>
              </w:rPr>
            </w:pPr>
          </w:p>
        </w:tc>
        <w:tc>
          <w:tcPr>
            <w:tcW w:w="2306" w:type="dxa"/>
          </w:tcPr>
          <w:p w:rsidR="006F2F4B" w:rsidRPr="00816787" w:rsidRDefault="006F2F4B" w:rsidP="00FD3638">
            <w:pPr>
              <w:rPr>
                <w:sz w:val="22"/>
                <w:szCs w:val="22"/>
              </w:rPr>
            </w:pPr>
          </w:p>
        </w:tc>
        <w:tc>
          <w:tcPr>
            <w:tcW w:w="2763" w:type="dxa"/>
            <w:vMerge/>
          </w:tcPr>
          <w:p w:rsidR="006F2F4B" w:rsidRPr="00816787" w:rsidRDefault="006F2F4B" w:rsidP="00405049">
            <w:pPr>
              <w:spacing w:after="58"/>
              <w:rPr>
                <w:sz w:val="22"/>
                <w:szCs w:val="22"/>
              </w:rPr>
            </w:pPr>
          </w:p>
        </w:tc>
      </w:tr>
    </w:tbl>
    <w:p w:rsidR="00816787" w:rsidRDefault="00816787" w:rsidP="00A25281">
      <w:pPr>
        <w:rPr>
          <w:sz w:val="22"/>
          <w:szCs w:val="22"/>
        </w:rPr>
      </w:pPr>
    </w:p>
    <w:p w:rsidR="00816787" w:rsidRDefault="00816787" w:rsidP="00A25281">
      <w:pPr>
        <w:rPr>
          <w:sz w:val="22"/>
          <w:szCs w:val="22"/>
        </w:rPr>
      </w:pPr>
    </w:p>
    <w:p w:rsidR="00816787" w:rsidRDefault="00816787" w:rsidP="00A25281">
      <w:pPr>
        <w:rPr>
          <w:sz w:val="22"/>
          <w:szCs w:val="22"/>
        </w:rPr>
      </w:pPr>
    </w:p>
    <w:p w:rsidR="00816787" w:rsidRDefault="00816787" w:rsidP="00A25281">
      <w:pPr>
        <w:rPr>
          <w:sz w:val="22"/>
          <w:szCs w:val="22"/>
        </w:rPr>
      </w:pPr>
    </w:p>
    <w:p w:rsidR="00774F50" w:rsidRDefault="00774F50" w:rsidP="00A25281">
      <w:pPr>
        <w:rPr>
          <w:sz w:val="22"/>
          <w:szCs w:val="22"/>
        </w:rPr>
      </w:pPr>
    </w:p>
    <w:p w:rsidR="00816787" w:rsidRPr="00816787" w:rsidRDefault="00816787" w:rsidP="00A25281">
      <w:pPr>
        <w:rPr>
          <w:sz w:val="22"/>
          <w:szCs w:val="22"/>
        </w:rPr>
      </w:pPr>
    </w:p>
    <w:p w:rsidR="001977B1" w:rsidRDefault="001977B1">
      <w:pPr>
        <w:rPr>
          <w:sz w:val="22"/>
          <w:szCs w:val="22"/>
        </w:rPr>
      </w:pPr>
      <w:r>
        <w:rPr>
          <w:sz w:val="22"/>
          <w:szCs w:val="22"/>
        </w:rPr>
        <w:br w:type="page"/>
      </w:r>
    </w:p>
    <w:p w:rsidR="00DA2147" w:rsidRDefault="00DA2147" w:rsidP="00A25281">
      <w:pPr>
        <w:rPr>
          <w:sz w:val="22"/>
          <w:szCs w:val="22"/>
        </w:rPr>
      </w:pPr>
    </w:p>
    <w:p w:rsidR="00695B11" w:rsidRPr="00816787" w:rsidRDefault="00695B11" w:rsidP="00A25281">
      <w:pPr>
        <w:rPr>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816787" w:rsidTr="00A73573">
        <w:tc>
          <w:tcPr>
            <w:tcW w:w="2125" w:type="dxa"/>
            <w:shd w:val="clear" w:color="auto" w:fill="CCCCCC"/>
          </w:tcPr>
          <w:p w:rsidR="00D208FE" w:rsidRPr="00816787" w:rsidRDefault="00D208FE" w:rsidP="00A73573">
            <w:pPr>
              <w:ind w:right="-108"/>
              <w:rPr>
                <w:caps/>
                <w:sz w:val="22"/>
                <w:szCs w:val="22"/>
              </w:rPr>
            </w:pPr>
            <w:r w:rsidRPr="00816787">
              <w:rPr>
                <w:caps/>
                <w:sz w:val="22"/>
                <w:szCs w:val="22"/>
              </w:rPr>
              <w:t>County</w:t>
            </w:r>
          </w:p>
        </w:tc>
        <w:tc>
          <w:tcPr>
            <w:tcW w:w="2382" w:type="dxa"/>
            <w:shd w:val="clear" w:color="auto" w:fill="CCCCCC"/>
          </w:tcPr>
          <w:p w:rsidR="00D208FE" w:rsidRPr="00816787" w:rsidRDefault="00D208FE" w:rsidP="00A73573">
            <w:pPr>
              <w:rPr>
                <w:caps/>
                <w:sz w:val="22"/>
                <w:szCs w:val="22"/>
              </w:rPr>
            </w:pPr>
            <w:r w:rsidRPr="00816787">
              <w:rPr>
                <w:caps/>
                <w:sz w:val="22"/>
                <w:szCs w:val="22"/>
              </w:rPr>
              <w:t>water systems</w:t>
            </w:r>
          </w:p>
        </w:tc>
        <w:tc>
          <w:tcPr>
            <w:tcW w:w="2306" w:type="dxa"/>
            <w:shd w:val="clear" w:color="auto" w:fill="CCCCCC"/>
          </w:tcPr>
          <w:p w:rsidR="00D208FE" w:rsidRPr="00816787" w:rsidRDefault="00D208FE" w:rsidP="00A73573">
            <w:pPr>
              <w:ind w:right="-108"/>
              <w:rPr>
                <w:caps/>
                <w:sz w:val="22"/>
                <w:szCs w:val="22"/>
              </w:rPr>
            </w:pPr>
            <w:r w:rsidRPr="00816787">
              <w:rPr>
                <w:caps/>
                <w:sz w:val="22"/>
                <w:szCs w:val="22"/>
              </w:rPr>
              <w:t>PWS ID Number</w:t>
            </w:r>
          </w:p>
        </w:tc>
        <w:tc>
          <w:tcPr>
            <w:tcW w:w="2763" w:type="dxa"/>
            <w:shd w:val="clear" w:color="auto" w:fill="CCCCCC"/>
          </w:tcPr>
          <w:p w:rsidR="00D208FE" w:rsidRPr="00816787" w:rsidRDefault="00D208FE" w:rsidP="00A73573">
            <w:pPr>
              <w:rPr>
                <w:caps/>
                <w:sz w:val="22"/>
                <w:szCs w:val="22"/>
              </w:rPr>
            </w:pPr>
            <w:r w:rsidRPr="00816787">
              <w:rPr>
                <w:caps/>
                <w:sz w:val="22"/>
                <w:szCs w:val="22"/>
              </w:rPr>
              <w:t>Subdivisions</w:t>
            </w:r>
          </w:p>
        </w:tc>
      </w:tr>
      <w:tr w:rsidR="00D17D1A" w:rsidRPr="00816787" w:rsidTr="00AF7B17">
        <w:trPr>
          <w:trHeight w:val="440"/>
        </w:trPr>
        <w:tc>
          <w:tcPr>
            <w:tcW w:w="2125" w:type="dxa"/>
            <w:shd w:val="clear" w:color="auto" w:fill="auto"/>
          </w:tcPr>
          <w:p w:rsidR="00D17D1A" w:rsidRPr="00816787" w:rsidRDefault="00D17D1A" w:rsidP="00D17D1A">
            <w:pPr>
              <w:ind w:right="-108"/>
              <w:rPr>
                <w:caps/>
                <w:sz w:val="22"/>
                <w:szCs w:val="22"/>
              </w:rPr>
            </w:pPr>
            <w:r w:rsidRPr="00816787">
              <w:rPr>
                <w:sz w:val="22"/>
                <w:szCs w:val="22"/>
              </w:rPr>
              <w:t>Harris</w:t>
            </w:r>
          </w:p>
        </w:tc>
        <w:tc>
          <w:tcPr>
            <w:tcW w:w="2382" w:type="dxa"/>
            <w:shd w:val="clear" w:color="auto" w:fill="auto"/>
          </w:tcPr>
          <w:p w:rsidR="00D17D1A" w:rsidRPr="00816787" w:rsidRDefault="00AF7B17" w:rsidP="003B1C30">
            <w:pPr>
              <w:rPr>
                <w:b/>
                <w:caps/>
                <w:sz w:val="22"/>
                <w:szCs w:val="22"/>
              </w:rPr>
            </w:pPr>
            <w:r w:rsidRPr="00816787">
              <w:rPr>
                <w:b/>
                <w:sz w:val="22"/>
                <w:szCs w:val="22"/>
              </w:rPr>
              <w:t>H</w:t>
            </w:r>
            <w:r w:rsidR="003B1C30" w:rsidRPr="00816787">
              <w:rPr>
                <w:b/>
                <w:sz w:val="22"/>
                <w:szCs w:val="22"/>
              </w:rPr>
              <w:t>arris County</w:t>
            </w:r>
            <w:r w:rsidRPr="00816787">
              <w:rPr>
                <w:b/>
                <w:sz w:val="22"/>
                <w:szCs w:val="22"/>
              </w:rPr>
              <w:t xml:space="preserve"> Mud 191</w:t>
            </w:r>
          </w:p>
        </w:tc>
        <w:tc>
          <w:tcPr>
            <w:tcW w:w="2306" w:type="dxa"/>
            <w:shd w:val="clear" w:color="auto" w:fill="auto"/>
          </w:tcPr>
          <w:p w:rsidR="00D17D1A" w:rsidRPr="00816787" w:rsidRDefault="00AF7B17" w:rsidP="00D17D1A">
            <w:pPr>
              <w:ind w:right="-108"/>
              <w:rPr>
                <w:caps/>
                <w:sz w:val="22"/>
                <w:szCs w:val="22"/>
              </w:rPr>
            </w:pPr>
            <w:r w:rsidRPr="00816787">
              <w:rPr>
                <w:caps/>
                <w:sz w:val="22"/>
                <w:szCs w:val="22"/>
              </w:rPr>
              <w:t>1012362</w:t>
            </w:r>
          </w:p>
        </w:tc>
        <w:tc>
          <w:tcPr>
            <w:tcW w:w="2763" w:type="dxa"/>
            <w:shd w:val="clear" w:color="auto" w:fill="auto"/>
          </w:tcPr>
          <w:p w:rsidR="00D17D1A" w:rsidRPr="00816787" w:rsidRDefault="00AF7B17" w:rsidP="00AF7B17">
            <w:pPr>
              <w:rPr>
                <w:caps/>
                <w:sz w:val="22"/>
                <w:szCs w:val="22"/>
              </w:rPr>
            </w:pPr>
            <w:r w:rsidRPr="00816787">
              <w:rPr>
                <w:sz w:val="22"/>
                <w:szCs w:val="22"/>
              </w:rPr>
              <w:t xml:space="preserve">Villas of Willowbrook </w:t>
            </w:r>
          </w:p>
        </w:tc>
      </w:tr>
      <w:tr w:rsidR="00D17D1A" w:rsidRPr="00816787" w:rsidTr="00B5585E">
        <w:tc>
          <w:tcPr>
            <w:tcW w:w="2125" w:type="dxa"/>
            <w:vMerge w:val="restart"/>
          </w:tcPr>
          <w:p w:rsidR="00D17D1A" w:rsidRPr="00816787" w:rsidRDefault="00D17D1A" w:rsidP="00D17D1A">
            <w:pPr>
              <w:rPr>
                <w:sz w:val="22"/>
                <w:szCs w:val="22"/>
              </w:rPr>
            </w:pPr>
            <w:r w:rsidRPr="00816787">
              <w:rPr>
                <w:sz w:val="22"/>
                <w:szCs w:val="22"/>
              </w:rPr>
              <w:t>Hays</w:t>
            </w:r>
          </w:p>
          <w:p w:rsidR="00D17D1A" w:rsidRPr="00816787" w:rsidRDefault="00D17D1A" w:rsidP="00D17D1A">
            <w:pPr>
              <w:rPr>
                <w:sz w:val="22"/>
                <w:szCs w:val="22"/>
              </w:rPr>
            </w:pPr>
          </w:p>
        </w:tc>
        <w:tc>
          <w:tcPr>
            <w:tcW w:w="2382" w:type="dxa"/>
          </w:tcPr>
          <w:p w:rsidR="00D17D1A" w:rsidRPr="00816787" w:rsidRDefault="00D17D1A" w:rsidP="00D17D1A">
            <w:pPr>
              <w:spacing w:after="58"/>
              <w:rPr>
                <w:sz w:val="22"/>
                <w:szCs w:val="22"/>
              </w:rPr>
            </w:pPr>
            <w:r w:rsidRPr="00816787">
              <w:rPr>
                <w:b/>
                <w:bCs/>
                <w:sz w:val="22"/>
                <w:szCs w:val="22"/>
              </w:rPr>
              <w:t>Plum Creek</w:t>
            </w:r>
          </w:p>
        </w:tc>
        <w:tc>
          <w:tcPr>
            <w:tcW w:w="2306" w:type="dxa"/>
          </w:tcPr>
          <w:p w:rsidR="00D17D1A" w:rsidRPr="00816787" w:rsidRDefault="00D17D1A" w:rsidP="00D17D1A">
            <w:pPr>
              <w:rPr>
                <w:sz w:val="22"/>
                <w:szCs w:val="22"/>
              </w:rPr>
            </w:pPr>
            <w:r w:rsidRPr="00816787">
              <w:rPr>
                <w:sz w:val="22"/>
                <w:szCs w:val="22"/>
              </w:rPr>
              <w:t>1050028</w:t>
            </w:r>
          </w:p>
        </w:tc>
        <w:tc>
          <w:tcPr>
            <w:tcW w:w="2763" w:type="dxa"/>
            <w:vMerge w:val="restart"/>
          </w:tcPr>
          <w:p w:rsidR="00D17D1A" w:rsidRPr="00816787" w:rsidRDefault="00D17D1A" w:rsidP="00D17D1A">
            <w:pPr>
              <w:spacing w:after="58"/>
              <w:rPr>
                <w:sz w:val="22"/>
                <w:szCs w:val="22"/>
              </w:rPr>
            </w:pPr>
            <w:r w:rsidRPr="00816787">
              <w:rPr>
                <w:sz w:val="22"/>
                <w:szCs w:val="22"/>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River Oaks Ranch</w:t>
            </w:r>
          </w:p>
        </w:tc>
      </w:tr>
      <w:tr w:rsidR="00D17D1A" w:rsidRPr="00816787" w:rsidTr="00B5585E">
        <w:tc>
          <w:tcPr>
            <w:tcW w:w="2125" w:type="dxa"/>
            <w:vMerge/>
          </w:tcPr>
          <w:p w:rsidR="00D17D1A" w:rsidRPr="00816787" w:rsidRDefault="00D17D1A" w:rsidP="00D17D1A">
            <w:pPr>
              <w:rPr>
                <w:sz w:val="22"/>
                <w:szCs w:val="22"/>
              </w:rPr>
            </w:pPr>
          </w:p>
        </w:tc>
        <w:tc>
          <w:tcPr>
            <w:tcW w:w="2382" w:type="dxa"/>
          </w:tcPr>
          <w:p w:rsidR="00D17D1A" w:rsidRPr="00816787" w:rsidRDefault="00D17D1A" w:rsidP="00D17D1A">
            <w:pPr>
              <w:spacing w:after="58"/>
              <w:rPr>
                <w:sz w:val="22"/>
                <w:szCs w:val="22"/>
              </w:rPr>
            </w:pPr>
            <w:r w:rsidRPr="00816787">
              <w:rPr>
                <w:b/>
                <w:bCs/>
                <w:sz w:val="22"/>
                <w:szCs w:val="22"/>
              </w:rPr>
              <w:t>River Oaks Ranch</w:t>
            </w:r>
          </w:p>
        </w:tc>
        <w:tc>
          <w:tcPr>
            <w:tcW w:w="2306" w:type="dxa"/>
          </w:tcPr>
          <w:p w:rsidR="00D17D1A" w:rsidRPr="00816787" w:rsidRDefault="00D17D1A" w:rsidP="00D17D1A">
            <w:pPr>
              <w:rPr>
                <w:sz w:val="22"/>
                <w:szCs w:val="22"/>
              </w:rPr>
            </w:pPr>
            <w:r w:rsidRPr="00816787">
              <w:rPr>
                <w:sz w:val="22"/>
                <w:szCs w:val="22"/>
              </w:rPr>
              <w:t>1050099</w:t>
            </w:r>
          </w:p>
        </w:tc>
        <w:tc>
          <w:tcPr>
            <w:tcW w:w="2763" w:type="dxa"/>
            <w:vMerge/>
          </w:tcPr>
          <w:p w:rsidR="00D17D1A" w:rsidRPr="00816787" w:rsidRDefault="00D17D1A" w:rsidP="00D17D1A">
            <w:pPr>
              <w:spacing w:after="58"/>
              <w:rPr>
                <w:sz w:val="22"/>
                <w:szCs w:val="22"/>
              </w:rPr>
            </w:pPr>
          </w:p>
        </w:tc>
      </w:tr>
      <w:tr w:rsidR="00D17D1A" w:rsidRPr="00816787" w:rsidTr="00B5585E">
        <w:tc>
          <w:tcPr>
            <w:tcW w:w="2125" w:type="dxa"/>
            <w:vMerge w:val="restart"/>
          </w:tcPr>
          <w:p w:rsidR="00D17D1A" w:rsidRPr="00816787" w:rsidRDefault="00D17D1A" w:rsidP="00D17D1A">
            <w:pPr>
              <w:rPr>
                <w:sz w:val="22"/>
                <w:szCs w:val="22"/>
              </w:rPr>
            </w:pPr>
            <w:r w:rsidRPr="00816787">
              <w:rPr>
                <w:sz w:val="22"/>
                <w:szCs w:val="22"/>
              </w:rPr>
              <w:t>Henderson</w:t>
            </w:r>
          </w:p>
          <w:p w:rsidR="00D17D1A" w:rsidRPr="00816787" w:rsidRDefault="00D17D1A" w:rsidP="00D17D1A">
            <w:pPr>
              <w:rPr>
                <w:sz w:val="22"/>
                <w:szCs w:val="22"/>
              </w:rPr>
            </w:pPr>
          </w:p>
        </w:tc>
        <w:tc>
          <w:tcPr>
            <w:tcW w:w="2382" w:type="dxa"/>
          </w:tcPr>
          <w:p w:rsidR="00D17D1A" w:rsidRPr="00816787" w:rsidRDefault="00D17D1A" w:rsidP="00D17D1A">
            <w:pPr>
              <w:rPr>
                <w:sz w:val="22"/>
                <w:szCs w:val="22"/>
              </w:rPr>
            </w:pPr>
            <w:r w:rsidRPr="00816787">
              <w:rPr>
                <w:b/>
                <w:bCs/>
                <w:sz w:val="22"/>
                <w:szCs w:val="22"/>
              </w:rPr>
              <w:t>Beachwood Estates</w:t>
            </w:r>
          </w:p>
        </w:tc>
        <w:tc>
          <w:tcPr>
            <w:tcW w:w="2306" w:type="dxa"/>
          </w:tcPr>
          <w:p w:rsidR="00D17D1A" w:rsidRPr="00816787" w:rsidRDefault="00D17D1A" w:rsidP="00D17D1A">
            <w:pPr>
              <w:rPr>
                <w:sz w:val="22"/>
                <w:szCs w:val="22"/>
              </w:rPr>
            </w:pPr>
            <w:r w:rsidRPr="00816787">
              <w:rPr>
                <w:sz w:val="22"/>
                <w:szCs w:val="22"/>
              </w:rPr>
              <w:t>1070069</w:t>
            </w:r>
          </w:p>
        </w:tc>
        <w:tc>
          <w:tcPr>
            <w:tcW w:w="2763" w:type="dxa"/>
          </w:tcPr>
          <w:p w:rsidR="00D17D1A" w:rsidRPr="00816787" w:rsidRDefault="00D17D1A" w:rsidP="00D17D1A">
            <w:pPr>
              <w:spacing w:after="58"/>
              <w:rPr>
                <w:sz w:val="22"/>
                <w:szCs w:val="22"/>
              </w:rPr>
            </w:pPr>
            <w:r w:rsidRPr="00816787">
              <w:rPr>
                <w:sz w:val="22"/>
                <w:szCs w:val="22"/>
              </w:rPr>
              <w:t>Brentwood Estates, Deep Water Estates, Forest Shores, Greenwood Cove, Hidden Harbor, Indian Oaks, Beachwood Estates, Oak Forest Estates, Pebble Beach, Seis Hombres, Spillview Acres, Three-Way View, Treasure Isle, Waterboard</w:t>
            </w:r>
          </w:p>
        </w:tc>
      </w:tr>
      <w:tr w:rsidR="00D17D1A" w:rsidRPr="00816787" w:rsidTr="00B5585E">
        <w:tc>
          <w:tcPr>
            <w:tcW w:w="2125" w:type="dxa"/>
            <w:vMerge/>
          </w:tcPr>
          <w:p w:rsidR="00D17D1A" w:rsidRPr="00816787" w:rsidRDefault="00D17D1A" w:rsidP="00D17D1A">
            <w:pPr>
              <w:rPr>
                <w:sz w:val="22"/>
                <w:szCs w:val="22"/>
              </w:rPr>
            </w:pPr>
          </w:p>
        </w:tc>
        <w:tc>
          <w:tcPr>
            <w:tcW w:w="2382" w:type="dxa"/>
          </w:tcPr>
          <w:p w:rsidR="00D17D1A" w:rsidRPr="00816787" w:rsidRDefault="00D17D1A" w:rsidP="00D17D1A">
            <w:pPr>
              <w:spacing w:after="58"/>
              <w:rPr>
                <w:sz w:val="22"/>
                <w:szCs w:val="22"/>
              </w:rPr>
            </w:pPr>
            <w:r w:rsidRPr="00816787">
              <w:rPr>
                <w:b/>
                <w:bCs/>
                <w:sz w:val="22"/>
                <w:szCs w:val="22"/>
              </w:rPr>
              <w:t>Briarwood Harbor</w:t>
            </w:r>
          </w:p>
        </w:tc>
        <w:tc>
          <w:tcPr>
            <w:tcW w:w="2306" w:type="dxa"/>
          </w:tcPr>
          <w:p w:rsidR="00D17D1A" w:rsidRPr="00816787" w:rsidRDefault="00D17D1A" w:rsidP="00D17D1A">
            <w:pPr>
              <w:rPr>
                <w:sz w:val="22"/>
                <w:szCs w:val="22"/>
              </w:rPr>
            </w:pPr>
            <w:r w:rsidRPr="00816787">
              <w:rPr>
                <w:sz w:val="22"/>
                <w:szCs w:val="22"/>
              </w:rPr>
              <w:t>1070220</w:t>
            </w:r>
          </w:p>
        </w:tc>
        <w:tc>
          <w:tcPr>
            <w:tcW w:w="2763" w:type="dxa"/>
          </w:tcPr>
          <w:p w:rsidR="00D17D1A" w:rsidRPr="00816787" w:rsidRDefault="00D17D1A" w:rsidP="00D17D1A">
            <w:pPr>
              <w:spacing w:after="58"/>
              <w:rPr>
                <w:sz w:val="22"/>
                <w:szCs w:val="22"/>
              </w:rPr>
            </w:pPr>
            <w:r w:rsidRPr="00816787">
              <w:rPr>
                <w:sz w:val="22"/>
                <w:szCs w:val="22"/>
              </w:rPr>
              <w:t>Briarwood Harbor</w:t>
            </w:r>
          </w:p>
        </w:tc>
      </w:tr>
      <w:tr w:rsidR="00D17D1A" w:rsidRPr="00816787" w:rsidTr="00B5585E">
        <w:tc>
          <w:tcPr>
            <w:tcW w:w="2125" w:type="dxa"/>
            <w:vMerge/>
          </w:tcPr>
          <w:p w:rsidR="00D17D1A" w:rsidRPr="00816787" w:rsidRDefault="00D17D1A" w:rsidP="00D17D1A">
            <w:pPr>
              <w:rPr>
                <w:sz w:val="22"/>
                <w:szCs w:val="22"/>
              </w:rPr>
            </w:pPr>
          </w:p>
        </w:tc>
        <w:tc>
          <w:tcPr>
            <w:tcW w:w="2382" w:type="dxa"/>
          </w:tcPr>
          <w:p w:rsidR="00D17D1A" w:rsidRPr="00816787" w:rsidRDefault="00D17D1A" w:rsidP="00D17D1A">
            <w:pPr>
              <w:spacing w:after="58"/>
              <w:rPr>
                <w:sz w:val="22"/>
                <w:szCs w:val="22"/>
              </w:rPr>
            </w:pPr>
            <w:r w:rsidRPr="00816787">
              <w:rPr>
                <w:b/>
                <w:bCs/>
                <w:sz w:val="22"/>
                <w:szCs w:val="22"/>
              </w:rPr>
              <w:t>Carolynn Estates / Pinnacle Club</w:t>
            </w:r>
          </w:p>
        </w:tc>
        <w:tc>
          <w:tcPr>
            <w:tcW w:w="2306" w:type="dxa"/>
          </w:tcPr>
          <w:p w:rsidR="00D17D1A" w:rsidRPr="00816787" w:rsidRDefault="00D17D1A" w:rsidP="00D17D1A">
            <w:pPr>
              <w:rPr>
                <w:sz w:val="22"/>
                <w:szCs w:val="22"/>
              </w:rPr>
            </w:pPr>
            <w:r w:rsidRPr="00816787">
              <w:rPr>
                <w:sz w:val="22"/>
                <w:szCs w:val="22"/>
              </w:rPr>
              <w:t>1070106</w:t>
            </w:r>
          </w:p>
        </w:tc>
        <w:tc>
          <w:tcPr>
            <w:tcW w:w="2763" w:type="dxa"/>
          </w:tcPr>
          <w:p w:rsidR="00D17D1A" w:rsidRPr="00816787" w:rsidRDefault="00D17D1A" w:rsidP="00D17D1A">
            <w:pPr>
              <w:spacing w:after="58"/>
              <w:rPr>
                <w:sz w:val="22"/>
                <w:szCs w:val="22"/>
              </w:rPr>
            </w:pPr>
            <w:r w:rsidRPr="00816787">
              <w:rPr>
                <w:sz w:val="22"/>
                <w:szCs w:val="22"/>
              </w:rPr>
              <w:t>Bluffview, Brushy Creek, Bushwacker Estates, Carolynn Estates, Enclave, Esquire Estates II, Green Acres, Hidden Hills Harbor, Hillside Acres, Lynn Creek Cove, Payne Springs Estates, Forest Glen, The Highlands at Cedar Creek Lake, Michael’s Cove, Pinnacle Club</w:t>
            </w:r>
          </w:p>
        </w:tc>
      </w:tr>
      <w:tr w:rsidR="00D17D1A" w:rsidRPr="00816787" w:rsidTr="00B5585E">
        <w:tc>
          <w:tcPr>
            <w:tcW w:w="2125" w:type="dxa"/>
            <w:vMerge/>
          </w:tcPr>
          <w:p w:rsidR="00D17D1A" w:rsidRPr="00816787" w:rsidRDefault="00D17D1A" w:rsidP="00D17D1A">
            <w:pPr>
              <w:rPr>
                <w:sz w:val="22"/>
                <w:szCs w:val="22"/>
              </w:rPr>
            </w:pPr>
          </w:p>
        </w:tc>
        <w:tc>
          <w:tcPr>
            <w:tcW w:w="2382" w:type="dxa"/>
          </w:tcPr>
          <w:p w:rsidR="00D17D1A" w:rsidRPr="00816787" w:rsidRDefault="00D17D1A" w:rsidP="00D17D1A">
            <w:pPr>
              <w:spacing w:after="58"/>
              <w:rPr>
                <w:sz w:val="22"/>
                <w:szCs w:val="22"/>
              </w:rPr>
            </w:pPr>
            <w:r w:rsidRPr="00816787">
              <w:rPr>
                <w:b/>
                <w:bCs/>
                <w:sz w:val="22"/>
                <w:szCs w:val="22"/>
              </w:rPr>
              <w:t>Cherokee Shores</w:t>
            </w:r>
          </w:p>
        </w:tc>
        <w:tc>
          <w:tcPr>
            <w:tcW w:w="2306" w:type="dxa"/>
          </w:tcPr>
          <w:p w:rsidR="00D17D1A" w:rsidRPr="00816787" w:rsidRDefault="00D17D1A" w:rsidP="00D17D1A">
            <w:pPr>
              <w:rPr>
                <w:sz w:val="22"/>
                <w:szCs w:val="22"/>
              </w:rPr>
            </w:pPr>
            <w:r w:rsidRPr="00816787">
              <w:rPr>
                <w:sz w:val="22"/>
                <w:szCs w:val="22"/>
              </w:rPr>
              <w:t>1070206</w:t>
            </w:r>
          </w:p>
        </w:tc>
        <w:tc>
          <w:tcPr>
            <w:tcW w:w="2763" w:type="dxa"/>
          </w:tcPr>
          <w:p w:rsidR="00D17D1A" w:rsidRPr="00816787" w:rsidRDefault="00D17D1A" w:rsidP="00D17D1A">
            <w:pPr>
              <w:spacing w:after="58"/>
              <w:rPr>
                <w:sz w:val="22"/>
                <w:szCs w:val="22"/>
              </w:rPr>
            </w:pPr>
            <w:r w:rsidRPr="00816787">
              <w:rPr>
                <w:sz w:val="22"/>
                <w:szCs w:val="22"/>
              </w:rPr>
              <w:t>Allen Ranch, Carson Addition, Coleman Tract, La Martinique, Landmarck Passage, Manning Ranch, Robinson Tract (Country Estates), Taylor Tract, Waterfront Shores, Cherokee Shores</w:t>
            </w:r>
          </w:p>
        </w:tc>
      </w:tr>
    </w:tbl>
    <w:p w:rsidR="00B27BB1" w:rsidRDefault="00B27BB1"/>
    <w:p w:rsidR="00816787" w:rsidRDefault="00816787"/>
    <w:p w:rsidR="001977B1" w:rsidRDefault="001977B1">
      <w:r>
        <w:br w:type="page"/>
      </w:r>
    </w:p>
    <w:p w:rsidR="00816787" w:rsidRDefault="00816787"/>
    <w:p w:rsidR="00695B11" w:rsidRDefault="00695B11"/>
    <w:p w:rsidR="00695B11" w:rsidRPr="00816787" w:rsidRDefault="00695B11"/>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816787" w:rsidTr="00A73573">
        <w:tc>
          <w:tcPr>
            <w:tcW w:w="2125" w:type="dxa"/>
            <w:shd w:val="clear" w:color="auto" w:fill="CCCCCC"/>
          </w:tcPr>
          <w:p w:rsidR="00D208FE" w:rsidRPr="00816787" w:rsidRDefault="002645D3" w:rsidP="00A73573">
            <w:pPr>
              <w:ind w:right="-108"/>
              <w:rPr>
                <w:caps/>
                <w:sz w:val="22"/>
                <w:szCs w:val="22"/>
              </w:rPr>
            </w:pPr>
            <w:r w:rsidRPr="00816787">
              <w:rPr>
                <w:sz w:val="22"/>
                <w:szCs w:val="22"/>
              </w:rPr>
              <w:br w:type="page"/>
            </w:r>
            <w:r w:rsidR="00D208FE" w:rsidRPr="00816787">
              <w:rPr>
                <w:caps/>
                <w:sz w:val="22"/>
                <w:szCs w:val="22"/>
              </w:rPr>
              <w:t>County</w:t>
            </w:r>
          </w:p>
        </w:tc>
        <w:tc>
          <w:tcPr>
            <w:tcW w:w="2382" w:type="dxa"/>
            <w:shd w:val="clear" w:color="auto" w:fill="CCCCCC"/>
          </w:tcPr>
          <w:p w:rsidR="00D208FE" w:rsidRPr="00816787" w:rsidRDefault="00D208FE" w:rsidP="00A73573">
            <w:pPr>
              <w:rPr>
                <w:caps/>
                <w:sz w:val="22"/>
                <w:szCs w:val="22"/>
              </w:rPr>
            </w:pPr>
            <w:r w:rsidRPr="00816787">
              <w:rPr>
                <w:caps/>
                <w:sz w:val="22"/>
                <w:szCs w:val="22"/>
              </w:rPr>
              <w:t>water systems</w:t>
            </w:r>
          </w:p>
        </w:tc>
        <w:tc>
          <w:tcPr>
            <w:tcW w:w="2306" w:type="dxa"/>
            <w:shd w:val="clear" w:color="auto" w:fill="CCCCCC"/>
          </w:tcPr>
          <w:p w:rsidR="00D208FE" w:rsidRPr="00816787" w:rsidRDefault="00D208FE" w:rsidP="00A73573">
            <w:pPr>
              <w:ind w:right="-108"/>
              <w:rPr>
                <w:caps/>
                <w:sz w:val="22"/>
                <w:szCs w:val="22"/>
              </w:rPr>
            </w:pPr>
            <w:r w:rsidRPr="00816787">
              <w:rPr>
                <w:caps/>
                <w:sz w:val="22"/>
                <w:szCs w:val="22"/>
              </w:rPr>
              <w:t>PWS ID Number</w:t>
            </w:r>
          </w:p>
        </w:tc>
        <w:tc>
          <w:tcPr>
            <w:tcW w:w="2763" w:type="dxa"/>
            <w:shd w:val="clear" w:color="auto" w:fill="CCCCCC"/>
          </w:tcPr>
          <w:p w:rsidR="00D208FE" w:rsidRPr="00816787" w:rsidRDefault="00D208FE" w:rsidP="00A73573">
            <w:pPr>
              <w:rPr>
                <w:caps/>
                <w:sz w:val="22"/>
                <w:szCs w:val="22"/>
              </w:rPr>
            </w:pPr>
            <w:r w:rsidRPr="00816787">
              <w:rPr>
                <w:caps/>
                <w:sz w:val="22"/>
                <w:szCs w:val="22"/>
              </w:rPr>
              <w:t>Subdivisions</w:t>
            </w:r>
          </w:p>
        </w:tc>
      </w:tr>
      <w:tr w:rsidR="009C4907" w:rsidRPr="00816787" w:rsidTr="002645D3">
        <w:tc>
          <w:tcPr>
            <w:tcW w:w="2125" w:type="dxa"/>
            <w:vMerge w:val="restart"/>
            <w:tcBorders>
              <w:top w:val="single" w:sz="4" w:space="0" w:color="auto"/>
              <w:left w:val="single" w:sz="4" w:space="0" w:color="auto"/>
              <w:right w:val="single" w:sz="4" w:space="0" w:color="auto"/>
            </w:tcBorders>
          </w:tcPr>
          <w:p w:rsidR="009C4907" w:rsidRPr="00816787" w:rsidRDefault="009C4907" w:rsidP="00AD09AA">
            <w:pPr>
              <w:rPr>
                <w:sz w:val="22"/>
                <w:szCs w:val="22"/>
              </w:rPr>
            </w:pPr>
            <w:r w:rsidRPr="00816787">
              <w:rPr>
                <w:sz w:val="22"/>
                <w:szCs w:val="22"/>
              </w:rPr>
              <w:t>Henderson</w:t>
            </w:r>
          </w:p>
          <w:p w:rsidR="009C4907" w:rsidRPr="0081678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AD09AA">
            <w:pPr>
              <w:spacing w:after="58"/>
              <w:rPr>
                <w:b/>
                <w:bCs/>
                <w:sz w:val="22"/>
                <w:szCs w:val="22"/>
              </w:rPr>
            </w:pPr>
            <w:r>
              <w:rPr>
                <w:b/>
                <w:bCs/>
                <w:sz w:val="22"/>
                <w:szCs w:val="22"/>
              </w:rPr>
              <w:t>Dal-High</w:t>
            </w:r>
          </w:p>
        </w:tc>
        <w:tc>
          <w:tcPr>
            <w:tcW w:w="2306" w:type="dxa"/>
            <w:tcBorders>
              <w:top w:val="single" w:sz="4" w:space="0" w:color="auto"/>
              <w:left w:val="single" w:sz="4" w:space="0" w:color="auto"/>
              <w:bottom w:val="single" w:sz="4" w:space="0" w:color="auto"/>
              <w:right w:val="single" w:sz="4" w:space="0" w:color="auto"/>
            </w:tcBorders>
          </w:tcPr>
          <w:p w:rsidR="009C4907" w:rsidRPr="00816787" w:rsidRDefault="009C4907" w:rsidP="00FD3638">
            <w:pPr>
              <w:rPr>
                <w:sz w:val="22"/>
                <w:szCs w:val="22"/>
              </w:rPr>
            </w:pPr>
            <w:r>
              <w:rPr>
                <w:sz w:val="22"/>
                <w:szCs w:val="22"/>
              </w:rPr>
              <w:t>1070159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9C4907">
            <w:pPr>
              <w:spacing w:after="58"/>
              <w:rPr>
                <w:sz w:val="22"/>
                <w:szCs w:val="22"/>
              </w:rPr>
            </w:pPr>
            <w:r>
              <w:rPr>
                <w:sz w:val="22"/>
                <w:szCs w:val="22"/>
              </w:rPr>
              <w:t>Dal-High Addition</w:t>
            </w:r>
          </w:p>
        </w:tc>
      </w:tr>
      <w:tr w:rsidR="009C4907" w:rsidRPr="00816787" w:rsidTr="002645D3">
        <w:tc>
          <w:tcPr>
            <w:tcW w:w="2125" w:type="dxa"/>
            <w:vMerge/>
            <w:tcBorders>
              <w:left w:val="single" w:sz="4" w:space="0" w:color="auto"/>
              <w:right w:val="single" w:sz="4" w:space="0" w:color="auto"/>
            </w:tcBorders>
          </w:tcPr>
          <w:p w:rsidR="009C4907" w:rsidRPr="0081678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AD09AA">
            <w:pPr>
              <w:spacing w:after="58"/>
              <w:rPr>
                <w:b/>
                <w:bCs/>
                <w:sz w:val="22"/>
                <w:szCs w:val="22"/>
              </w:rPr>
            </w:pPr>
            <w:r w:rsidRPr="00816787">
              <w:rPr>
                <w:b/>
                <w:bCs/>
                <w:sz w:val="22"/>
                <w:szCs w:val="22"/>
              </w:rPr>
              <w:t>Highsaw</w:t>
            </w:r>
          </w:p>
        </w:tc>
        <w:tc>
          <w:tcPr>
            <w:tcW w:w="2306" w:type="dxa"/>
            <w:tcBorders>
              <w:top w:val="single" w:sz="4" w:space="0" w:color="auto"/>
              <w:left w:val="single" w:sz="4" w:space="0" w:color="auto"/>
              <w:bottom w:val="single" w:sz="4" w:space="0" w:color="auto"/>
              <w:right w:val="single" w:sz="4" w:space="0" w:color="auto"/>
            </w:tcBorders>
          </w:tcPr>
          <w:p w:rsidR="009C4907" w:rsidRPr="00816787" w:rsidRDefault="009C4907" w:rsidP="00FD3638">
            <w:pPr>
              <w:rPr>
                <w:sz w:val="22"/>
                <w:szCs w:val="22"/>
              </w:rPr>
            </w:pPr>
            <w:r w:rsidRPr="00816787">
              <w:rPr>
                <w:sz w:val="22"/>
                <w:szCs w:val="22"/>
              </w:rPr>
              <w:t>1070124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AD09AA">
            <w:pPr>
              <w:spacing w:after="58"/>
              <w:rPr>
                <w:sz w:val="22"/>
                <w:szCs w:val="22"/>
              </w:rPr>
            </w:pPr>
            <w:r w:rsidRPr="00816787">
              <w:rPr>
                <w:sz w:val="22"/>
                <w:szCs w:val="22"/>
              </w:rPr>
              <w:t>Brierwood Bay, Coffee City</w:t>
            </w:r>
            <w:r w:rsidRPr="00816787">
              <w:rPr>
                <w:b/>
                <w:sz w:val="22"/>
                <w:szCs w:val="22"/>
              </w:rPr>
              <w:t>*</w:t>
            </w:r>
            <w:r w:rsidRPr="00816787">
              <w:rPr>
                <w:sz w:val="22"/>
                <w:szCs w:val="22"/>
              </w:rPr>
              <w:t>, Diamond Head Bay, Coffee Landing Addition,</w:t>
            </w:r>
            <w:r>
              <w:rPr>
                <w:sz w:val="22"/>
                <w:szCs w:val="22"/>
              </w:rPr>
              <w:t xml:space="preserve"> </w:t>
            </w:r>
            <w:r w:rsidRPr="00816787">
              <w:rPr>
                <w:sz w:val="22"/>
                <w:szCs w:val="22"/>
              </w:rPr>
              <w:t>Fincastle Farms, Highsaw, Hillside Estates</w:t>
            </w:r>
          </w:p>
        </w:tc>
      </w:tr>
      <w:tr w:rsidR="009C4907" w:rsidRPr="00816787" w:rsidTr="00F616DE">
        <w:tc>
          <w:tcPr>
            <w:tcW w:w="2125" w:type="dxa"/>
            <w:vMerge/>
            <w:tcBorders>
              <w:left w:val="single" w:sz="4" w:space="0" w:color="auto"/>
              <w:right w:val="single" w:sz="4" w:space="0" w:color="auto"/>
            </w:tcBorders>
          </w:tcPr>
          <w:p w:rsidR="009C4907" w:rsidRPr="0081678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9C4907" w:rsidRDefault="009C4907" w:rsidP="00AD09AA">
            <w:pPr>
              <w:spacing w:after="58"/>
              <w:rPr>
                <w:b/>
                <w:bCs/>
                <w:sz w:val="22"/>
                <w:szCs w:val="22"/>
              </w:rPr>
            </w:pPr>
            <w:r w:rsidRPr="00816787">
              <w:rPr>
                <w:b/>
                <w:bCs/>
                <w:sz w:val="22"/>
                <w:szCs w:val="22"/>
              </w:rPr>
              <w:t>Lollipop Landing</w:t>
            </w:r>
          </w:p>
          <w:p w:rsidR="009C4907" w:rsidRPr="00816787" w:rsidRDefault="009C4907" w:rsidP="00AD09AA">
            <w:pPr>
              <w:spacing w:after="58"/>
              <w:rPr>
                <w:b/>
                <w:bCs/>
                <w:sz w:val="22"/>
                <w:szCs w:val="22"/>
              </w:rPr>
            </w:pPr>
          </w:p>
        </w:tc>
        <w:tc>
          <w:tcPr>
            <w:tcW w:w="2306" w:type="dxa"/>
            <w:tcBorders>
              <w:top w:val="single" w:sz="4" w:space="0" w:color="auto"/>
              <w:left w:val="single" w:sz="4" w:space="0" w:color="auto"/>
              <w:bottom w:val="single" w:sz="4" w:space="0" w:color="auto"/>
              <w:right w:val="single" w:sz="4" w:space="0" w:color="auto"/>
            </w:tcBorders>
          </w:tcPr>
          <w:p w:rsidR="009C4907" w:rsidRDefault="009C4907" w:rsidP="00FD3638">
            <w:pPr>
              <w:rPr>
                <w:sz w:val="22"/>
                <w:szCs w:val="22"/>
              </w:rPr>
            </w:pPr>
            <w:r w:rsidRPr="00816787">
              <w:rPr>
                <w:sz w:val="22"/>
                <w:szCs w:val="22"/>
              </w:rPr>
              <w:t>1070039</w:t>
            </w:r>
          </w:p>
          <w:p w:rsidR="009C4907" w:rsidRPr="00816787" w:rsidRDefault="009C4907" w:rsidP="00FD3638">
            <w:pPr>
              <w:rPr>
                <w:sz w:val="22"/>
                <w:szCs w:val="22"/>
              </w:rPr>
            </w:pP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9C4907">
            <w:pPr>
              <w:spacing w:after="58"/>
              <w:rPr>
                <w:sz w:val="22"/>
                <w:szCs w:val="22"/>
              </w:rPr>
            </w:pPr>
            <w:r w:rsidRPr="00816787">
              <w:rPr>
                <w:sz w:val="22"/>
                <w:szCs w:val="22"/>
              </w:rPr>
              <w:t>Lollipop Landing</w:t>
            </w:r>
          </w:p>
        </w:tc>
      </w:tr>
      <w:tr w:rsidR="009C4907" w:rsidRPr="00816787" w:rsidTr="00F616DE">
        <w:tc>
          <w:tcPr>
            <w:tcW w:w="2125" w:type="dxa"/>
            <w:vMerge/>
            <w:tcBorders>
              <w:left w:val="single" w:sz="4" w:space="0" w:color="auto"/>
              <w:right w:val="single" w:sz="4" w:space="0" w:color="auto"/>
            </w:tcBorders>
          </w:tcPr>
          <w:p w:rsidR="009C4907" w:rsidRPr="0081678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AD09AA">
            <w:pPr>
              <w:spacing w:after="58"/>
              <w:rPr>
                <w:b/>
                <w:bCs/>
                <w:sz w:val="22"/>
                <w:szCs w:val="22"/>
              </w:rPr>
            </w:pPr>
            <w:r w:rsidRPr="00816787">
              <w:rPr>
                <w:b/>
                <w:bCs/>
                <w:sz w:val="22"/>
                <w:szCs w:val="22"/>
              </w:rPr>
              <w:t>Westwood Beach</w:t>
            </w:r>
          </w:p>
        </w:tc>
        <w:tc>
          <w:tcPr>
            <w:tcW w:w="2306" w:type="dxa"/>
            <w:tcBorders>
              <w:top w:val="single" w:sz="4" w:space="0" w:color="auto"/>
              <w:left w:val="single" w:sz="4" w:space="0" w:color="auto"/>
              <w:bottom w:val="single" w:sz="4" w:space="0" w:color="auto"/>
              <w:right w:val="single" w:sz="4" w:space="0" w:color="auto"/>
            </w:tcBorders>
          </w:tcPr>
          <w:p w:rsidR="009C4907" w:rsidRPr="00816787" w:rsidRDefault="009C4907" w:rsidP="00FD3638">
            <w:pPr>
              <w:rPr>
                <w:sz w:val="22"/>
                <w:szCs w:val="22"/>
              </w:rPr>
            </w:pPr>
            <w:r w:rsidRPr="00816787">
              <w:rPr>
                <w:sz w:val="22"/>
                <w:szCs w:val="22"/>
              </w:rPr>
              <w:t>1070085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AD09AA">
            <w:pPr>
              <w:spacing w:after="58"/>
              <w:rPr>
                <w:sz w:val="22"/>
                <w:szCs w:val="22"/>
              </w:rPr>
            </w:pPr>
            <w:r w:rsidRPr="00816787">
              <w:rPr>
                <w:sz w:val="22"/>
                <w:szCs w:val="22"/>
              </w:rPr>
              <w:t>Cooper Estates, Lakeway, Oak Trail Shores, Shiloh, Waterwood, Wildewood, Westwood Beach</w:t>
            </w:r>
          </w:p>
        </w:tc>
      </w:tr>
      <w:tr w:rsidR="009D0A7A" w:rsidRPr="00816787" w:rsidTr="00B5585E">
        <w:tc>
          <w:tcPr>
            <w:tcW w:w="2125" w:type="dxa"/>
            <w:vMerge w:val="restart"/>
          </w:tcPr>
          <w:p w:rsidR="009D0A7A" w:rsidRPr="00816787" w:rsidRDefault="009D0A7A" w:rsidP="00AD09AA">
            <w:pPr>
              <w:rPr>
                <w:sz w:val="22"/>
                <w:szCs w:val="22"/>
              </w:rPr>
            </w:pPr>
            <w:r>
              <w:rPr>
                <w:sz w:val="22"/>
                <w:szCs w:val="22"/>
              </w:rPr>
              <w:t>Hood</w:t>
            </w:r>
          </w:p>
        </w:tc>
        <w:tc>
          <w:tcPr>
            <w:tcW w:w="2382" w:type="dxa"/>
          </w:tcPr>
          <w:p w:rsidR="009D0A7A" w:rsidRPr="00816787" w:rsidRDefault="009D0A7A" w:rsidP="00AD09AA">
            <w:pPr>
              <w:spacing w:after="58"/>
              <w:rPr>
                <w:sz w:val="22"/>
                <w:szCs w:val="22"/>
              </w:rPr>
            </w:pPr>
            <w:r w:rsidRPr="00816787">
              <w:rPr>
                <w:b/>
                <w:bCs/>
                <w:sz w:val="22"/>
                <w:szCs w:val="22"/>
              </w:rPr>
              <w:t>Acton ( Royal Oaks)</w:t>
            </w:r>
          </w:p>
        </w:tc>
        <w:tc>
          <w:tcPr>
            <w:tcW w:w="2306" w:type="dxa"/>
          </w:tcPr>
          <w:p w:rsidR="009D0A7A" w:rsidRPr="00816787" w:rsidRDefault="009D0A7A" w:rsidP="00FD3638">
            <w:pPr>
              <w:rPr>
                <w:sz w:val="22"/>
                <w:szCs w:val="22"/>
              </w:rPr>
            </w:pPr>
            <w:r w:rsidRPr="00816787">
              <w:rPr>
                <w:sz w:val="22"/>
                <w:szCs w:val="22"/>
              </w:rPr>
              <w:t>1110055</w:t>
            </w:r>
          </w:p>
        </w:tc>
        <w:tc>
          <w:tcPr>
            <w:tcW w:w="2763" w:type="dxa"/>
          </w:tcPr>
          <w:p w:rsidR="009D0A7A" w:rsidRPr="00816787" w:rsidRDefault="009D0A7A" w:rsidP="00AD09AA">
            <w:pPr>
              <w:spacing w:after="58"/>
              <w:rPr>
                <w:sz w:val="22"/>
                <w:szCs w:val="22"/>
              </w:rPr>
            </w:pPr>
            <w:r w:rsidRPr="00816787">
              <w:rPr>
                <w:sz w:val="22"/>
                <w:szCs w:val="22"/>
              </w:rPr>
              <w:t>Acton Royal Oaks</w:t>
            </w:r>
          </w:p>
        </w:tc>
      </w:tr>
      <w:tr w:rsidR="009D0A7A" w:rsidRPr="00816787" w:rsidTr="00B5585E">
        <w:tc>
          <w:tcPr>
            <w:tcW w:w="2125" w:type="dxa"/>
            <w:vMerge/>
          </w:tcPr>
          <w:p w:rsidR="009D0A7A" w:rsidRPr="00816787" w:rsidRDefault="009D0A7A" w:rsidP="00AD09AA">
            <w:pPr>
              <w:rPr>
                <w:sz w:val="22"/>
                <w:szCs w:val="22"/>
              </w:rPr>
            </w:pPr>
          </w:p>
        </w:tc>
        <w:tc>
          <w:tcPr>
            <w:tcW w:w="2382" w:type="dxa"/>
          </w:tcPr>
          <w:p w:rsidR="009D0A7A" w:rsidRPr="00816787" w:rsidRDefault="009D0A7A" w:rsidP="00AD09AA">
            <w:pPr>
              <w:spacing w:after="58"/>
              <w:rPr>
                <w:sz w:val="22"/>
                <w:szCs w:val="22"/>
              </w:rPr>
            </w:pPr>
            <w:r w:rsidRPr="00816787">
              <w:rPr>
                <w:b/>
                <w:bCs/>
                <w:sz w:val="22"/>
                <w:szCs w:val="22"/>
              </w:rPr>
              <w:t>Comanche Cove</w:t>
            </w:r>
          </w:p>
        </w:tc>
        <w:tc>
          <w:tcPr>
            <w:tcW w:w="2306" w:type="dxa"/>
          </w:tcPr>
          <w:p w:rsidR="009D0A7A" w:rsidRPr="00816787" w:rsidRDefault="009D0A7A" w:rsidP="00FD3638">
            <w:pPr>
              <w:rPr>
                <w:sz w:val="22"/>
                <w:szCs w:val="22"/>
              </w:rPr>
            </w:pPr>
            <w:r w:rsidRPr="00816787">
              <w:rPr>
                <w:sz w:val="22"/>
                <w:szCs w:val="22"/>
              </w:rPr>
              <w:t>1110060</w:t>
            </w:r>
          </w:p>
        </w:tc>
        <w:tc>
          <w:tcPr>
            <w:tcW w:w="2763" w:type="dxa"/>
          </w:tcPr>
          <w:p w:rsidR="009D0A7A" w:rsidRPr="00816787" w:rsidRDefault="009D0A7A" w:rsidP="00AD09AA">
            <w:pPr>
              <w:spacing w:after="58"/>
              <w:rPr>
                <w:sz w:val="22"/>
                <w:szCs w:val="22"/>
              </w:rPr>
            </w:pPr>
            <w:r w:rsidRPr="00816787">
              <w:rPr>
                <w:sz w:val="22"/>
                <w:szCs w:val="22"/>
              </w:rPr>
              <w:t>Heritage Heights, Scenic View, Comanche Cove</w:t>
            </w:r>
          </w:p>
        </w:tc>
      </w:tr>
      <w:tr w:rsidR="009D0A7A" w:rsidRPr="00816787" w:rsidTr="00F616DE">
        <w:tc>
          <w:tcPr>
            <w:tcW w:w="2125" w:type="dxa"/>
            <w:vMerge/>
          </w:tcPr>
          <w:p w:rsidR="009D0A7A" w:rsidRPr="00816787" w:rsidRDefault="009D0A7A" w:rsidP="00AD09AA">
            <w:pPr>
              <w:rPr>
                <w:sz w:val="22"/>
                <w:szCs w:val="22"/>
              </w:rPr>
            </w:pPr>
          </w:p>
        </w:tc>
        <w:tc>
          <w:tcPr>
            <w:tcW w:w="2382" w:type="dxa"/>
          </w:tcPr>
          <w:p w:rsidR="009D0A7A" w:rsidRPr="00816787" w:rsidRDefault="009D0A7A" w:rsidP="00AD09AA">
            <w:pPr>
              <w:spacing w:after="58"/>
              <w:rPr>
                <w:b/>
                <w:bCs/>
                <w:sz w:val="22"/>
                <w:szCs w:val="22"/>
              </w:rPr>
            </w:pPr>
            <w:r w:rsidRPr="00816787">
              <w:rPr>
                <w:b/>
                <w:bCs/>
                <w:sz w:val="22"/>
                <w:szCs w:val="22"/>
              </w:rPr>
              <w:t>Comanche Harbor</w:t>
            </w:r>
          </w:p>
        </w:tc>
        <w:tc>
          <w:tcPr>
            <w:tcW w:w="2306" w:type="dxa"/>
          </w:tcPr>
          <w:p w:rsidR="009D0A7A" w:rsidRPr="00816787" w:rsidRDefault="009D0A7A" w:rsidP="00FD3638">
            <w:pPr>
              <w:rPr>
                <w:sz w:val="22"/>
                <w:szCs w:val="22"/>
              </w:rPr>
            </w:pPr>
            <w:r w:rsidRPr="00816787">
              <w:rPr>
                <w:sz w:val="22"/>
                <w:szCs w:val="22"/>
              </w:rPr>
              <w:t>1110022</w:t>
            </w:r>
          </w:p>
        </w:tc>
        <w:tc>
          <w:tcPr>
            <w:tcW w:w="2763" w:type="dxa"/>
          </w:tcPr>
          <w:p w:rsidR="009D0A7A" w:rsidRPr="00816787" w:rsidRDefault="009D0A7A" w:rsidP="00AD09AA">
            <w:pPr>
              <w:spacing w:after="58"/>
              <w:rPr>
                <w:sz w:val="22"/>
                <w:szCs w:val="22"/>
              </w:rPr>
            </w:pPr>
            <w:r w:rsidRPr="00816787">
              <w:rPr>
                <w:sz w:val="22"/>
                <w:szCs w:val="22"/>
              </w:rPr>
              <w:t>Comanche Point, Island Village, Ports O’Call,  Comanche Harbor</w:t>
            </w:r>
          </w:p>
        </w:tc>
      </w:tr>
      <w:tr w:rsidR="009D0A7A" w:rsidRPr="00816787" w:rsidTr="002645D3">
        <w:tc>
          <w:tcPr>
            <w:tcW w:w="2125" w:type="dxa"/>
            <w:vMerge/>
          </w:tcPr>
          <w:p w:rsidR="009D0A7A" w:rsidRPr="0081678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D0A7A" w:rsidRPr="00816787" w:rsidRDefault="009D0A7A" w:rsidP="00AD09AA">
            <w:pPr>
              <w:spacing w:after="58"/>
              <w:rPr>
                <w:b/>
                <w:bCs/>
                <w:sz w:val="22"/>
                <w:szCs w:val="22"/>
              </w:rPr>
            </w:pPr>
            <w:r w:rsidRPr="00816787">
              <w:rPr>
                <w:b/>
                <w:bCs/>
                <w:sz w:val="22"/>
                <w:szCs w:val="22"/>
              </w:rPr>
              <w:t>Granbury Acres</w:t>
            </w:r>
          </w:p>
        </w:tc>
        <w:tc>
          <w:tcPr>
            <w:tcW w:w="2306" w:type="dxa"/>
            <w:tcBorders>
              <w:top w:val="single" w:sz="4" w:space="0" w:color="auto"/>
              <w:left w:val="single" w:sz="4" w:space="0" w:color="auto"/>
              <w:bottom w:val="single" w:sz="4" w:space="0" w:color="auto"/>
              <w:right w:val="single" w:sz="4" w:space="0" w:color="auto"/>
            </w:tcBorders>
          </w:tcPr>
          <w:p w:rsidR="009D0A7A" w:rsidRPr="00816787" w:rsidRDefault="009D0A7A" w:rsidP="00FD3638">
            <w:pPr>
              <w:rPr>
                <w:sz w:val="22"/>
                <w:szCs w:val="22"/>
              </w:rPr>
            </w:pPr>
            <w:r w:rsidRPr="00816787">
              <w:rPr>
                <w:sz w:val="22"/>
                <w:szCs w:val="22"/>
              </w:rPr>
              <w:t>1110109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D0A7A" w:rsidRPr="00816787" w:rsidRDefault="009D0A7A" w:rsidP="00AD09AA">
            <w:pPr>
              <w:spacing w:after="58"/>
              <w:rPr>
                <w:sz w:val="22"/>
                <w:szCs w:val="22"/>
              </w:rPr>
            </w:pPr>
            <w:r w:rsidRPr="00816787">
              <w:rPr>
                <w:sz w:val="22"/>
                <w:szCs w:val="22"/>
              </w:rPr>
              <w:t>377 Sunset Strip, Granbury Acres</w:t>
            </w:r>
          </w:p>
        </w:tc>
      </w:tr>
      <w:tr w:rsidR="009D0A7A" w:rsidRPr="00816787" w:rsidTr="002645D3">
        <w:tc>
          <w:tcPr>
            <w:tcW w:w="2125" w:type="dxa"/>
            <w:vMerge/>
          </w:tcPr>
          <w:p w:rsidR="009D0A7A" w:rsidRPr="0081678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D0A7A" w:rsidRPr="00816787" w:rsidRDefault="009D0A7A" w:rsidP="00AD09AA">
            <w:pPr>
              <w:spacing w:after="58"/>
              <w:rPr>
                <w:b/>
                <w:bCs/>
                <w:sz w:val="22"/>
                <w:szCs w:val="22"/>
              </w:rPr>
            </w:pPr>
            <w:r w:rsidRPr="00816787">
              <w:rPr>
                <w:b/>
                <w:bCs/>
                <w:sz w:val="22"/>
                <w:szCs w:val="22"/>
              </w:rPr>
              <w:t>Hideaway Bay Estates</w:t>
            </w:r>
          </w:p>
        </w:tc>
        <w:tc>
          <w:tcPr>
            <w:tcW w:w="2306" w:type="dxa"/>
            <w:tcBorders>
              <w:top w:val="single" w:sz="4" w:space="0" w:color="auto"/>
              <w:left w:val="single" w:sz="4" w:space="0" w:color="auto"/>
              <w:bottom w:val="single" w:sz="4" w:space="0" w:color="auto"/>
              <w:right w:val="single" w:sz="4" w:space="0" w:color="auto"/>
            </w:tcBorders>
          </w:tcPr>
          <w:p w:rsidR="009D0A7A" w:rsidRPr="00816787" w:rsidRDefault="009D0A7A" w:rsidP="00FD3638">
            <w:pPr>
              <w:rPr>
                <w:sz w:val="22"/>
                <w:szCs w:val="22"/>
              </w:rPr>
            </w:pPr>
            <w:r w:rsidRPr="00816787">
              <w:rPr>
                <w:sz w:val="22"/>
                <w:szCs w:val="22"/>
              </w:rPr>
              <w:t>1110002</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D0A7A" w:rsidRPr="00816787" w:rsidRDefault="009D0A7A" w:rsidP="00AD09AA">
            <w:pPr>
              <w:spacing w:after="58"/>
              <w:rPr>
                <w:sz w:val="22"/>
                <w:szCs w:val="22"/>
              </w:rPr>
            </w:pPr>
            <w:r w:rsidRPr="00816787">
              <w:rPr>
                <w:sz w:val="22"/>
                <w:szCs w:val="22"/>
              </w:rPr>
              <w:t>Hideaway Bay</w:t>
            </w:r>
          </w:p>
        </w:tc>
      </w:tr>
      <w:tr w:rsidR="009D0A7A" w:rsidRPr="00816787" w:rsidTr="00F616DE">
        <w:tc>
          <w:tcPr>
            <w:tcW w:w="2125" w:type="dxa"/>
            <w:vMerge/>
          </w:tcPr>
          <w:p w:rsidR="009D0A7A" w:rsidRPr="0081678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D0A7A" w:rsidRPr="00816787" w:rsidRDefault="009D0A7A" w:rsidP="00AD09AA">
            <w:pPr>
              <w:spacing w:after="58"/>
              <w:rPr>
                <w:sz w:val="22"/>
                <w:szCs w:val="22"/>
              </w:rPr>
            </w:pPr>
            <w:r w:rsidRPr="00816787">
              <w:rPr>
                <w:b/>
                <w:bCs/>
                <w:sz w:val="22"/>
                <w:szCs w:val="22"/>
              </w:rPr>
              <w:t>Montego Bay Estates</w:t>
            </w:r>
          </w:p>
        </w:tc>
        <w:tc>
          <w:tcPr>
            <w:tcW w:w="2306" w:type="dxa"/>
            <w:tcBorders>
              <w:top w:val="single" w:sz="4" w:space="0" w:color="auto"/>
              <w:left w:val="single" w:sz="4" w:space="0" w:color="auto"/>
              <w:bottom w:val="single" w:sz="4" w:space="0" w:color="auto"/>
              <w:right w:val="single" w:sz="4" w:space="0" w:color="auto"/>
            </w:tcBorders>
          </w:tcPr>
          <w:p w:rsidR="009D0A7A" w:rsidRPr="00816787" w:rsidRDefault="009D0A7A" w:rsidP="00FD3638">
            <w:pPr>
              <w:rPr>
                <w:sz w:val="22"/>
                <w:szCs w:val="22"/>
              </w:rPr>
            </w:pPr>
            <w:r w:rsidRPr="00816787">
              <w:rPr>
                <w:sz w:val="22"/>
                <w:szCs w:val="22"/>
              </w:rPr>
              <w:t>1110044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D0A7A" w:rsidRPr="00816787" w:rsidRDefault="009D0A7A" w:rsidP="00AD09AA">
            <w:pPr>
              <w:spacing w:after="58"/>
              <w:rPr>
                <w:sz w:val="22"/>
                <w:szCs w:val="22"/>
              </w:rPr>
            </w:pPr>
            <w:r w:rsidRPr="00816787">
              <w:rPr>
                <w:sz w:val="22"/>
                <w:szCs w:val="22"/>
              </w:rPr>
              <w:t>Montego Bay</w:t>
            </w:r>
          </w:p>
        </w:tc>
      </w:tr>
      <w:tr w:rsidR="009D0A7A" w:rsidRPr="00816787" w:rsidTr="00B5585E">
        <w:tc>
          <w:tcPr>
            <w:tcW w:w="2125" w:type="dxa"/>
            <w:vMerge/>
          </w:tcPr>
          <w:p w:rsidR="009D0A7A" w:rsidRPr="00816787" w:rsidRDefault="009D0A7A" w:rsidP="00AD09AA">
            <w:pPr>
              <w:rPr>
                <w:sz w:val="22"/>
                <w:szCs w:val="22"/>
              </w:rPr>
            </w:pPr>
          </w:p>
        </w:tc>
        <w:tc>
          <w:tcPr>
            <w:tcW w:w="2382" w:type="dxa"/>
          </w:tcPr>
          <w:p w:rsidR="009D0A7A" w:rsidRPr="00816787" w:rsidRDefault="009D0A7A" w:rsidP="00AD09AA">
            <w:pPr>
              <w:spacing w:after="58"/>
              <w:rPr>
                <w:sz w:val="22"/>
                <w:szCs w:val="22"/>
              </w:rPr>
            </w:pPr>
            <w:r w:rsidRPr="00816787">
              <w:rPr>
                <w:b/>
                <w:bCs/>
                <w:sz w:val="22"/>
                <w:szCs w:val="22"/>
              </w:rPr>
              <w:t>Oak Trail Shores</w:t>
            </w:r>
          </w:p>
        </w:tc>
        <w:tc>
          <w:tcPr>
            <w:tcW w:w="2306" w:type="dxa"/>
          </w:tcPr>
          <w:p w:rsidR="009D0A7A" w:rsidRPr="00816787" w:rsidRDefault="009D0A7A" w:rsidP="00FD3638">
            <w:pPr>
              <w:rPr>
                <w:sz w:val="22"/>
                <w:szCs w:val="22"/>
              </w:rPr>
            </w:pPr>
            <w:r w:rsidRPr="00816787">
              <w:rPr>
                <w:sz w:val="22"/>
                <w:szCs w:val="22"/>
              </w:rPr>
              <w:t>1110004</w:t>
            </w:r>
          </w:p>
        </w:tc>
        <w:tc>
          <w:tcPr>
            <w:tcW w:w="2763" w:type="dxa"/>
          </w:tcPr>
          <w:p w:rsidR="009D0A7A" w:rsidRPr="00816787" w:rsidRDefault="009D0A7A" w:rsidP="00AD09AA">
            <w:pPr>
              <w:spacing w:after="58"/>
              <w:rPr>
                <w:sz w:val="22"/>
                <w:szCs w:val="22"/>
              </w:rPr>
            </w:pPr>
            <w:r w:rsidRPr="00816787">
              <w:rPr>
                <w:sz w:val="22"/>
                <w:szCs w:val="22"/>
              </w:rPr>
              <w:t>Lake Granbury Estates, Oak Trail Plaza, Oak Trail Shores, Arrowhead Shores, Lake Granbury Harbor</w:t>
            </w:r>
          </w:p>
        </w:tc>
      </w:tr>
      <w:tr w:rsidR="009D0A7A" w:rsidRPr="00816787" w:rsidTr="00B5585E">
        <w:tc>
          <w:tcPr>
            <w:tcW w:w="2125" w:type="dxa"/>
            <w:vMerge/>
          </w:tcPr>
          <w:p w:rsidR="009D0A7A" w:rsidRPr="00816787" w:rsidRDefault="009D0A7A" w:rsidP="00AD09AA">
            <w:pPr>
              <w:rPr>
                <w:sz w:val="22"/>
                <w:szCs w:val="22"/>
              </w:rPr>
            </w:pPr>
          </w:p>
        </w:tc>
        <w:tc>
          <w:tcPr>
            <w:tcW w:w="2382" w:type="dxa"/>
          </w:tcPr>
          <w:p w:rsidR="009D0A7A" w:rsidRPr="00816787" w:rsidRDefault="009D0A7A" w:rsidP="00AD09AA">
            <w:pPr>
              <w:spacing w:after="58"/>
              <w:rPr>
                <w:b/>
                <w:bCs/>
                <w:sz w:val="22"/>
                <w:szCs w:val="22"/>
              </w:rPr>
            </w:pPr>
            <w:r w:rsidRPr="00816787">
              <w:rPr>
                <w:b/>
                <w:bCs/>
                <w:sz w:val="22"/>
                <w:szCs w:val="22"/>
              </w:rPr>
              <w:t>Rancho Brazos</w:t>
            </w:r>
          </w:p>
        </w:tc>
        <w:tc>
          <w:tcPr>
            <w:tcW w:w="2306" w:type="dxa"/>
          </w:tcPr>
          <w:p w:rsidR="009D0A7A" w:rsidRPr="00816787" w:rsidRDefault="009D0A7A" w:rsidP="00FD3638">
            <w:pPr>
              <w:rPr>
                <w:sz w:val="22"/>
                <w:szCs w:val="22"/>
              </w:rPr>
            </w:pPr>
            <w:r w:rsidRPr="00816787">
              <w:rPr>
                <w:sz w:val="22"/>
                <w:szCs w:val="22"/>
              </w:rPr>
              <w:t>1110036</w:t>
            </w:r>
          </w:p>
        </w:tc>
        <w:tc>
          <w:tcPr>
            <w:tcW w:w="2763" w:type="dxa"/>
          </w:tcPr>
          <w:p w:rsidR="009D0A7A" w:rsidRPr="00816787" w:rsidRDefault="009D0A7A" w:rsidP="00AD09AA">
            <w:pPr>
              <w:spacing w:after="58"/>
              <w:rPr>
                <w:sz w:val="22"/>
                <w:szCs w:val="22"/>
              </w:rPr>
            </w:pPr>
            <w:r w:rsidRPr="00816787">
              <w:rPr>
                <w:sz w:val="22"/>
                <w:szCs w:val="22"/>
              </w:rPr>
              <w:t>Rancho Brazos</w:t>
            </w:r>
          </w:p>
        </w:tc>
      </w:tr>
      <w:tr w:rsidR="009D0A7A" w:rsidRPr="00816787" w:rsidTr="00B5585E">
        <w:tc>
          <w:tcPr>
            <w:tcW w:w="2125" w:type="dxa"/>
            <w:vMerge/>
          </w:tcPr>
          <w:p w:rsidR="009D0A7A" w:rsidRPr="00816787" w:rsidRDefault="009D0A7A" w:rsidP="00AD09AA">
            <w:pPr>
              <w:rPr>
                <w:sz w:val="22"/>
                <w:szCs w:val="22"/>
              </w:rPr>
            </w:pPr>
          </w:p>
        </w:tc>
        <w:tc>
          <w:tcPr>
            <w:tcW w:w="2382" w:type="dxa"/>
          </w:tcPr>
          <w:p w:rsidR="009D0A7A" w:rsidRPr="00816787" w:rsidRDefault="009D0A7A" w:rsidP="00AD09AA">
            <w:pPr>
              <w:spacing w:after="58"/>
              <w:rPr>
                <w:b/>
                <w:bCs/>
                <w:sz w:val="22"/>
                <w:szCs w:val="22"/>
              </w:rPr>
            </w:pPr>
            <w:r w:rsidRPr="00816787">
              <w:rPr>
                <w:b/>
                <w:bCs/>
                <w:sz w:val="22"/>
                <w:szCs w:val="22"/>
              </w:rPr>
              <w:t>Western Hills Harbor</w:t>
            </w:r>
          </w:p>
        </w:tc>
        <w:tc>
          <w:tcPr>
            <w:tcW w:w="2306" w:type="dxa"/>
          </w:tcPr>
          <w:p w:rsidR="009D0A7A" w:rsidRPr="00816787" w:rsidRDefault="009D0A7A" w:rsidP="00FD3638">
            <w:pPr>
              <w:rPr>
                <w:sz w:val="22"/>
                <w:szCs w:val="22"/>
              </w:rPr>
            </w:pPr>
            <w:r w:rsidRPr="00816787">
              <w:rPr>
                <w:sz w:val="22"/>
                <w:szCs w:val="22"/>
              </w:rPr>
              <w:t>1110005</w:t>
            </w:r>
          </w:p>
        </w:tc>
        <w:tc>
          <w:tcPr>
            <w:tcW w:w="2763" w:type="dxa"/>
          </w:tcPr>
          <w:p w:rsidR="009D0A7A" w:rsidRPr="00816787" w:rsidRDefault="009D0A7A" w:rsidP="00AD09AA">
            <w:pPr>
              <w:spacing w:after="58"/>
              <w:rPr>
                <w:sz w:val="22"/>
                <w:szCs w:val="22"/>
              </w:rPr>
            </w:pPr>
            <w:r w:rsidRPr="00816787">
              <w:rPr>
                <w:sz w:val="22"/>
                <w:szCs w:val="22"/>
              </w:rPr>
              <w:t>Western Hills Harbor, Whisperview Village, Kings Plaza</w:t>
            </w:r>
          </w:p>
        </w:tc>
      </w:tr>
      <w:tr w:rsidR="009C4907" w:rsidRPr="00816787" w:rsidTr="00F616DE">
        <w:tc>
          <w:tcPr>
            <w:tcW w:w="2125" w:type="dxa"/>
            <w:vMerge w:val="restart"/>
          </w:tcPr>
          <w:p w:rsidR="009C4907" w:rsidRPr="00816787" w:rsidRDefault="009D0A7A" w:rsidP="00AD09AA">
            <w:pPr>
              <w:rPr>
                <w:sz w:val="22"/>
                <w:szCs w:val="22"/>
              </w:rPr>
            </w:pPr>
            <w:r>
              <w:rPr>
                <w:sz w:val="22"/>
                <w:szCs w:val="22"/>
              </w:rPr>
              <w:t>Johnson</w:t>
            </w:r>
          </w:p>
        </w:tc>
        <w:tc>
          <w:tcPr>
            <w:tcW w:w="2382" w:type="dxa"/>
          </w:tcPr>
          <w:p w:rsidR="009C4907" w:rsidRPr="00816787" w:rsidRDefault="009C4907" w:rsidP="00AD09AA">
            <w:pPr>
              <w:spacing w:after="58"/>
              <w:rPr>
                <w:b/>
                <w:bCs/>
                <w:sz w:val="22"/>
                <w:szCs w:val="22"/>
              </w:rPr>
            </w:pPr>
            <w:r w:rsidRPr="00816787">
              <w:rPr>
                <w:b/>
                <w:bCs/>
                <w:sz w:val="22"/>
                <w:szCs w:val="22"/>
              </w:rPr>
              <w:t>Crowley One Acre</w:t>
            </w:r>
          </w:p>
        </w:tc>
        <w:tc>
          <w:tcPr>
            <w:tcW w:w="2306" w:type="dxa"/>
          </w:tcPr>
          <w:p w:rsidR="009C4907" w:rsidRPr="00816787" w:rsidRDefault="009C4907" w:rsidP="00FD3638">
            <w:pPr>
              <w:rPr>
                <w:sz w:val="22"/>
                <w:szCs w:val="22"/>
              </w:rPr>
            </w:pPr>
            <w:r w:rsidRPr="00816787">
              <w:rPr>
                <w:sz w:val="22"/>
                <w:szCs w:val="22"/>
              </w:rPr>
              <w:t>1260011</w:t>
            </w:r>
          </w:p>
        </w:tc>
        <w:tc>
          <w:tcPr>
            <w:tcW w:w="2763" w:type="dxa"/>
          </w:tcPr>
          <w:p w:rsidR="009C4907" w:rsidRPr="00816787" w:rsidRDefault="009C4907" w:rsidP="00AD09AA">
            <w:pPr>
              <w:spacing w:after="58"/>
              <w:rPr>
                <w:sz w:val="22"/>
                <w:szCs w:val="22"/>
              </w:rPr>
            </w:pPr>
            <w:r w:rsidRPr="00816787">
              <w:rPr>
                <w:sz w:val="22"/>
                <w:szCs w:val="22"/>
              </w:rPr>
              <w:t xml:space="preserve">Blue Grass Estates, Crowley One Acre, Highcrest Estates, Skyline Ranch, </w:t>
            </w:r>
            <w:r w:rsidRPr="00816787">
              <w:rPr>
                <w:sz w:val="22"/>
                <w:szCs w:val="22"/>
              </w:rPr>
              <w:lastRenderedPageBreak/>
              <w:t>Lakeside Estates, Lakeview Ranchettes</w:t>
            </w:r>
          </w:p>
        </w:tc>
      </w:tr>
      <w:tr w:rsidR="009C4907" w:rsidRPr="00816787" w:rsidTr="002645D3">
        <w:tc>
          <w:tcPr>
            <w:tcW w:w="2125" w:type="dxa"/>
            <w:vMerge/>
          </w:tcPr>
          <w:p w:rsidR="009C4907" w:rsidRPr="00816787" w:rsidRDefault="009C4907"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C4907" w:rsidRPr="00816787" w:rsidRDefault="009C4907" w:rsidP="00AD09AA">
            <w:pPr>
              <w:spacing w:after="58"/>
              <w:rPr>
                <w:b/>
                <w:bCs/>
                <w:sz w:val="22"/>
                <w:szCs w:val="22"/>
              </w:rPr>
            </w:pPr>
            <w:r w:rsidRPr="00816787">
              <w:rPr>
                <w:b/>
                <w:bCs/>
                <w:sz w:val="22"/>
                <w:szCs w:val="22"/>
              </w:rPr>
              <w:t>Falcon Crest Addition</w:t>
            </w:r>
          </w:p>
        </w:tc>
        <w:tc>
          <w:tcPr>
            <w:tcW w:w="2306" w:type="dxa"/>
            <w:tcBorders>
              <w:top w:val="single" w:sz="4" w:space="0" w:color="auto"/>
              <w:left w:val="single" w:sz="4" w:space="0" w:color="auto"/>
              <w:bottom w:val="single" w:sz="4" w:space="0" w:color="auto"/>
              <w:right w:val="single" w:sz="4" w:space="0" w:color="auto"/>
            </w:tcBorders>
          </w:tcPr>
          <w:p w:rsidR="009C4907" w:rsidRPr="00816787" w:rsidRDefault="009C4907" w:rsidP="00FD3638">
            <w:pPr>
              <w:rPr>
                <w:sz w:val="22"/>
                <w:szCs w:val="22"/>
              </w:rPr>
            </w:pPr>
            <w:r w:rsidRPr="00816787">
              <w:rPr>
                <w:sz w:val="22"/>
                <w:szCs w:val="22"/>
              </w:rPr>
              <w:t>1260076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AD09AA">
            <w:pPr>
              <w:spacing w:after="58"/>
              <w:rPr>
                <w:sz w:val="22"/>
                <w:szCs w:val="22"/>
              </w:rPr>
            </w:pPr>
            <w:r w:rsidRPr="00816787">
              <w:rPr>
                <w:sz w:val="22"/>
                <w:szCs w:val="22"/>
              </w:rPr>
              <w:t>Falcon Crest Addition</w:t>
            </w:r>
          </w:p>
        </w:tc>
      </w:tr>
      <w:tr w:rsidR="009C4907" w:rsidRPr="00816787" w:rsidTr="002645D3">
        <w:tc>
          <w:tcPr>
            <w:tcW w:w="2125" w:type="dxa"/>
            <w:vMerge/>
          </w:tcPr>
          <w:p w:rsidR="009C4907" w:rsidRPr="00816787" w:rsidRDefault="009C4907"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C4907" w:rsidRPr="00816787" w:rsidRDefault="009C4907" w:rsidP="00AD09AA">
            <w:pPr>
              <w:spacing w:after="58"/>
              <w:rPr>
                <w:b/>
                <w:bCs/>
                <w:sz w:val="22"/>
                <w:szCs w:val="22"/>
              </w:rPr>
            </w:pPr>
            <w:r w:rsidRPr="00816787">
              <w:rPr>
                <w:b/>
                <w:bCs/>
                <w:sz w:val="22"/>
                <w:szCs w:val="22"/>
              </w:rPr>
              <w:t>Metroplex Homesteads</w:t>
            </w:r>
          </w:p>
        </w:tc>
        <w:tc>
          <w:tcPr>
            <w:tcW w:w="2306" w:type="dxa"/>
            <w:tcBorders>
              <w:top w:val="single" w:sz="4" w:space="0" w:color="auto"/>
              <w:left w:val="single" w:sz="4" w:space="0" w:color="auto"/>
              <w:bottom w:val="single" w:sz="4" w:space="0" w:color="auto"/>
              <w:right w:val="single" w:sz="4" w:space="0" w:color="auto"/>
            </w:tcBorders>
          </w:tcPr>
          <w:p w:rsidR="009C4907" w:rsidRPr="00816787" w:rsidRDefault="009C4907" w:rsidP="00FD3638">
            <w:pPr>
              <w:rPr>
                <w:sz w:val="22"/>
                <w:szCs w:val="22"/>
              </w:rPr>
            </w:pPr>
            <w:r w:rsidRPr="00816787">
              <w:rPr>
                <w:sz w:val="22"/>
                <w:szCs w:val="22"/>
              </w:rPr>
              <w:t>1260074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AD09AA">
            <w:pPr>
              <w:spacing w:after="58"/>
              <w:rPr>
                <w:sz w:val="22"/>
                <w:szCs w:val="22"/>
              </w:rPr>
            </w:pPr>
            <w:r w:rsidRPr="00816787">
              <w:rPr>
                <w:sz w:val="22"/>
                <w:szCs w:val="22"/>
              </w:rPr>
              <w:t>Metroplex Homesteads, The Homesteads</w:t>
            </w:r>
          </w:p>
        </w:tc>
      </w:tr>
      <w:tr w:rsidR="009C4907" w:rsidRPr="00816787" w:rsidTr="002645D3">
        <w:tc>
          <w:tcPr>
            <w:tcW w:w="2125" w:type="dxa"/>
          </w:tcPr>
          <w:p w:rsidR="009C4907" w:rsidRPr="00816787" w:rsidRDefault="009C4907"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9C4907" w:rsidRPr="00816787" w:rsidRDefault="009C4907" w:rsidP="00AD09AA">
            <w:pPr>
              <w:spacing w:after="58"/>
              <w:rPr>
                <w:b/>
                <w:bCs/>
                <w:sz w:val="22"/>
                <w:szCs w:val="22"/>
              </w:rPr>
            </w:pPr>
            <w:r w:rsidRPr="00816787">
              <w:rPr>
                <w:b/>
                <w:bCs/>
                <w:sz w:val="22"/>
                <w:szCs w:val="22"/>
              </w:rPr>
              <w:t>Nolan River Estates</w:t>
            </w:r>
          </w:p>
        </w:tc>
        <w:tc>
          <w:tcPr>
            <w:tcW w:w="2306" w:type="dxa"/>
            <w:tcBorders>
              <w:top w:val="single" w:sz="4" w:space="0" w:color="auto"/>
              <w:left w:val="single" w:sz="4" w:space="0" w:color="auto"/>
              <w:bottom w:val="single" w:sz="4" w:space="0" w:color="auto"/>
              <w:right w:val="single" w:sz="4" w:space="0" w:color="auto"/>
            </w:tcBorders>
          </w:tcPr>
          <w:p w:rsidR="009C4907" w:rsidRPr="00816787" w:rsidRDefault="009C4907" w:rsidP="00FD3638">
            <w:pPr>
              <w:rPr>
                <w:sz w:val="22"/>
                <w:szCs w:val="22"/>
              </w:rPr>
            </w:pPr>
            <w:r w:rsidRPr="00816787">
              <w:rPr>
                <w:sz w:val="22"/>
                <w:szCs w:val="22"/>
              </w:rPr>
              <w:t>1260099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9C4907" w:rsidRPr="00816787" w:rsidRDefault="009C4907" w:rsidP="00AD09AA">
            <w:pPr>
              <w:spacing w:after="58"/>
              <w:rPr>
                <w:sz w:val="22"/>
                <w:szCs w:val="22"/>
              </w:rPr>
            </w:pPr>
            <w:r w:rsidRPr="00816787">
              <w:rPr>
                <w:sz w:val="22"/>
                <w:szCs w:val="22"/>
              </w:rPr>
              <w:t>Nolan River Estates</w:t>
            </w:r>
          </w:p>
        </w:tc>
      </w:tr>
    </w:tbl>
    <w:p w:rsidR="00724E84" w:rsidRPr="00816787" w:rsidRDefault="00C567DF" w:rsidP="00D208FE">
      <w:pPr>
        <w:pStyle w:val="ListParagraph"/>
        <w:ind w:left="0"/>
        <w:jc w:val="both"/>
        <w:rPr>
          <w:sz w:val="22"/>
          <w:szCs w:val="22"/>
        </w:rPr>
      </w:pPr>
      <w:r w:rsidRPr="00816787">
        <w:rPr>
          <w:sz w:val="22"/>
          <w:szCs w:val="22"/>
        </w:rPr>
        <w:t>*This subdivision is within the corporate limits of Coffee City who has surrendered utility rate jurisdiction.</w:t>
      </w:r>
    </w:p>
    <w:p w:rsidR="009E13DE" w:rsidRPr="00816787" w:rsidRDefault="009E13DE" w:rsidP="002645D3">
      <w:pPr>
        <w:pStyle w:val="ListParagraph"/>
        <w:ind w:left="0"/>
        <w:rPr>
          <w:sz w:val="22"/>
          <w:szCs w:val="22"/>
        </w:rPr>
      </w:pPr>
    </w:p>
    <w:p w:rsidR="009E13DE" w:rsidRPr="00816787" w:rsidRDefault="009E13DE" w:rsidP="002645D3">
      <w:pPr>
        <w:pStyle w:val="ListParagraph"/>
        <w:ind w:left="0"/>
        <w:rPr>
          <w:sz w:val="22"/>
          <w:szCs w:val="22"/>
        </w:rPr>
      </w:pPr>
    </w:p>
    <w:p w:rsidR="00831863" w:rsidRDefault="00831863" w:rsidP="002645D3">
      <w:pPr>
        <w:pStyle w:val="ListParagraph"/>
        <w:ind w:left="0"/>
        <w:rPr>
          <w:sz w:val="22"/>
          <w:szCs w:val="22"/>
        </w:rPr>
      </w:pPr>
    </w:p>
    <w:p w:rsidR="00816787" w:rsidRDefault="00816787" w:rsidP="002645D3">
      <w:pPr>
        <w:pStyle w:val="ListParagraph"/>
        <w:ind w:left="0"/>
        <w:rPr>
          <w:sz w:val="22"/>
          <w:szCs w:val="22"/>
        </w:rPr>
      </w:pPr>
    </w:p>
    <w:p w:rsidR="00816787" w:rsidRDefault="00816787">
      <w:r>
        <w:br w:type="page"/>
      </w:r>
    </w:p>
    <w:p w:rsidR="009E13DE" w:rsidRPr="00816787" w:rsidRDefault="009E13DE" w:rsidP="002645D3">
      <w:pPr>
        <w:pStyle w:val="ListParagraph"/>
        <w:ind w:left="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816787" w:rsidTr="00A73573">
        <w:tc>
          <w:tcPr>
            <w:tcW w:w="2125" w:type="dxa"/>
            <w:shd w:val="clear" w:color="auto" w:fill="CCCCCC"/>
          </w:tcPr>
          <w:p w:rsidR="009E13DE" w:rsidRPr="00816787" w:rsidRDefault="009E13DE" w:rsidP="00A73573">
            <w:pPr>
              <w:ind w:right="-108"/>
              <w:rPr>
                <w:caps/>
                <w:sz w:val="22"/>
                <w:szCs w:val="22"/>
              </w:rPr>
            </w:pPr>
            <w:r w:rsidRPr="00816787">
              <w:rPr>
                <w:caps/>
                <w:sz w:val="22"/>
                <w:szCs w:val="22"/>
              </w:rPr>
              <w:t>County</w:t>
            </w:r>
          </w:p>
        </w:tc>
        <w:tc>
          <w:tcPr>
            <w:tcW w:w="2382" w:type="dxa"/>
            <w:shd w:val="clear" w:color="auto" w:fill="CCCCCC"/>
          </w:tcPr>
          <w:p w:rsidR="009E13DE" w:rsidRPr="00816787" w:rsidRDefault="009E13DE" w:rsidP="00A73573">
            <w:pPr>
              <w:rPr>
                <w:caps/>
                <w:sz w:val="22"/>
                <w:szCs w:val="22"/>
              </w:rPr>
            </w:pPr>
            <w:r w:rsidRPr="00816787">
              <w:rPr>
                <w:caps/>
                <w:sz w:val="22"/>
                <w:szCs w:val="22"/>
              </w:rPr>
              <w:t>water systems</w:t>
            </w:r>
          </w:p>
        </w:tc>
        <w:tc>
          <w:tcPr>
            <w:tcW w:w="2306" w:type="dxa"/>
            <w:shd w:val="clear" w:color="auto" w:fill="CCCCCC"/>
          </w:tcPr>
          <w:p w:rsidR="009E13DE" w:rsidRPr="00816787" w:rsidRDefault="009E13DE" w:rsidP="00A73573">
            <w:pPr>
              <w:ind w:right="-108"/>
              <w:rPr>
                <w:caps/>
                <w:sz w:val="22"/>
                <w:szCs w:val="22"/>
              </w:rPr>
            </w:pPr>
            <w:r w:rsidRPr="00816787">
              <w:rPr>
                <w:caps/>
                <w:sz w:val="22"/>
                <w:szCs w:val="22"/>
              </w:rPr>
              <w:t>PWS ID Number</w:t>
            </w:r>
          </w:p>
        </w:tc>
        <w:tc>
          <w:tcPr>
            <w:tcW w:w="2763" w:type="dxa"/>
            <w:shd w:val="clear" w:color="auto" w:fill="CCCCCC"/>
          </w:tcPr>
          <w:p w:rsidR="009E13DE" w:rsidRPr="00816787" w:rsidRDefault="009E13DE" w:rsidP="00A73573">
            <w:pPr>
              <w:rPr>
                <w:caps/>
                <w:sz w:val="22"/>
                <w:szCs w:val="22"/>
              </w:rPr>
            </w:pPr>
            <w:r w:rsidRPr="00816787">
              <w:rPr>
                <w:caps/>
                <w:sz w:val="22"/>
                <w:szCs w:val="22"/>
              </w:rPr>
              <w:t>Subdivisions</w:t>
            </w:r>
          </w:p>
        </w:tc>
      </w:tr>
      <w:tr w:rsidR="0087679C" w:rsidRPr="00816787" w:rsidTr="002645D3">
        <w:tc>
          <w:tcPr>
            <w:tcW w:w="2125" w:type="dxa"/>
            <w:vMerge w:val="restart"/>
          </w:tcPr>
          <w:p w:rsidR="0087679C" w:rsidRPr="00816787" w:rsidRDefault="0087679C" w:rsidP="009D0A7A">
            <w:pPr>
              <w:rPr>
                <w:sz w:val="22"/>
                <w:szCs w:val="22"/>
              </w:rPr>
            </w:pPr>
            <w:r w:rsidRPr="00816787">
              <w:rPr>
                <w:sz w:val="22"/>
                <w:szCs w:val="22"/>
              </w:rPr>
              <w:t>Johnson</w:t>
            </w:r>
            <w:r w:rsidRPr="00816787">
              <w:rPr>
                <w:sz w:val="22"/>
                <w:szCs w:val="22"/>
              </w:rPr>
              <w:br w:type="page"/>
              <w:t xml:space="preserve"> </w:t>
            </w:r>
          </w:p>
        </w:tc>
        <w:tc>
          <w:tcPr>
            <w:tcW w:w="2382" w:type="dxa"/>
            <w:tcBorders>
              <w:top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b/>
                <w:bCs/>
                <w:sz w:val="22"/>
                <w:szCs w:val="22"/>
              </w:rPr>
              <w:t>Ridgecrest Estates (Johnson)</w:t>
            </w:r>
          </w:p>
        </w:tc>
        <w:tc>
          <w:tcPr>
            <w:tcW w:w="2306" w:type="dxa"/>
            <w:tcBorders>
              <w:top w:val="single" w:sz="4" w:space="0" w:color="auto"/>
              <w:left w:val="single" w:sz="4" w:space="0" w:color="auto"/>
              <w:bottom w:val="single" w:sz="4" w:space="0" w:color="auto"/>
              <w:right w:val="single" w:sz="4" w:space="0" w:color="auto"/>
            </w:tcBorders>
          </w:tcPr>
          <w:p w:rsidR="0087679C" w:rsidRPr="00816787" w:rsidRDefault="0087679C" w:rsidP="00FD3638">
            <w:pPr>
              <w:rPr>
                <w:sz w:val="22"/>
                <w:szCs w:val="22"/>
              </w:rPr>
            </w:pPr>
            <w:r w:rsidRPr="00816787">
              <w:rPr>
                <w:sz w:val="22"/>
                <w:szCs w:val="22"/>
              </w:rPr>
              <w:t>1260035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sz w:val="22"/>
                <w:szCs w:val="22"/>
              </w:rPr>
              <w:t>Misty Hollow, Ridgecrest</w:t>
            </w:r>
          </w:p>
        </w:tc>
      </w:tr>
      <w:tr w:rsidR="0087679C" w:rsidRPr="00816787" w:rsidTr="002645D3">
        <w:tc>
          <w:tcPr>
            <w:tcW w:w="2125" w:type="dxa"/>
            <w:vMerge/>
          </w:tcPr>
          <w:p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16787" w:rsidRDefault="0087679C" w:rsidP="00AD09AA">
            <w:pPr>
              <w:spacing w:after="58"/>
              <w:rPr>
                <w:b/>
                <w:bCs/>
                <w:sz w:val="22"/>
                <w:szCs w:val="22"/>
              </w:rPr>
            </w:pPr>
            <w:r w:rsidRPr="00816787">
              <w:rPr>
                <w:b/>
                <w:bCs/>
                <w:sz w:val="22"/>
                <w:szCs w:val="22"/>
              </w:rPr>
              <w:t>Southern Acres</w:t>
            </w:r>
          </w:p>
        </w:tc>
        <w:tc>
          <w:tcPr>
            <w:tcW w:w="2306" w:type="dxa"/>
            <w:tcBorders>
              <w:top w:val="single" w:sz="4" w:space="0" w:color="auto"/>
              <w:left w:val="single" w:sz="4" w:space="0" w:color="auto"/>
              <w:bottom w:val="single" w:sz="4" w:space="0" w:color="auto"/>
              <w:right w:val="single" w:sz="4" w:space="0" w:color="auto"/>
            </w:tcBorders>
          </w:tcPr>
          <w:p w:rsidR="0087679C" w:rsidRPr="00816787" w:rsidRDefault="0087679C" w:rsidP="00FD3638">
            <w:pPr>
              <w:rPr>
                <w:sz w:val="22"/>
                <w:szCs w:val="22"/>
              </w:rPr>
            </w:pPr>
            <w:r w:rsidRPr="00816787">
              <w:rPr>
                <w:sz w:val="22"/>
                <w:szCs w:val="22"/>
              </w:rPr>
              <w:t>1260094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sz w:val="22"/>
                <w:szCs w:val="22"/>
              </w:rPr>
              <w:t>Southern Acres</w:t>
            </w:r>
          </w:p>
        </w:tc>
      </w:tr>
      <w:tr w:rsidR="0087679C" w:rsidRPr="00816787" w:rsidTr="002645D3">
        <w:tc>
          <w:tcPr>
            <w:tcW w:w="2125" w:type="dxa"/>
            <w:vMerge/>
          </w:tcPr>
          <w:p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16787" w:rsidRDefault="0087679C" w:rsidP="00AD09AA">
            <w:pPr>
              <w:spacing w:after="58"/>
              <w:rPr>
                <w:b/>
                <w:bCs/>
                <w:sz w:val="22"/>
                <w:szCs w:val="22"/>
              </w:rPr>
            </w:pPr>
            <w:r w:rsidRPr="00816787">
              <w:rPr>
                <w:b/>
                <w:bCs/>
                <w:sz w:val="22"/>
                <w:szCs w:val="22"/>
              </w:rPr>
              <w:t>Sundance Addition</w:t>
            </w:r>
          </w:p>
        </w:tc>
        <w:tc>
          <w:tcPr>
            <w:tcW w:w="2306" w:type="dxa"/>
            <w:tcBorders>
              <w:top w:val="single" w:sz="4" w:space="0" w:color="auto"/>
              <w:left w:val="single" w:sz="4" w:space="0" w:color="auto"/>
              <w:bottom w:val="single" w:sz="4" w:space="0" w:color="auto"/>
              <w:right w:val="single" w:sz="4" w:space="0" w:color="auto"/>
            </w:tcBorders>
          </w:tcPr>
          <w:p w:rsidR="0087679C" w:rsidRPr="00816787" w:rsidRDefault="0087679C" w:rsidP="00FD3638">
            <w:pPr>
              <w:rPr>
                <w:sz w:val="22"/>
                <w:szCs w:val="22"/>
              </w:rPr>
            </w:pPr>
            <w:r w:rsidRPr="00816787">
              <w:rPr>
                <w:sz w:val="22"/>
                <w:szCs w:val="22"/>
              </w:rPr>
              <w:t>1260025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sz w:val="22"/>
                <w:szCs w:val="22"/>
              </w:rPr>
              <w:t>Space Acres North, Space Acres, X-Cell Ranch Estates, Sundance</w:t>
            </w:r>
          </w:p>
        </w:tc>
      </w:tr>
      <w:tr w:rsidR="0087679C" w:rsidRPr="00816787" w:rsidTr="002645D3">
        <w:tc>
          <w:tcPr>
            <w:tcW w:w="2125" w:type="dxa"/>
            <w:vMerge/>
          </w:tcPr>
          <w:p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16787" w:rsidRDefault="0087679C" w:rsidP="00AD09AA">
            <w:pPr>
              <w:spacing w:after="58"/>
              <w:rPr>
                <w:b/>
                <w:bCs/>
                <w:sz w:val="22"/>
                <w:szCs w:val="22"/>
              </w:rPr>
            </w:pPr>
            <w:r w:rsidRPr="00816787">
              <w:rPr>
                <w:b/>
                <w:bCs/>
                <w:sz w:val="22"/>
                <w:szCs w:val="22"/>
              </w:rPr>
              <w:t>Tex-Rides Fifth</w:t>
            </w:r>
          </w:p>
        </w:tc>
        <w:tc>
          <w:tcPr>
            <w:tcW w:w="2306" w:type="dxa"/>
            <w:tcBorders>
              <w:top w:val="single" w:sz="4" w:space="0" w:color="auto"/>
              <w:left w:val="single" w:sz="4" w:space="0" w:color="auto"/>
              <w:bottom w:val="single" w:sz="4" w:space="0" w:color="auto"/>
              <w:right w:val="single" w:sz="4" w:space="0" w:color="auto"/>
            </w:tcBorders>
          </w:tcPr>
          <w:p w:rsidR="0087679C" w:rsidRPr="00816787" w:rsidRDefault="0087679C" w:rsidP="00FD3638">
            <w:pPr>
              <w:rPr>
                <w:sz w:val="22"/>
                <w:szCs w:val="22"/>
              </w:rPr>
            </w:pPr>
            <w:r w:rsidRPr="00816787">
              <w:rPr>
                <w:sz w:val="22"/>
                <w:szCs w:val="22"/>
              </w:rPr>
              <w:t>1260037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sz w:val="22"/>
                <w:szCs w:val="22"/>
              </w:rPr>
              <w:t>Tex-Rides Fifth</w:t>
            </w:r>
          </w:p>
        </w:tc>
      </w:tr>
      <w:tr w:rsidR="0087679C" w:rsidRPr="00816787" w:rsidTr="002645D3">
        <w:tc>
          <w:tcPr>
            <w:tcW w:w="2125" w:type="dxa"/>
            <w:vMerge/>
          </w:tcPr>
          <w:p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16787" w:rsidRDefault="0087679C" w:rsidP="00AD09AA">
            <w:pPr>
              <w:spacing w:after="58"/>
              <w:rPr>
                <w:b/>
                <w:bCs/>
                <w:sz w:val="22"/>
                <w:szCs w:val="22"/>
              </w:rPr>
            </w:pPr>
            <w:r w:rsidRPr="00816787">
              <w:rPr>
                <w:b/>
                <w:bCs/>
                <w:sz w:val="22"/>
                <w:szCs w:val="22"/>
              </w:rPr>
              <w:t>Triple H Estates</w:t>
            </w:r>
          </w:p>
        </w:tc>
        <w:tc>
          <w:tcPr>
            <w:tcW w:w="2306" w:type="dxa"/>
            <w:tcBorders>
              <w:top w:val="single" w:sz="4" w:space="0" w:color="auto"/>
              <w:left w:val="single" w:sz="4" w:space="0" w:color="auto"/>
              <w:bottom w:val="single" w:sz="4" w:space="0" w:color="auto"/>
              <w:right w:val="single" w:sz="4" w:space="0" w:color="auto"/>
            </w:tcBorders>
          </w:tcPr>
          <w:p w:rsidR="0087679C" w:rsidRPr="00816787" w:rsidRDefault="0087679C" w:rsidP="00FD3638">
            <w:pPr>
              <w:rPr>
                <w:sz w:val="22"/>
                <w:szCs w:val="22"/>
              </w:rPr>
            </w:pPr>
            <w:r w:rsidRPr="00816787">
              <w:rPr>
                <w:sz w:val="22"/>
                <w:szCs w:val="22"/>
              </w:rPr>
              <w:t>1260116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sz w:val="22"/>
                <w:szCs w:val="22"/>
              </w:rPr>
              <w:t>Triple H Estates</w:t>
            </w:r>
          </w:p>
        </w:tc>
      </w:tr>
      <w:tr w:rsidR="0087679C" w:rsidRPr="00816787" w:rsidTr="002645D3">
        <w:tc>
          <w:tcPr>
            <w:tcW w:w="2125" w:type="dxa"/>
            <w:vMerge/>
          </w:tcPr>
          <w:p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16787" w:rsidRDefault="0087679C" w:rsidP="00AD09AA">
            <w:pPr>
              <w:spacing w:after="58"/>
              <w:rPr>
                <w:b/>
                <w:bCs/>
                <w:sz w:val="22"/>
                <w:szCs w:val="22"/>
              </w:rPr>
            </w:pPr>
            <w:r w:rsidRPr="00816787">
              <w:rPr>
                <w:b/>
                <w:bCs/>
                <w:sz w:val="22"/>
                <w:szCs w:val="22"/>
              </w:rPr>
              <w:t>Twin Creeks Addition</w:t>
            </w:r>
          </w:p>
        </w:tc>
        <w:tc>
          <w:tcPr>
            <w:tcW w:w="2306" w:type="dxa"/>
            <w:tcBorders>
              <w:top w:val="single" w:sz="4" w:space="0" w:color="auto"/>
              <w:left w:val="single" w:sz="4" w:space="0" w:color="auto"/>
              <w:bottom w:val="single" w:sz="4" w:space="0" w:color="auto"/>
              <w:right w:val="single" w:sz="4" w:space="0" w:color="auto"/>
            </w:tcBorders>
          </w:tcPr>
          <w:p w:rsidR="0087679C" w:rsidRPr="00816787" w:rsidRDefault="0087679C" w:rsidP="00FD3638">
            <w:pPr>
              <w:rPr>
                <w:sz w:val="22"/>
                <w:szCs w:val="22"/>
              </w:rPr>
            </w:pPr>
            <w:r w:rsidRPr="00816787">
              <w:rPr>
                <w:sz w:val="22"/>
                <w:szCs w:val="22"/>
              </w:rPr>
              <w:t>1260038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sz w:val="22"/>
                <w:szCs w:val="22"/>
              </w:rPr>
              <w:t>Rolling Acres, North Hills Estates, Twin Creeks Addition</w:t>
            </w:r>
          </w:p>
        </w:tc>
      </w:tr>
      <w:tr w:rsidR="0087679C" w:rsidRPr="00816787" w:rsidTr="002645D3">
        <w:tc>
          <w:tcPr>
            <w:tcW w:w="2125" w:type="dxa"/>
            <w:vMerge/>
          </w:tcPr>
          <w:p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16787" w:rsidRDefault="0087679C" w:rsidP="00AD09AA">
            <w:pPr>
              <w:spacing w:after="58"/>
              <w:rPr>
                <w:b/>
                <w:bCs/>
                <w:sz w:val="22"/>
                <w:szCs w:val="22"/>
              </w:rPr>
            </w:pPr>
            <w:r w:rsidRPr="00816787">
              <w:rPr>
                <w:b/>
                <w:bCs/>
                <w:sz w:val="22"/>
                <w:szCs w:val="22"/>
              </w:rPr>
              <w:t>West Meadows</w:t>
            </w:r>
          </w:p>
        </w:tc>
        <w:tc>
          <w:tcPr>
            <w:tcW w:w="2306" w:type="dxa"/>
            <w:tcBorders>
              <w:top w:val="single" w:sz="4" w:space="0" w:color="auto"/>
              <w:left w:val="single" w:sz="4" w:space="0" w:color="auto"/>
              <w:bottom w:val="single" w:sz="4" w:space="0" w:color="auto"/>
              <w:right w:val="single" w:sz="4" w:space="0" w:color="auto"/>
            </w:tcBorders>
          </w:tcPr>
          <w:p w:rsidR="0087679C" w:rsidRPr="00816787" w:rsidRDefault="0087679C" w:rsidP="00FD3638">
            <w:pPr>
              <w:rPr>
                <w:sz w:val="22"/>
                <w:szCs w:val="22"/>
              </w:rPr>
            </w:pPr>
            <w:r w:rsidRPr="00816787">
              <w:rPr>
                <w:sz w:val="22"/>
                <w:szCs w:val="22"/>
              </w:rPr>
              <w:t>1260063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sz w:val="22"/>
                <w:szCs w:val="22"/>
              </w:rPr>
              <w:t>West Meadows</w:t>
            </w:r>
          </w:p>
        </w:tc>
      </w:tr>
      <w:tr w:rsidR="0087679C" w:rsidRPr="00816787" w:rsidTr="002645D3">
        <w:tc>
          <w:tcPr>
            <w:tcW w:w="2125" w:type="dxa"/>
            <w:vMerge/>
            <w:tcBorders>
              <w:bottom w:val="single" w:sz="4" w:space="0" w:color="auto"/>
            </w:tcBorders>
          </w:tcPr>
          <w:p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16787" w:rsidRDefault="0087679C" w:rsidP="00AD09AA">
            <w:pPr>
              <w:spacing w:after="58"/>
              <w:rPr>
                <w:b/>
                <w:bCs/>
                <w:sz w:val="22"/>
                <w:szCs w:val="22"/>
              </w:rPr>
            </w:pPr>
            <w:r w:rsidRPr="00816787">
              <w:rPr>
                <w:b/>
                <w:bCs/>
                <w:sz w:val="22"/>
                <w:szCs w:val="22"/>
              </w:rPr>
              <w:t>West Park Village</w:t>
            </w:r>
          </w:p>
        </w:tc>
        <w:tc>
          <w:tcPr>
            <w:tcW w:w="2306" w:type="dxa"/>
            <w:tcBorders>
              <w:top w:val="single" w:sz="4" w:space="0" w:color="auto"/>
              <w:left w:val="single" w:sz="4" w:space="0" w:color="auto"/>
              <w:bottom w:val="single" w:sz="4" w:space="0" w:color="auto"/>
              <w:right w:val="single" w:sz="4" w:space="0" w:color="auto"/>
            </w:tcBorders>
          </w:tcPr>
          <w:p w:rsidR="0087679C" w:rsidRPr="00816787" w:rsidRDefault="0087679C" w:rsidP="00FD3638">
            <w:pPr>
              <w:rPr>
                <w:sz w:val="22"/>
                <w:szCs w:val="22"/>
              </w:rPr>
            </w:pPr>
            <w:r w:rsidRPr="00816787">
              <w:rPr>
                <w:sz w:val="22"/>
                <w:szCs w:val="22"/>
              </w:rPr>
              <w:t>1260077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16787" w:rsidRDefault="0087679C" w:rsidP="00AD09AA">
            <w:pPr>
              <w:spacing w:after="58"/>
              <w:rPr>
                <w:sz w:val="22"/>
                <w:szCs w:val="22"/>
              </w:rPr>
            </w:pPr>
            <w:r w:rsidRPr="00816787">
              <w:rPr>
                <w:sz w:val="22"/>
                <w:szCs w:val="22"/>
              </w:rPr>
              <w:t>West Park Village</w:t>
            </w:r>
          </w:p>
        </w:tc>
      </w:tr>
      <w:tr w:rsidR="00B5585E" w:rsidRPr="00816787" w:rsidTr="00B5585E">
        <w:tc>
          <w:tcPr>
            <w:tcW w:w="2125" w:type="dxa"/>
            <w:tcBorders>
              <w:top w:val="single" w:sz="4" w:space="0" w:color="auto"/>
              <w:left w:val="single" w:sz="4" w:space="0" w:color="auto"/>
              <w:bottom w:val="single" w:sz="4" w:space="0" w:color="auto"/>
              <w:right w:val="single" w:sz="4" w:space="0" w:color="auto"/>
            </w:tcBorders>
          </w:tcPr>
          <w:p w:rsidR="00B5585E" w:rsidRPr="00816787" w:rsidRDefault="00B5585E" w:rsidP="00AD09AA">
            <w:pPr>
              <w:rPr>
                <w:sz w:val="22"/>
                <w:szCs w:val="22"/>
              </w:rPr>
            </w:pPr>
            <w:r w:rsidRPr="00816787">
              <w:rPr>
                <w:sz w:val="22"/>
                <w:szCs w:val="22"/>
              </w:rPr>
              <w:t>Liberty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r w:rsidRPr="00816787">
              <w:rPr>
                <w:b/>
                <w:bCs/>
                <w:sz w:val="22"/>
                <w:szCs w:val="22"/>
              </w:rPr>
              <w:t>Raywood</w:t>
            </w:r>
          </w:p>
        </w:tc>
        <w:tc>
          <w:tcPr>
            <w:tcW w:w="2306" w:type="dxa"/>
            <w:tcBorders>
              <w:top w:val="single" w:sz="4" w:space="0" w:color="auto"/>
              <w:left w:val="single" w:sz="4" w:space="0" w:color="auto"/>
              <w:bottom w:val="single" w:sz="4" w:space="0" w:color="auto"/>
              <w:right w:val="single" w:sz="4" w:space="0" w:color="auto"/>
            </w:tcBorders>
          </w:tcPr>
          <w:p w:rsidR="00B5585E" w:rsidRPr="00816787" w:rsidRDefault="00B5585E" w:rsidP="00FD3638">
            <w:pPr>
              <w:rPr>
                <w:sz w:val="22"/>
                <w:szCs w:val="22"/>
              </w:rPr>
            </w:pPr>
            <w:r w:rsidRPr="00816787">
              <w:rPr>
                <w:sz w:val="22"/>
                <w:szCs w:val="22"/>
              </w:rPr>
              <w:t>1460041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r w:rsidRPr="00816787">
              <w:rPr>
                <w:sz w:val="22"/>
                <w:szCs w:val="22"/>
              </w:rPr>
              <w:t>Raywood</w:t>
            </w:r>
          </w:p>
        </w:tc>
      </w:tr>
      <w:tr w:rsidR="00BB06C4" w:rsidRPr="00816787" w:rsidTr="002645D3">
        <w:tc>
          <w:tcPr>
            <w:tcW w:w="2125" w:type="dxa"/>
            <w:vMerge w:val="restart"/>
            <w:tcBorders>
              <w:top w:val="single" w:sz="4" w:space="0" w:color="auto"/>
              <w:left w:val="single" w:sz="4" w:space="0" w:color="auto"/>
              <w:right w:val="single" w:sz="4" w:space="0" w:color="auto"/>
            </w:tcBorders>
          </w:tcPr>
          <w:p w:rsidR="00BB06C4" w:rsidRPr="00816787" w:rsidRDefault="00BB06C4" w:rsidP="00AD09AA">
            <w:pPr>
              <w:rPr>
                <w:sz w:val="22"/>
                <w:szCs w:val="22"/>
              </w:rPr>
            </w:pPr>
            <w:r w:rsidRPr="00816787">
              <w:rPr>
                <w:sz w:val="22"/>
                <w:szCs w:val="22"/>
              </w:rPr>
              <w:t>Marion</w:t>
            </w:r>
          </w:p>
          <w:p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b/>
                <w:bCs/>
                <w:sz w:val="22"/>
                <w:szCs w:val="22"/>
              </w:rPr>
            </w:pPr>
            <w:r w:rsidRPr="00816787">
              <w:rPr>
                <w:b/>
                <w:bCs/>
                <w:sz w:val="22"/>
                <w:szCs w:val="22"/>
              </w:rPr>
              <w:t>Indian Hills Harbor</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1580063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Indian Hills Harbor</w:t>
            </w:r>
          </w:p>
        </w:tc>
      </w:tr>
      <w:tr w:rsidR="00BB06C4" w:rsidRPr="00816787" w:rsidTr="002645D3">
        <w:tc>
          <w:tcPr>
            <w:tcW w:w="2125" w:type="dxa"/>
            <w:vMerge/>
            <w:tcBorders>
              <w:left w:val="single" w:sz="4" w:space="0" w:color="auto"/>
              <w:right w:val="single" w:sz="4" w:space="0" w:color="auto"/>
            </w:tcBorders>
          </w:tcPr>
          <w:p w:rsidR="00BB06C4" w:rsidRPr="00816787" w:rsidRDefault="00BB06C4" w:rsidP="00AD09AA">
            <w:pPr>
              <w:rPr>
                <w:sz w:val="22"/>
                <w:szCs w:val="22"/>
              </w:rPr>
            </w:pPr>
          </w:p>
        </w:tc>
        <w:tc>
          <w:tcPr>
            <w:tcW w:w="2382" w:type="dxa"/>
            <w:tcBorders>
              <w:left w:val="single" w:sz="4" w:space="0" w:color="auto"/>
            </w:tcBorders>
          </w:tcPr>
          <w:p w:rsidR="00BB06C4" w:rsidRPr="00816787" w:rsidRDefault="00BB06C4" w:rsidP="00AD09AA">
            <w:pPr>
              <w:spacing w:after="58"/>
              <w:rPr>
                <w:sz w:val="22"/>
                <w:szCs w:val="22"/>
              </w:rPr>
            </w:pPr>
            <w:r w:rsidRPr="00816787">
              <w:rPr>
                <w:b/>
                <w:bCs/>
                <w:sz w:val="22"/>
                <w:szCs w:val="22"/>
              </w:rPr>
              <w:t>Pine Harbor</w:t>
            </w:r>
          </w:p>
        </w:tc>
        <w:tc>
          <w:tcPr>
            <w:tcW w:w="2306" w:type="dxa"/>
          </w:tcPr>
          <w:p w:rsidR="00BB06C4" w:rsidRPr="00816787" w:rsidRDefault="00BB06C4" w:rsidP="00FD3638">
            <w:pPr>
              <w:rPr>
                <w:sz w:val="22"/>
                <w:szCs w:val="22"/>
              </w:rPr>
            </w:pPr>
            <w:r w:rsidRPr="00816787">
              <w:rPr>
                <w:sz w:val="22"/>
                <w:szCs w:val="22"/>
              </w:rPr>
              <w:t>1580023</w:t>
            </w:r>
          </w:p>
        </w:tc>
        <w:tc>
          <w:tcPr>
            <w:tcW w:w="2763" w:type="dxa"/>
          </w:tcPr>
          <w:p w:rsidR="00BB06C4" w:rsidRPr="00816787" w:rsidRDefault="00BB06C4" w:rsidP="00AD09AA">
            <w:pPr>
              <w:spacing w:after="58"/>
              <w:rPr>
                <w:sz w:val="22"/>
                <w:szCs w:val="22"/>
              </w:rPr>
            </w:pPr>
            <w:r w:rsidRPr="00816787">
              <w:rPr>
                <w:sz w:val="22"/>
                <w:szCs w:val="22"/>
              </w:rPr>
              <w:t>Pine Harbor</w:t>
            </w:r>
          </w:p>
        </w:tc>
      </w:tr>
      <w:tr w:rsidR="00B5585E" w:rsidRPr="00816787" w:rsidTr="00B5585E">
        <w:tc>
          <w:tcPr>
            <w:tcW w:w="2125" w:type="dxa"/>
          </w:tcPr>
          <w:p w:rsidR="00B5585E" w:rsidRPr="00816787" w:rsidRDefault="00B5585E" w:rsidP="00AD09AA">
            <w:pPr>
              <w:rPr>
                <w:sz w:val="22"/>
                <w:szCs w:val="22"/>
              </w:rPr>
            </w:pPr>
            <w:r w:rsidRPr="00816787">
              <w:rPr>
                <w:sz w:val="22"/>
                <w:szCs w:val="22"/>
              </w:rPr>
              <w:t>Matagorda</w:t>
            </w:r>
          </w:p>
        </w:tc>
        <w:tc>
          <w:tcPr>
            <w:tcW w:w="2382" w:type="dxa"/>
          </w:tcPr>
          <w:p w:rsidR="00B5585E" w:rsidRPr="00816787" w:rsidRDefault="00B5585E" w:rsidP="00AD09AA">
            <w:pPr>
              <w:spacing w:after="58"/>
              <w:rPr>
                <w:sz w:val="22"/>
                <w:szCs w:val="22"/>
              </w:rPr>
            </w:pPr>
            <w:r w:rsidRPr="00816787">
              <w:rPr>
                <w:b/>
                <w:bCs/>
                <w:sz w:val="22"/>
                <w:szCs w:val="22"/>
              </w:rPr>
              <w:t>Camelot Forest</w:t>
            </w:r>
          </w:p>
        </w:tc>
        <w:tc>
          <w:tcPr>
            <w:tcW w:w="2306" w:type="dxa"/>
          </w:tcPr>
          <w:p w:rsidR="00B5585E" w:rsidRPr="00816787" w:rsidRDefault="00B5585E" w:rsidP="00FD3638">
            <w:pPr>
              <w:rPr>
                <w:sz w:val="22"/>
                <w:szCs w:val="22"/>
              </w:rPr>
            </w:pPr>
            <w:r w:rsidRPr="00816787">
              <w:rPr>
                <w:sz w:val="22"/>
                <w:szCs w:val="22"/>
              </w:rPr>
              <w:t>1610058</w:t>
            </w:r>
          </w:p>
        </w:tc>
        <w:tc>
          <w:tcPr>
            <w:tcW w:w="2763" w:type="dxa"/>
          </w:tcPr>
          <w:p w:rsidR="00B5585E" w:rsidRPr="00816787" w:rsidRDefault="00B5585E" w:rsidP="00AD09AA">
            <w:pPr>
              <w:spacing w:after="58"/>
              <w:rPr>
                <w:sz w:val="22"/>
                <w:szCs w:val="22"/>
              </w:rPr>
            </w:pPr>
            <w:r w:rsidRPr="00816787">
              <w:rPr>
                <w:sz w:val="22"/>
                <w:szCs w:val="22"/>
              </w:rPr>
              <w:t>Camelot Forest</w:t>
            </w:r>
          </w:p>
        </w:tc>
      </w:tr>
      <w:tr w:rsidR="00B5585E" w:rsidRPr="00816787" w:rsidTr="00B5585E">
        <w:tc>
          <w:tcPr>
            <w:tcW w:w="2125" w:type="dxa"/>
            <w:tcBorders>
              <w:top w:val="single" w:sz="4" w:space="0" w:color="auto"/>
              <w:left w:val="single" w:sz="4" w:space="0" w:color="auto"/>
              <w:bottom w:val="single" w:sz="4" w:space="0" w:color="auto"/>
              <w:right w:val="single" w:sz="4" w:space="0" w:color="auto"/>
            </w:tcBorders>
          </w:tcPr>
          <w:p w:rsidR="00B5585E" w:rsidRPr="00816787" w:rsidRDefault="00B5585E" w:rsidP="00AD09AA">
            <w:pPr>
              <w:rPr>
                <w:sz w:val="22"/>
                <w:szCs w:val="22"/>
              </w:rPr>
            </w:pPr>
            <w:r w:rsidRPr="00816787">
              <w:rPr>
                <w:sz w:val="22"/>
                <w:szCs w:val="22"/>
              </w:rPr>
              <w:t>Medina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b/>
                <w:bCs/>
                <w:sz w:val="22"/>
                <w:szCs w:val="22"/>
              </w:rPr>
            </w:pPr>
            <w:r w:rsidRPr="0081678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rsidR="00B5585E" w:rsidRPr="00816787" w:rsidRDefault="00B5585E" w:rsidP="00FD3638">
            <w:pPr>
              <w:rPr>
                <w:sz w:val="22"/>
                <w:szCs w:val="22"/>
              </w:rPr>
            </w:pPr>
            <w:r w:rsidRPr="0081678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r w:rsidRPr="00816787">
              <w:rPr>
                <w:sz w:val="22"/>
                <w:szCs w:val="22"/>
              </w:rPr>
              <w:t>Holiday Villages of Medina, Lake Medina Shores</w:t>
            </w:r>
          </w:p>
        </w:tc>
      </w:tr>
      <w:tr w:rsidR="00BB06C4" w:rsidRPr="00816787" w:rsidTr="002645D3">
        <w:tc>
          <w:tcPr>
            <w:tcW w:w="2125" w:type="dxa"/>
            <w:vMerge w:val="restart"/>
            <w:tcBorders>
              <w:top w:val="single" w:sz="4" w:space="0" w:color="auto"/>
              <w:left w:val="single" w:sz="4" w:space="0" w:color="auto"/>
              <w:right w:val="single" w:sz="4" w:space="0" w:color="auto"/>
            </w:tcBorders>
          </w:tcPr>
          <w:p w:rsidR="00BB06C4" w:rsidRPr="00816787" w:rsidRDefault="00BB06C4" w:rsidP="00AD09AA">
            <w:pPr>
              <w:rPr>
                <w:sz w:val="22"/>
                <w:szCs w:val="22"/>
              </w:rPr>
            </w:pPr>
            <w:r w:rsidRPr="00816787">
              <w:rPr>
                <w:sz w:val="22"/>
                <w:szCs w:val="22"/>
              </w:rPr>
              <w:t>Montgomery</w:t>
            </w:r>
          </w:p>
          <w:p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b/>
                <w:bCs/>
                <w:sz w:val="22"/>
                <w:szCs w:val="22"/>
              </w:rPr>
            </w:pPr>
            <w:r w:rsidRPr="00816787">
              <w:rPr>
                <w:b/>
                <w:bCs/>
                <w:sz w:val="22"/>
                <w:szCs w:val="22"/>
              </w:rPr>
              <w:t>Crystal Springs</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1700331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Crystal Springs</w:t>
            </w:r>
          </w:p>
        </w:tc>
      </w:tr>
      <w:tr w:rsidR="00BB06C4" w:rsidRPr="00816787" w:rsidTr="002645D3">
        <w:tc>
          <w:tcPr>
            <w:tcW w:w="2125" w:type="dxa"/>
            <w:vMerge/>
            <w:tcBorders>
              <w:left w:val="single" w:sz="4" w:space="0" w:color="auto"/>
              <w:right w:val="single" w:sz="4" w:space="0" w:color="auto"/>
            </w:tcBorders>
          </w:tcPr>
          <w:p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b/>
                <w:bCs/>
                <w:sz w:val="22"/>
                <w:szCs w:val="22"/>
              </w:rPr>
            </w:pPr>
            <w:r w:rsidRPr="00816787">
              <w:rPr>
                <w:b/>
                <w:bCs/>
                <w:sz w:val="22"/>
                <w:szCs w:val="22"/>
              </w:rPr>
              <w:t>Decker Hills</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1700386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Champions Glen, Decker Hills, Hidden Lake Estates, Inverness Crossing, Park Place</w:t>
            </w:r>
          </w:p>
        </w:tc>
      </w:tr>
      <w:tr w:rsidR="00BB06C4" w:rsidRPr="00816787" w:rsidTr="002645D3">
        <w:tc>
          <w:tcPr>
            <w:tcW w:w="2125" w:type="dxa"/>
            <w:vMerge/>
            <w:tcBorders>
              <w:left w:val="single" w:sz="4" w:space="0" w:color="auto"/>
              <w:right w:val="single" w:sz="4" w:space="0" w:color="auto"/>
            </w:tcBorders>
          </w:tcPr>
          <w:p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b/>
                <w:bCs/>
                <w:sz w:val="22"/>
                <w:szCs w:val="22"/>
              </w:rPr>
            </w:pPr>
            <w:r w:rsidRPr="00816787">
              <w:rPr>
                <w:b/>
                <w:bCs/>
                <w:sz w:val="22"/>
                <w:szCs w:val="22"/>
              </w:rPr>
              <w:t>Hulon Lakes</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1700014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Hilltop Village, Woodcreek Valley, Hulon Lakes</w:t>
            </w:r>
          </w:p>
        </w:tc>
      </w:tr>
      <w:tr w:rsidR="00BB06C4" w:rsidRPr="00816787" w:rsidTr="002645D3">
        <w:tc>
          <w:tcPr>
            <w:tcW w:w="2125" w:type="dxa"/>
            <w:vMerge/>
            <w:tcBorders>
              <w:left w:val="single" w:sz="4" w:space="0" w:color="auto"/>
              <w:right w:val="single" w:sz="4" w:space="0" w:color="auto"/>
            </w:tcBorders>
          </w:tcPr>
          <w:p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b/>
                <w:bCs/>
                <w:sz w:val="22"/>
                <w:szCs w:val="22"/>
              </w:rPr>
              <w:t>Oak Woods</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1700454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Oak Woods</w:t>
            </w:r>
          </w:p>
        </w:tc>
      </w:tr>
      <w:tr w:rsidR="00BB06C4" w:rsidRPr="00816787" w:rsidTr="002645D3">
        <w:tc>
          <w:tcPr>
            <w:tcW w:w="2125" w:type="dxa"/>
            <w:vMerge/>
            <w:tcBorders>
              <w:left w:val="single" w:sz="4" w:space="0" w:color="auto"/>
              <w:bottom w:val="single" w:sz="4" w:space="0" w:color="auto"/>
              <w:right w:val="single" w:sz="4" w:space="0" w:color="auto"/>
            </w:tcBorders>
          </w:tcPr>
          <w:p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b/>
                <w:sz w:val="22"/>
                <w:szCs w:val="22"/>
              </w:rPr>
            </w:pPr>
            <w:r w:rsidRPr="00816787">
              <w:rPr>
                <w:b/>
                <w:sz w:val="22"/>
                <w:szCs w:val="22"/>
              </w:rPr>
              <w:t>Serenity Woods</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1700483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Pine Loch, Serenity Woods</w:t>
            </w:r>
          </w:p>
        </w:tc>
      </w:tr>
      <w:tr w:rsidR="00BB06C4" w:rsidRPr="00816787" w:rsidTr="002645D3">
        <w:tc>
          <w:tcPr>
            <w:tcW w:w="2125" w:type="dxa"/>
            <w:vMerge w:val="restart"/>
            <w:tcBorders>
              <w:top w:val="single" w:sz="4" w:space="0" w:color="auto"/>
              <w:left w:val="single" w:sz="4" w:space="0" w:color="auto"/>
              <w:right w:val="single" w:sz="4" w:space="0" w:color="auto"/>
            </w:tcBorders>
          </w:tcPr>
          <w:p w:rsidR="00BB06C4" w:rsidRPr="00816787" w:rsidRDefault="00BB06C4" w:rsidP="00AD09AA">
            <w:pPr>
              <w:rPr>
                <w:sz w:val="22"/>
                <w:szCs w:val="22"/>
              </w:rPr>
            </w:pPr>
            <w:r w:rsidRPr="00816787">
              <w:rPr>
                <w:sz w:val="22"/>
                <w:szCs w:val="22"/>
              </w:rPr>
              <w:t>Parker</w:t>
            </w:r>
          </w:p>
          <w:p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b/>
                <w:bCs/>
                <w:sz w:val="22"/>
                <w:szCs w:val="22"/>
              </w:rPr>
            </w:pPr>
            <w:r w:rsidRPr="00816787">
              <w:rPr>
                <w:b/>
                <w:bCs/>
                <w:sz w:val="22"/>
                <w:szCs w:val="22"/>
              </w:rPr>
              <w:t>Green Acres</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1840120</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Green Acres, Robertson Village</w:t>
            </w:r>
          </w:p>
        </w:tc>
      </w:tr>
      <w:tr w:rsidR="00BB06C4" w:rsidRPr="00816787" w:rsidTr="002645D3">
        <w:tc>
          <w:tcPr>
            <w:tcW w:w="2125" w:type="dxa"/>
            <w:vMerge/>
            <w:tcBorders>
              <w:left w:val="single" w:sz="4" w:space="0" w:color="auto"/>
              <w:right w:val="single" w:sz="4" w:space="0" w:color="auto"/>
            </w:tcBorders>
          </w:tcPr>
          <w:p w:rsidR="00BB06C4" w:rsidRPr="00816787" w:rsidRDefault="00BB06C4" w:rsidP="00AD09AA">
            <w:pPr>
              <w:rPr>
                <w:sz w:val="22"/>
                <w:szCs w:val="22"/>
              </w:rPr>
            </w:pPr>
          </w:p>
        </w:tc>
        <w:tc>
          <w:tcPr>
            <w:tcW w:w="2382" w:type="dxa"/>
            <w:tcBorders>
              <w:left w:val="single" w:sz="4" w:space="0" w:color="auto"/>
            </w:tcBorders>
          </w:tcPr>
          <w:p w:rsidR="00BB06C4" w:rsidRPr="00816787" w:rsidRDefault="00BB06C4" w:rsidP="00AD09AA">
            <w:pPr>
              <w:spacing w:after="58"/>
              <w:rPr>
                <w:b/>
                <w:bCs/>
                <w:sz w:val="22"/>
                <w:szCs w:val="22"/>
              </w:rPr>
            </w:pPr>
            <w:r w:rsidRPr="00816787">
              <w:rPr>
                <w:b/>
                <w:bCs/>
                <w:sz w:val="22"/>
                <w:szCs w:val="22"/>
              </w:rPr>
              <w:t>Spanish Park Estates</w:t>
            </w:r>
          </w:p>
        </w:tc>
        <w:tc>
          <w:tcPr>
            <w:tcW w:w="2306" w:type="dxa"/>
          </w:tcPr>
          <w:p w:rsidR="00BB06C4" w:rsidRPr="00816787" w:rsidRDefault="00BB06C4" w:rsidP="00FD3638">
            <w:pPr>
              <w:rPr>
                <w:sz w:val="22"/>
                <w:szCs w:val="22"/>
              </w:rPr>
            </w:pPr>
            <w:r w:rsidRPr="00816787">
              <w:rPr>
                <w:sz w:val="22"/>
                <w:szCs w:val="22"/>
              </w:rPr>
              <w:t>1840026</w:t>
            </w:r>
          </w:p>
        </w:tc>
        <w:tc>
          <w:tcPr>
            <w:tcW w:w="2763" w:type="dxa"/>
          </w:tcPr>
          <w:p w:rsidR="00BB06C4" w:rsidRPr="00816787" w:rsidRDefault="00BB06C4" w:rsidP="00AD09AA">
            <w:pPr>
              <w:spacing w:after="58"/>
              <w:rPr>
                <w:sz w:val="22"/>
                <w:szCs w:val="22"/>
              </w:rPr>
            </w:pPr>
            <w:r w:rsidRPr="00816787">
              <w:rPr>
                <w:sz w:val="22"/>
                <w:szCs w:val="22"/>
              </w:rPr>
              <w:t>Spanish Park Estates</w:t>
            </w:r>
          </w:p>
        </w:tc>
      </w:tr>
      <w:tr w:rsidR="00BB06C4" w:rsidRPr="00816787" w:rsidTr="002645D3">
        <w:tc>
          <w:tcPr>
            <w:tcW w:w="2125" w:type="dxa"/>
            <w:vMerge/>
            <w:tcBorders>
              <w:left w:val="single" w:sz="4" w:space="0" w:color="auto"/>
              <w:right w:val="single" w:sz="4" w:space="0" w:color="auto"/>
            </w:tcBorders>
          </w:tcPr>
          <w:p w:rsidR="00BB06C4" w:rsidRPr="00816787" w:rsidRDefault="00BB06C4" w:rsidP="00AD09AA">
            <w:pPr>
              <w:rPr>
                <w:sz w:val="22"/>
                <w:szCs w:val="22"/>
              </w:rPr>
            </w:pPr>
          </w:p>
        </w:tc>
        <w:tc>
          <w:tcPr>
            <w:tcW w:w="2382" w:type="dxa"/>
            <w:tcBorders>
              <w:left w:val="single" w:sz="4" w:space="0" w:color="auto"/>
            </w:tcBorders>
          </w:tcPr>
          <w:p w:rsidR="00BB06C4" w:rsidRPr="00816787" w:rsidRDefault="00BB06C4" w:rsidP="00AD09AA">
            <w:pPr>
              <w:spacing w:after="58"/>
              <w:rPr>
                <w:b/>
                <w:bCs/>
                <w:sz w:val="22"/>
                <w:szCs w:val="22"/>
              </w:rPr>
            </w:pPr>
            <w:r w:rsidRPr="00816787">
              <w:rPr>
                <w:b/>
                <w:bCs/>
                <w:sz w:val="22"/>
                <w:szCs w:val="22"/>
              </w:rPr>
              <w:t>Western Lake Estates</w:t>
            </w:r>
          </w:p>
        </w:tc>
        <w:tc>
          <w:tcPr>
            <w:tcW w:w="2306" w:type="dxa"/>
          </w:tcPr>
          <w:p w:rsidR="00BB06C4" w:rsidRPr="00816787" w:rsidRDefault="00BB06C4" w:rsidP="00FD3638">
            <w:pPr>
              <w:rPr>
                <w:sz w:val="22"/>
                <w:szCs w:val="22"/>
              </w:rPr>
            </w:pPr>
            <w:r w:rsidRPr="00816787">
              <w:rPr>
                <w:sz w:val="22"/>
                <w:szCs w:val="22"/>
              </w:rPr>
              <w:t>1840014</w:t>
            </w:r>
          </w:p>
        </w:tc>
        <w:tc>
          <w:tcPr>
            <w:tcW w:w="2763" w:type="dxa"/>
          </w:tcPr>
          <w:p w:rsidR="00BB06C4" w:rsidRPr="00816787" w:rsidRDefault="00BB06C4" w:rsidP="00AD09AA">
            <w:pPr>
              <w:spacing w:after="58"/>
              <w:rPr>
                <w:sz w:val="22"/>
                <w:szCs w:val="22"/>
              </w:rPr>
            </w:pPr>
            <w:r w:rsidRPr="00816787">
              <w:rPr>
                <w:sz w:val="22"/>
                <w:szCs w:val="22"/>
              </w:rPr>
              <w:t>Cedar Ridge (Formerly Ruby Ridge), Brazos Ridge Estates, Western Lake Estates</w:t>
            </w:r>
          </w:p>
        </w:tc>
      </w:tr>
      <w:tr w:rsidR="00BB06C4" w:rsidRPr="00816787" w:rsidTr="002645D3">
        <w:tc>
          <w:tcPr>
            <w:tcW w:w="2125" w:type="dxa"/>
            <w:vMerge/>
            <w:tcBorders>
              <w:left w:val="single" w:sz="4" w:space="0" w:color="auto"/>
              <w:right w:val="single" w:sz="4" w:space="0" w:color="auto"/>
            </w:tcBorders>
          </w:tcPr>
          <w:p w:rsidR="00BB06C4" w:rsidRPr="00816787" w:rsidRDefault="00BB06C4" w:rsidP="00AD09AA">
            <w:pPr>
              <w:rPr>
                <w:sz w:val="22"/>
                <w:szCs w:val="22"/>
              </w:rPr>
            </w:pPr>
          </w:p>
        </w:tc>
        <w:tc>
          <w:tcPr>
            <w:tcW w:w="2382" w:type="dxa"/>
            <w:tcBorders>
              <w:left w:val="single" w:sz="4" w:space="0" w:color="auto"/>
            </w:tcBorders>
          </w:tcPr>
          <w:p w:rsidR="00BB06C4" w:rsidRPr="00816787" w:rsidRDefault="00BB06C4" w:rsidP="00AD09AA">
            <w:pPr>
              <w:spacing w:after="58"/>
              <w:rPr>
                <w:b/>
                <w:bCs/>
                <w:sz w:val="22"/>
                <w:szCs w:val="22"/>
              </w:rPr>
            </w:pPr>
            <w:r w:rsidRPr="00816787">
              <w:rPr>
                <w:b/>
                <w:bCs/>
                <w:sz w:val="22"/>
                <w:szCs w:val="22"/>
              </w:rPr>
              <w:t>Westview (Parker)</w:t>
            </w:r>
          </w:p>
        </w:tc>
        <w:tc>
          <w:tcPr>
            <w:tcW w:w="2306" w:type="dxa"/>
          </w:tcPr>
          <w:p w:rsidR="00BB06C4" w:rsidRPr="00816787" w:rsidRDefault="00BB06C4" w:rsidP="00FD3638">
            <w:pPr>
              <w:rPr>
                <w:sz w:val="22"/>
                <w:szCs w:val="22"/>
              </w:rPr>
            </w:pPr>
            <w:r w:rsidRPr="00816787">
              <w:rPr>
                <w:sz w:val="22"/>
                <w:szCs w:val="22"/>
              </w:rPr>
              <w:t>1840105</w:t>
            </w:r>
          </w:p>
        </w:tc>
        <w:tc>
          <w:tcPr>
            <w:tcW w:w="2763" w:type="dxa"/>
          </w:tcPr>
          <w:p w:rsidR="00BB06C4" w:rsidRPr="00816787" w:rsidRDefault="00BB06C4" w:rsidP="00AD09AA">
            <w:pPr>
              <w:spacing w:after="58"/>
              <w:rPr>
                <w:sz w:val="22"/>
                <w:szCs w:val="22"/>
              </w:rPr>
            </w:pPr>
            <w:r w:rsidRPr="00816787">
              <w:rPr>
                <w:sz w:val="22"/>
                <w:szCs w:val="22"/>
              </w:rPr>
              <w:t>Westview</w:t>
            </w:r>
          </w:p>
        </w:tc>
      </w:tr>
      <w:tr w:rsidR="00BB06C4" w:rsidRPr="00816787" w:rsidTr="00B5585E">
        <w:tc>
          <w:tcPr>
            <w:tcW w:w="2125" w:type="dxa"/>
            <w:vMerge w:val="restart"/>
          </w:tcPr>
          <w:p w:rsidR="00BB06C4" w:rsidRPr="00816787" w:rsidRDefault="00BB06C4" w:rsidP="00AD09AA">
            <w:pPr>
              <w:rPr>
                <w:sz w:val="22"/>
                <w:szCs w:val="22"/>
              </w:rPr>
            </w:pPr>
            <w:r w:rsidRPr="00816787">
              <w:rPr>
                <w:sz w:val="22"/>
                <w:szCs w:val="22"/>
              </w:rPr>
              <w:t>Polk</w:t>
            </w:r>
          </w:p>
          <w:p w:rsidR="00BB06C4" w:rsidRPr="00816787" w:rsidRDefault="00BB06C4" w:rsidP="00AD09AA">
            <w:pPr>
              <w:rPr>
                <w:sz w:val="22"/>
                <w:szCs w:val="22"/>
              </w:rPr>
            </w:pPr>
          </w:p>
        </w:tc>
        <w:tc>
          <w:tcPr>
            <w:tcW w:w="2382" w:type="dxa"/>
          </w:tcPr>
          <w:p w:rsidR="00BB06C4" w:rsidRPr="00816787" w:rsidRDefault="00BB06C4" w:rsidP="00AD09AA">
            <w:pPr>
              <w:rPr>
                <w:b/>
                <w:sz w:val="22"/>
                <w:szCs w:val="22"/>
              </w:rPr>
            </w:pPr>
            <w:r w:rsidRPr="00816787">
              <w:rPr>
                <w:b/>
                <w:sz w:val="22"/>
                <w:szCs w:val="22"/>
              </w:rPr>
              <w:t>Chesswood</w:t>
            </w:r>
          </w:p>
        </w:tc>
        <w:tc>
          <w:tcPr>
            <w:tcW w:w="2306" w:type="dxa"/>
          </w:tcPr>
          <w:p w:rsidR="00BB06C4" w:rsidRPr="00816787" w:rsidRDefault="00BB06C4" w:rsidP="00FD3638">
            <w:pPr>
              <w:rPr>
                <w:sz w:val="22"/>
                <w:szCs w:val="22"/>
              </w:rPr>
            </w:pPr>
            <w:r w:rsidRPr="00816787">
              <w:rPr>
                <w:sz w:val="22"/>
                <w:szCs w:val="22"/>
              </w:rPr>
              <w:t>1870088</w:t>
            </w:r>
          </w:p>
        </w:tc>
        <w:tc>
          <w:tcPr>
            <w:tcW w:w="2763" w:type="dxa"/>
          </w:tcPr>
          <w:p w:rsidR="00BB06C4" w:rsidRPr="00816787" w:rsidRDefault="00BB06C4" w:rsidP="00AD09AA">
            <w:pPr>
              <w:spacing w:after="58"/>
              <w:rPr>
                <w:sz w:val="22"/>
                <w:szCs w:val="22"/>
              </w:rPr>
            </w:pPr>
            <w:r w:rsidRPr="00816787">
              <w:rPr>
                <w:sz w:val="22"/>
                <w:szCs w:val="22"/>
              </w:rPr>
              <w:t>Chesswood</w:t>
            </w:r>
          </w:p>
        </w:tc>
      </w:tr>
      <w:tr w:rsidR="00BB06C4" w:rsidRPr="00816787" w:rsidTr="00B5585E">
        <w:tc>
          <w:tcPr>
            <w:tcW w:w="2125" w:type="dxa"/>
            <w:vMerge/>
          </w:tcPr>
          <w:p w:rsidR="00BB06C4" w:rsidRPr="00816787" w:rsidRDefault="00BB06C4" w:rsidP="00AD09AA">
            <w:pPr>
              <w:rPr>
                <w:sz w:val="22"/>
                <w:szCs w:val="22"/>
              </w:rPr>
            </w:pPr>
          </w:p>
        </w:tc>
        <w:tc>
          <w:tcPr>
            <w:tcW w:w="2382" w:type="dxa"/>
          </w:tcPr>
          <w:p w:rsidR="00BB06C4" w:rsidRPr="00816787" w:rsidRDefault="00BB06C4" w:rsidP="00AD09AA">
            <w:pPr>
              <w:spacing w:after="58"/>
              <w:rPr>
                <w:sz w:val="22"/>
                <w:szCs w:val="22"/>
              </w:rPr>
            </w:pPr>
            <w:r w:rsidRPr="00816787">
              <w:rPr>
                <w:b/>
                <w:bCs/>
                <w:sz w:val="22"/>
                <w:szCs w:val="22"/>
              </w:rPr>
              <w:t>Countrywood</w:t>
            </w:r>
          </w:p>
        </w:tc>
        <w:tc>
          <w:tcPr>
            <w:tcW w:w="2306" w:type="dxa"/>
          </w:tcPr>
          <w:p w:rsidR="00BB06C4" w:rsidRPr="00816787" w:rsidRDefault="00BB06C4" w:rsidP="00FD3638">
            <w:pPr>
              <w:rPr>
                <w:sz w:val="22"/>
                <w:szCs w:val="22"/>
              </w:rPr>
            </w:pPr>
            <w:r w:rsidRPr="00816787">
              <w:rPr>
                <w:sz w:val="22"/>
                <w:szCs w:val="22"/>
              </w:rPr>
              <w:t>1870138</w:t>
            </w:r>
          </w:p>
        </w:tc>
        <w:tc>
          <w:tcPr>
            <w:tcW w:w="2763" w:type="dxa"/>
          </w:tcPr>
          <w:p w:rsidR="00BB06C4" w:rsidRPr="00816787" w:rsidRDefault="00BB06C4" w:rsidP="00AD09AA">
            <w:pPr>
              <w:spacing w:after="58"/>
              <w:rPr>
                <w:sz w:val="22"/>
                <w:szCs w:val="22"/>
              </w:rPr>
            </w:pPr>
            <w:r w:rsidRPr="00816787">
              <w:rPr>
                <w:sz w:val="22"/>
                <w:szCs w:val="22"/>
              </w:rPr>
              <w:t>Country Wood</w:t>
            </w:r>
          </w:p>
        </w:tc>
      </w:tr>
      <w:tr w:rsidR="00BB06C4" w:rsidRPr="00816787" w:rsidTr="002645D3">
        <w:tc>
          <w:tcPr>
            <w:tcW w:w="2125" w:type="dxa"/>
            <w:vMerge/>
          </w:tcPr>
          <w:p w:rsidR="00BB06C4" w:rsidRPr="00816787" w:rsidRDefault="00BB06C4"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BB06C4" w:rsidRPr="00816787" w:rsidRDefault="00BB06C4" w:rsidP="00AD09AA">
            <w:pPr>
              <w:spacing w:after="58"/>
              <w:rPr>
                <w:b/>
                <w:bCs/>
                <w:sz w:val="22"/>
                <w:szCs w:val="22"/>
              </w:rPr>
            </w:pPr>
            <w:r w:rsidRPr="00816787">
              <w:rPr>
                <w:b/>
                <w:bCs/>
                <w:sz w:val="22"/>
                <w:szCs w:val="22"/>
              </w:rPr>
              <w:t>Garden Acres</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1870160</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Garden Acres</w:t>
            </w:r>
          </w:p>
        </w:tc>
      </w:tr>
      <w:tr w:rsidR="00BB06C4" w:rsidRPr="00816787" w:rsidTr="002645D3">
        <w:tc>
          <w:tcPr>
            <w:tcW w:w="2125" w:type="dxa"/>
            <w:vMerge/>
            <w:tcBorders>
              <w:bottom w:val="single" w:sz="4" w:space="0" w:color="auto"/>
            </w:tcBorders>
          </w:tcPr>
          <w:p w:rsidR="00BB06C4" w:rsidRPr="00816787" w:rsidRDefault="00BB06C4"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BB06C4" w:rsidRPr="00816787" w:rsidRDefault="00BB06C4" w:rsidP="00AD09AA">
            <w:pPr>
              <w:spacing w:after="58"/>
              <w:rPr>
                <w:b/>
                <w:bCs/>
                <w:sz w:val="22"/>
                <w:szCs w:val="22"/>
              </w:rPr>
            </w:pPr>
            <w:r w:rsidRPr="00816787">
              <w:rPr>
                <w:b/>
                <w:bCs/>
                <w:sz w:val="22"/>
                <w:szCs w:val="22"/>
              </w:rPr>
              <w:t>Longhorn Valley</w:t>
            </w:r>
          </w:p>
        </w:tc>
        <w:tc>
          <w:tcPr>
            <w:tcW w:w="2306" w:type="dxa"/>
            <w:tcBorders>
              <w:top w:val="single" w:sz="4" w:space="0" w:color="auto"/>
              <w:left w:val="single" w:sz="4" w:space="0" w:color="auto"/>
              <w:bottom w:val="single" w:sz="4" w:space="0" w:color="auto"/>
              <w:right w:val="single" w:sz="4" w:space="0" w:color="auto"/>
            </w:tcBorders>
          </w:tcPr>
          <w:p w:rsidR="00BB06C4" w:rsidRPr="00816787" w:rsidRDefault="00BB06C4" w:rsidP="00FD3638">
            <w:pPr>
              <w:rPr>
                <w:sz w:val="22"/>
                <w:szCs w:val="22"/>
              </w:rPr>
            </w:pPr>
            <w:r w:rsidRPr="00816787">
              <w:rPr>
                <w:sz w:val="22"/>
                <w:szCs w:val="22"/>
              </w:rPr>
              <w:t>1870152</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16787" w:rsidRDefault="00BB06C4" w:rsidP="00AD09AA">
            <w:pPr>
              <w:spacing w:after="58"/>
              <w:rPr>
                <w:sz w:val="22"/>
                <w:szCs w:val="22"/>
              </w:rPr>
            </w:pPr>
            <w:r w:rsidRPr="00816787">
              <w:rPr>
                <w:sz w:val="22"/>
                <w:szCs w:val="22"/>
              </w:rPr>
              <w:t>Longhorn Valley</w:t>
            </w:r>
          </w:p>
        </w:tc>
      </w:tr>
      <w:tr w:rsidR="00C465E3" w:rsidRPr="00816787" w:rsidTr="002645D3">
        <w:tc>
          <w:tcPr>
            <w:tcW w:w="2125" w:type="dxa"/>
            <w:tcBorders>
              <w:bottom w:val="single" w:sz="4" w:space="0" w:color="auto"/>
            </w:tcBorders>
          </w:tcPr>
          <w:p w:rsidR="00C465E3" w:rsidRPr="00816787" w:rsidRDefault="00C465E3"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C465E3" w:rsidRPr="00816787" w:rsidRDefault="00C465E3" w:rsidP="00AD09AA">
            <w:pPr>
              <w:spacing w:after="58"/>
              <w:rPr>
                <w:b/>
                <w:bCs/>
                <w:sz w:val="22"/>
                <w:szCs w:val="22"/>
              </w:rPr>
            </w:pPr>
            <w:r w:rsidRPr="00816787">
              <w:rPr>
                <w:b/>
                <w:bCs/>
                <w:sz w:val="22"/>
                <w:szCs w:val="22"/>
              </w:rPr>
              <w:t>Oak Terrace Estates</w:t>
            </w:r>
          </w:p>
        </w:tc>
        <w:tc>
          <w:tcPr>
            <w:tcW w:w="2306" w:type="dxa"/>
            <w:tcBorders>
              <w:top w:val="single" w:sz="4" w:space="0" w:color="auto"/>
              <w:left w:val="single" w:sz="4" w:space="0" w:color="auto"/>
              <w:bottom w:val="single" w:sz="4" w:space="0" w:color="auto"/>
              <w:right w:val="single" w:sz="4" w:space="0" w:color="auto"/>
            </w:tcBorders>
          </w:tcPr>
          <w:p w:rsidR="00C465E3" w:rsidRPr="00816787" w:rsidRDefault="00C465E3" w:rsidP="00FD3638">
            <w:pPr>
              <w:rPr>
                <w:sz w:val="22"/>
                <w:szCs w:val="22"/>
              </w:rPr>
            </w:pPr>
            <w:r w:rsidRPr="00816787">
              <w:rPr>
                <w:sz w:val="22"/>
                <w:szCs w:val="22"/>
              </w:rPr>
              <w:t>1870055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C465E3" w:rsidRPr="00816787" w:rsidRDefault="00C465E3" w:rsidP="00AD09AA">
            <w:pPr>
              <w:spacing w:after="58"/>
              <w:rPr>
                <w:sz w:val="22"/>
                <w:szCs w:val="22"/>
              </w:rPr>
            </w:pPr>
            <w:r w:rsidRPr="00816787">
              <w:rPr>
                <w:sz w:val="22"/>
                <w:szCs w:val="22"/>
              </w:rPr>
              <w:t>Oak Terrace Estates</w:t>
            </w:r>
          </w:p>
        </w:tc>
      </w:tr>
    </w:tbl>
    <w:p w:rsidR="002645D3" w:rsidRDefault="002645D3" w:rsidP="009E13DE">
      <w:pPr>
        <w:rPr>
          <w:sz w:val="22"/>
          <w:szCs w:val="22"/>
        </w:rPr>
      </w:pPr>
    </w:p>
    <w:p w:rsidR="00816787" w:rsidRDefault="00816787" w:rsidP="009E13DE">
      <w:pPr>
        <w:rPr>
          <w:sz w:val="22"/>
          <w:szCs w:val="22"/>
        </w:rPr>
      </w:pPr>
    </w:p>
    <w:p w:rsidR="00816787" w:rsidRDefault="00816787">
      <w:pPr>
        <w:rPr>
          <w:sz w:val="22"/>
          <w:szCs w:val="22"/>
        </w:rPr>
      </w:pPr>
      <w:r>
        <w:rPr>
          <w:sz w:val="22"/>
          <w:szCs w:val="22"/>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816787" w:rsidTr="00A73573">
        <w:tc>
          <w:tcPr>
            <w:tcW w:w="2125" w:type="dxa"/>
            <w:shd w:val="clear" w:color="auto" w:fill="CCCCCC"/>
          </w:tcPr>
          <w:p w:rsidR="009E13DE" w:rsidRPr="00816787" w:rsidRDefault="009E13DE" w:rsidP="00A73573">
            <w:pPr>
              <w:ind w:right="-108"/>
              <w:rPr>
                <w:caps/>
                <w:sz w:val="22"/>
                <w:szCs w:val="22"/>
              </w:rPr>
            </w:pPr>
            <w:r w:rsidRPr="00816787">
              <w:rPr>
                <w:caps/>
                <w:sz w:val="22"/>
                <w:szCs w:val="22"/>
              </w:rPr>
              <w:lastRenderedPageBreak/>
              <w:t>County</w:t>
            </w:r>
          </w:p>
        </w:tc>
        <w:tc>
          <w:tcPr>
            <w:tcW w:w="2382" w:type="dxa"/>
            <w:shd w:val="clear" w:color="auto" w:fill="CCCCCC"/>
          </w:tcPr>
          <w:p w:rsidR="009E13DE" w:rsidRPr="00816787" w:rsidRDefault="009E13DE" w:rsidP="00A73573">
            <w:pPr>
              <w:rPr>
                <w:caps/>
                <w:sz w:val="22"/>
                <w:szCs w:val="22"/>
              </w:rPr>
            </w:pPr>
            <w:r w:rsidRPr="00816787">
              <w:rPr>
                <w:caps/>
                <w:sz w:val="22"/>
                <w:szCs w:val="22"/>
              </w:rPr>
              <w:t>water systems</w:t>
            </w:r>
          </w:p>
        </w:tc>
        <w:tc>
          <w:tcPr>
            <w:tcW w:w="2306" w:type="dxa"/>
            <w:shd w:val="clear" w:color="auto" w:fill="CCCCCC"/>
          </w:tcPr>
          <w:p w:rsidR="009E13DE" w:rsidRPr="00816787" w:rsidRDefault="009E13DE" w:rsidP="00A73573">
            <w:pPr>
              <w:ind w:right="-108"/>
              <w:rPr>
                <w:caps/>
                <w:sz w:val="22"/>
                <w:szCs w:val="22"/>
              </w:rPr>
            </w:pPr>
            <w:r w:rsidRPr="00816787">
              <w:rPr>
                <w:caps/>
                <w:sz w:val="22"/>
                <w:szCs w:val="22"/>
              </w:rPr>
              <w:t>PWS ID Number</w:t>
            </w:r>
          </w:p>
        </w:tc>
        <w:tc>
          <w:tcPr>
            <w:tcW w:w="2763" w:type="dxa"/>
            <w:shd w:val="clear" w:color="auto" w:fill="CCCCCC"/>
          </w:tcPr>
          <w:p w:rsidR="009E13DE" w:rsidRPr="00816787" w:rsidRDefault="009E13DE" w:rsidP="00A73573">
            <w:pPr>
              <w:rPr>
                <w:caps/>
                <w:sz w:val="22"/>
                <w:szCs w:val="22"/>
              </w:rPr>
            </w:pPr>
            <w:r w:rsidRPr="00816787">
              <w:rPr>
                <w:caps/>
                <w:sz w:val="22"/>
                <w:szCs w:val="22"/>
              </w:rPr>
              <w:t>Subdivisions</w:t>
            </w:r>
          </w:p>
        </w:tc>
      </w:tr>
      <w:tr w:rsidR="00DC6E2C" w:rsidRPr="00816787" w:rsidTr="00B5585E">
        <w:tc>
          <w:tcPr>
            <w:tcW w:w="2125" w:type="dxa"/>
            <w:vMerge w:val="restart"/>
          </w:tcPr>
          <w:p w:rsidR="00DC6E2C" w:rsidRPr="00816787" w:rsidRDefault="00DC6E2C" w:rsidP="00AD09AA">
            <w:pPr>
              <w:rPr>
                <w:sz w:val="22"/>
                <w:szCs w:val="22"/>
              </w:rPr>
            </w:pPr>
            <w:r w:rsidRPr="00816787">
              <w:rPr>
                <w:sz w:val="22"/>
                <w:szCs w:val="22"/>
              </w:rPr>
              <w:t>Polk</w:t>
            </w:r>
          </w:p>
          <w:p w:rsidR="00DC6E2C" w:rsidRPr="00816787" w:rsidRDefault="00DC6E2C" w:rsidP="00AD09AA">
            <w:pPr>
              <w:rPr>
                <w:sz w:val="22"/>
                <w:szCs w:val="22"/>
              </w:rPr>
            </w:pPr>
          </w:p>
        </w:tc>
        <w:tc>
          <w:tcPr>
            <w:tcW w:w="2382" w:type="dxa"/>
          </w:tcPr>
          <w:p w:rsidR="00DC6E2C" w:rsidRPr="00816787" w:rsidRDefault="00DC6E2C" w:rsidP="00AD09AA">
            <w:pPr>
              <w:spacing w:after="58"/>
              <w:rPr>
                <w:sz w:val="22"/>
                <w:szCs w:val="22"/>
              </w:rPr>
            </w:pPr>
            <w:r w:rsidRPr="00816787">
              <w:rPr>
                <w:b/>
                <w:bCs/>
                <w:sz w:val="22"/>
                <w:szCs w:val="22"/>
              </w:rPr>
              <w:t>Phillips Acres</w:t>
            </w:r>
          </w:p>
        </w:tc>
        <w:tc>
          <w:tcPr>
            <w:tcW w:w="2306" w:type="dxa"/>
          </w:tcPr>
          <w:p w:rsidR="00DC6E2C" w:rsidRPr="00816787" w:rsidRDefault="00DC6E2C" w:rsidP="00FD3638">
            <w:pPr>
              <w:rPr>
                <w:sz w:val="22"/>
                <w:szCs w:val="22"/>
              </w:rPr>
            </w:pPr>
            <w:r w:rsidRPr="00816787">
              <w:rPr>
                <w:sz w:val="22"/>
                <w:szCs w:val="22"/>
              </w:rPr>
              <w:t>1870146</w:t>
            </w:r>
          </w:p>
        </w:tc>
        <w:tc>
          <w:tcPr>
            <w:tcW w:w="2763" w:type="dxa"/>
          </w:tcPr>
          <w:p w:rsidR="00DC6E2C" w:rsidRPr="00816787" w:rsidRDefault="00DC6E2C" w:rsidP="00AD09AA">
            <w:pPr>
              <w:spacing w:after="58"/>
              <w:rPr>
                <w:sz w:val="22"/>
                <w:szCs w:val="22"/>
              </w:rPr>
            </w:pPr>
            <w:r w:rsidRPr="00816787">
              <w:rPr>
                <w:sz w:val="22"/>
                <w:szCs w:val="22"/>
              </w:rPr>
              <w:t>Phillips Acres</w:t>
            </w:r>
          </w:p>
        </w:tc>
      </w:tr>
      <w:tr w:rsidR="00DC6E2C" w:rsidRPr="00816787" w:rsidTr="00B5585E">
        <w:tc>
          <w:tcPr>
            <w:tcW w:w="2125" w:type="dxa"/>
            <w:vMerge/>
          </w:tcPr>
          <w:p w:rsidR="00DC6E2C" w:rsidRPr="00816787" w:rsidRDefault="00DC6E2C" w:rsidP="00AD09AA">
            <w:pPr>
              <w:rPr>
                <w:sz w:val="22"/>
                <w:szCs w:val="22"/>
              </w:rPr>
            </w:pPr>
          </w:p>
        </w:tc>
        <w:tc>
          <w:tcPr>
            <w:tcW w:w="2382" w:type="dxa"/>
          </w:tcPr>
          <w:p w:rsidR="00DC6E2C" w:rsidRPr="00816787" w:rsidRDefault="00DC6E2C" w:rsidP="00AD09AA">
            <w:pPr>
              <w:spacing w:after="58"/>
              <w:rPr>
                <w:sz w:val="22"/>
                <w:szCs w:val="22"/>
              </w:rPr>
            </w:pPr>
            <w:r w:rsidRPr="00816787">
              <w:rPr>
                <w:b/>
                <w:bCs/>
                <w:sz w:val="22"/>
                <w:szCs w:val="22"/>
              </w:rPr>
              <w:t>Pinwah Pines</w:t>
            </w:r>
          </w:p>
        </w:tc>
        <w:tc>
          <w:tcPr>
            <w:tcW w:w="2306" w:type="dxa"/>
          </w:tcPr>
          <w:p w:rsidR="00DC6E2C" w:rsidRPr="00816787" w:rsidRDefault="00DC6E2C" w:rsidP="00FD3638">
            <w:pPr>
              <w:rPr>
                <w:sz w:val="22"/>
                <w:szCs w:val="22"/>
              </w:rPr>
            </w:pPr>
            <w:r w:rsidRPr="00816787">
              <w:rPr>
                <w:sz w:val="22"/>
                <w:szCs w:val="22"/>
              </w:rPr>
              <w:t>1870130</w:t>
            </w:r>
          </w:p>
        </w:tc>
        <w:tc>
          <w:tcPr>
            <w:tcW w:w="2763" w:type="dxa"/>
          </w:tcPr>
          <w:p w:rsidR="00DC6E2C" w:rsidRPr="00816787" w:rsidRDefault="00DC6E2C" w:rsidP="00AD09AA">
            <w:pPr>
              <w:spacing w:after="58"/>
              <w:rPr>
                <w:sz w:val="22"/>
                <w:szCs w:val="22"/>
              </w:rPr>
            </w:pPr>
            <w:r w:rsidRPr="00816787">
              <w:rPr>
                <w:sz w:val="22"/>
                <w:szCs w:val="22"/>
              </w:rPr>
              <w:t>Pinwah Pines</w:t>
            </w:r>
          </w:p>
        </w:tc>
      </w:tr>
      <w:tr w:rsidR="00DC6E2C" w:rsidRPr="00816787" w:rsidTr="00B5585E">
        <w:tc>
          <w:tcPr>
            <w:tcW w:w="2125" w:type="dxa"/>
            <w:vMerge w:val="restart"/>
          </w:tcPr>
          <w:p w:rsidR="00DC6E2C" w:rsidRPr="00816787" w:rsidRDefault="00DC6E2C" w:rsidP="00AD09AA">
            <w:pPr>
              <w:rPr>
                <w:sz w:val="22"/>
                <w:szCs w:val="22"/>
              </w:rPr>
            </w:pPr>
            <w:r w:rsidRPr="00816787">
              <w:rPr>
                <w:sz w:val="22"/>
                <w:szCs w:val="22"/>
              </w:rPr>
              <w:t>San Jacinto</w:t>
            </w:r>
          </w:p>
          <w:p w:rsidR="00DC6E2C" w:rsidRPr="00816787" w:rsidRDefault="00DC6E2C" w:rsidP="00AD09AA">
            <w:pPr>
              <w:rPr>
                <w:sz w:val="22"/>
                <w:szCs w:val="22"/>
              </w:rPr>
            </w:pPr>
          </w:p>
        </w:tc>
        <w:tc>
          <w:tcPr>
            <w:tcW w:w="2382" w:type="dxa"/>
          </w:tcPr>
          <w:p w:rsidR="00DC6E2C" w:rsidRPr="00816787" w:rsidRDefault="00DC6E2C" w:rsidP="00AD09AA">
            <w:pPr>
              <w:spacing w:after="58"/>
              <w:rPr>
                <w:sz w:val="22"/>
                <w:szCs w:val="22"/>
              </w:rPr>
            </w:pPr>
            <w:r w:rsidRPr="00816787">
              <w:rPr>
                <w:b/>
                <w:bCs/>
                <w:sz w:val="22"/>
                <w:szCs w:val="22"/>
              </w:rPr>
              <w:t>Bluewater Cove</w:t>
            </w:r>
          </w:p>
        </w:tc>
        <w:tc>
          <w:tcPr>
            <w:tcW w:w="2306" w:type="dxa"/>
          </w:tcPr>
          <w:p w:rsidR="00DC6E2C" w:rsidRPr="00816787" w:rsidRDefault="00DC6E2C" w:rsidP="00FD3638">
            <w:pPr>
              <w:rPr>
                <w:sz w:val="22"/>
                <w:szCs w:val="22"/>
              </w:rPr>
            </w:pPr>
            <w:r w:rsidRPr="00816787">
              <w:rPr>
                <w:sz w:val="22"/>
                <w:szCs w:val="22"/>
              </w:rPr>
              <w:t>2040059</w:t>
            </w:r>
          </w:p>
        </w:tc>
        <w:tc>
          <w:tcPr>
            <w:tcW w:w="2763" w:type="dxa"/>
          </w:tcPr>
          <w:p w:rsidR="00DC6E2C" w:rsidRPr="00816787" w:rsidRDefault="00DC6E2C" w:rsidP="00AD09AA">
            <w:pPr>
              <w:spacing w:after="58"/>
              <w:rPr>
                <w:sz w:val="22"/>
                <w:szCs w:val="22"/>
              </w:rPr>
            </w:pPr>
            <w:r w:rsidRPr="00816787">
              <w:rPr>
                <w:sz w:val="22"/>
                <w:szCs w:val="22"/>
              </w:rPr>
              <w:t>Bluewater Cove</w:t>
            </w:r>
          </w:p>
        </w:tc>
      </w:tr>
      <w:tr w:rsidR="00DC6E2C" w:rsidRPr="00816787" w:rsidTr="00B5585E">
        <w:tc>
          <w:tcPr>
            <w:tcW w:w="2125" w:type="dxa"/>
            <w:vMerge/>
          </w:tcPr>
          <w:p w:rsidR="00DC6E2C" w:rsidRPr="00816787" w:rsidRDefault="00DC6E2C" w:rsidP="00AD09AA">
            <w:pPr>
              <w:rPr>
                <w:sz w:val="22"/>
                <w:szCs w:val="22"/>
              </w:rPr>
            </w:pPr>
          </w:p>
        </w:tc>
        <w:tc>
          <w:tcPr>
            <w:tcW w:w="2382" w:type="dxa"/>
          </w:tcPr>
          <w:p w:rsidR="00DC6E2C" w:rsidRPr="00816787" w:rsidRDefault="00DC6E2C" w:rsidP="00AD09AA">
            <w:pPr>
              <w:spacing w:after="58"/>
              <w:rPr>
                <w:sz w:val="22"/>
                <w:szCs w:val="22"/>
              </w:rPr>
            </w:pPr>
            <w:r w:rsidRPr="00816787">
              <w:rPr>
                <w:b/>
                <w:bCs/>
                <w:sz w:val="22"/>
                <w:szCs w:val="22"/>
              </w:rPr>
              <w:t>Cedar Valley</w:t>
            </w:r>
          </w:p>
        </w:tc>
        <w:tc>
          <w:tcPr>
            <w:tcW w:w="2306" w:type="dxa"/>
          </w:tcPr>
          <w:p w:rsidR="00DC6E2C" w:rsidRPr="00816787" w:rsidRDefault="00DC6E2C" w:rsidP="00FD3638">
            <w:pPr>
              <w:rPr>
                <w:sz w:val="22"/>
                <w:szCs w:val="22"/>
              </w:rPr>
            </w:pPr>
            <w:r w:rsidRPr="00816787">
              <w:rPr>
                <w:sz w:val="22"/>
                <w:szCs w:val="22"/>
              </w:rPr>
              <w:t>2040045</w:t>
            </w:r>
          </w:p>
        </w:tc>
        <w:tc>
          <w:tcPr>
            <w:tcW w:w="2763" w:type="dxa"/>
          </w:tcPr>
          <w:p w:rsidR="00DC6E2C" w:rsidRPr="00816787" w:rsidRDefault="00DC6E2C" w:rsidP="00AD09AA">
            <w:pPr>
              <w:spacing w:after="58"/>
              <w:rPr>
                <w:sz w:val="22"/>
                <w:szCs w:val="22"/>
              </w:rPr>
            </w:pPr>
            <w:r w:rsidRPr="00816787">
              <w:rPr>
                <w:sz w:val="22"/>
                <w:szCs w:val="22"/>
              </w:rPr>
              <w:t>Cedar Valley</w:t>
            </w:r>
          </w:p>
        </w:tc>
      </w:tr>
      <w:tr w:rsidR="00DC6E2C" w:rsidRPr="00816787" w:rsidTr="00B5585E">
        <w:tc>
          <w:tcPr>
            <w:tcW w:w="2125" w:type="dxa"/>
            <w:vMerge/>
          </w:tcPr>
          <w:p w:rsidR="00DC6E2C" w:rsidRPr="00816787" w:rsidRDefault="00DC6E2C" w:rsidP="00AD09AA">
            <w:pPr>
              <w:rPr>
                <w:sz w:val="22"/>
                <w:szCs w:val="22"/>
              </w:rPr>
            </w:pPr>
          </w:p>
        </w:tc>
        <w:tc>
          <w:tcPr>
            <w:tcW w:w="2382" w:type="dxa"/>
          </w:tcPr>
          <w:p w:rsidR="00DC6E2C" w:rsidRPr="00816787" w:rsidRDefault="00DC6E2C" w:rsidP="00AD09AA">
            <w:pPr>
              <w:spacing w:after="58"/>
              <w:rPr>
                <w:sz w:val="22"/>
                <w:szCs w:val="22"/>
              </w:rPr>
            </w:pPr>
            <w:r w:rsidRPr="00816787">
              <w:rPr>
                <w:b/>
                <w:bCs/>
                <w:sz w:val="22"/>
                <w:szCs w:val="22"/>
              </w:rPr>
              <w:t>Coldspring Terrace</w:t>
            </w:r>
          </w:p>
        </w:tc>
        <w:tc>
          <w:tcPr>
            <w:tcW w:w="2306" w:type="dxa"/>
          </w:tcPr>
          <w:p w:rsidR="00DC6E2C" w:rsidRPr="00816787" w:rsidRDefault="00DC6E2C" w:rsidP="00FD3638">
            <w:pPr>
              <w:rPr>
                <w:sz w:val="22"/>
                <w:szCs w:val="22"/>
              </w:rPr>
            </w:pPr>
            <w:r w:rsidRPr="00816787">
              <w:rPr>
                <w:sz w:val="22"/>
                <w:szCs w:val="22"/>
              </w:rPr>
              <w:t>2040031</w:t>
            </w:r>
          </w:p>
        </w:tc>
        <w:tc>
          <w:tcPr>
            <w:tcW w:w="2763" w:type="dxa"/>
          </w:tcPr>
          <w:p w:rsidR="00DC6E2C" w:rsidRPr="00816787" w:rsidRDefault="00DC6E2C" w:rsidP="00AD09AA">
            <w:pPr>
              <w:spacing w:after="58"/>
              <w:rPr>
                <w:sz w:val="22"/>
                <w:szCs w:val="22"/>
              </w:rPr>
            </w:pPr>
            <w:r w:rsidRPr="00816787">
              <w:rPr>
                <w:sz w:val="22"/>
                <w:szCs w:val="22"/>
              </w:rPr>
              <w:t>Coldspring Terrace</w:t>
            </w:r>
          </w:p>
        </w:tc>
      </w:tr>
      <w:tr w:rsidR="00DC6E2C" w:rsidRPr="00816787" w:rsidTr="002645D3">
        <w:tc>
          <w:tcPr>
            <w:tcW w:w="2125" w:type="dxa"/>
            <w:vMerge/>
          </w:tcPr>
          <w:p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816787" w:rsidRDefault="00DC6E2C" w:rsidP="00AD09AA">
            <w:pPr>
              <w:spacing w:after="58"/>
              <w:rPr>
                <w:b/>
                <w:bCs/>
                <w:sz w:val="22"/>
                <w:szCs w:val="22"/>
              </w:rPr>
            </w:pPr>
            <w:r w:rsidRPr="00816787">
              <w:rPr>
                <w:b/>
                <w:bCs/>
                <w:sz w:val="22"/>
                <w:szCs w:val="22"/>
              </w:rPr>
              <w:t>Governor’s Point</w:t>
            </w:r>
          </w:p>
        </w:tc>
        <w:tc>
          <w:tcPr>
            <w:tcW w:w="2306" w:type="dxa"/>
            <w:tcBorders>
              <w:top w:val="single" w:sz="4" w:space="0" w:color="auto"/>
              <w:left w:val="single" w:sz="4" w:space="0" w:color="auto"/>
              <w:bottom w:val="single" w:sz="4" w:space="0" w:color="auto"/>
              <w:right w:val="single" w:sz="4" w:space="0" w:color="auto"/>
            </w:tcBorders>
          </w:tcPr>
          <w:p w:rsidR="00DC6E2C" w:rsidRPr="00816787" w:rsidRDefault="00DC6E2C" w:rsidP="00FD3638">
            <w:pPr>
              <w:rPr>
                <w:sz w:val="22"/>
                <w:szCs w:val="22"/>
              </w:rPr>
            </w:pPr>
            <w:r w:rsidRPr="00816787">
              <w:rPr>
                <w:sz w:val="22"/>
                <w:szCs w:val="22"/>
              </w:rPr>
              <w:t>204008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816787" w:rsidRDefault="00DC6E2C" w:rsidP="00AD09AA">
            <w:pPr>
              <w:spacing w:after="58"/>
              <w:rPr>
                <w:sz w:val="22"/>
                <w:szCs w:val="22"/>
              </w:rPr>
            </w:pPr>
            <w:r w:rsidRPr="00816787">
              <w:rPr>
                <w:sz w:val="22"/>
                <w:szCs w:val="22"/>
              </w:rPr>
              <w:t>Governor’s Point</w:t>
            </w:r>
          </w:p>
        </w:tc>
      </w:tr>
      <w:tr w:rsidR="00DC6E2C" w:rsidRPr="00816787" w:rsidTr="002645D3">
        <w:tc>
          <w:tcPr>
            <w:tcW w:w="2125" w:type="dxa"/>
            <w:vMerge/>
          </w:tcPr>
          <w:p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816787" w:rsidRDefault="00DC6E2C" w:rsidP="00AD09AA">
            <w:pPr>
              <w:spacing w:after="58"/>
              <w:rPr>
                <w:b/>
                <w:bCs/>
                <w:sz w:val="22"/>
                <w:szCs w:val="22"/>
              </w:rPr>
            </w:pPr>
            <w:r w:rsidRPr="00816787">
              <w:rPr>
                <w:b/>
                <w:bCs/>
                <w:sz w:val="22"/>
                <w:szCs w:val="22"/>
              </w:rPr>
              <w:t>Holiday Villages of Livingston</w:t>
            </w:r>
          </w:p>
        </w:tc>
        <w:tc>
          <w:tcPr>
            <w:tcW w:w="2306" w:type="dxa"/>
            <w:tcBorders>
              <w:top w:val="single" w:sz="4" w:space="0" w:color="auto"/>
              <w:left w:val="single" w:sz="4" w:space="0" w:color="auto"/>
              <w:bottom w:val="single" w:sz="4" w:space="0" w:color="auto"/>
              <w:right w:val="single" w:sz="4" w:space="0" w:color="auto"/>
            </w:tcBorders>
          </w:tcPr>
          <w:p w:rsidR="00DC6E2C" w:rsidRPr="00816787" w:rsidRDefault="00DC6E2C" w:rsidP="00FD3638">
            <w:pPr>
              <w:rPr>
                <w:sz w:val="22"/>
                <w:szCs w:val="22"/>
              </w:rPr>
            </w:pPr>
            <w:r w:rsidRPr="00816787">
              <w:rPr>
                <w:sz w:val="22"/>
                <w:szCs w:val="22"/>
              </w:rPr>
              <w:t>2040067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816787" w:rsidRDefault="00DC6E2C" w:rsidP="00AD09AA">
            <w:pPr>
              <w:spacing w:after="58"/>
              <w:rPr>
                <w:sz w:val="22"/>
                <w:szCs w:val="22"/>
              </w:rPr>
            </w:pPr>
            <w:r w:rsidRPr="00816787">
              <w:rPr>
                <w:sz w:val="22"/>
                <w:szCs w:val="22"/>
              </w:rPr>
              <w:t>Hidden Coves, Holiday Village of Livingston, Palmetto Point</w:t>
            </w:r>
          </w:p>
        </w:tc>
      </w:tr>
      <w:tr w:rsidR="00DC6E2C" w:rsidRPr="00816787" w:rsidTr="002645D3">
        <w:tc>
          <w:tcPr>
            <w:tcW w:w="2125" w:type="dxa"/>
            <w:vMerge/>
            <w:tcBorders>
              <w:bottom w:val="single" w:sz="4" w:space="0" w:color="auto"/>
            </w:tcBorders>
          </w:tcPr>
          <w:p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816787" w:rsidRDefault="00DC6E2C" w:rsidP="00AD09AA">
            <w:pPr>
              <w:spacing w:after="58"/>
              <w:rPr>
                <w:b/>
                <w:sz w:val="22"/>
                <w:szCs w:val="22"/>
              </w:rPr>
            </w:pPr>
            <w:r w:rsidRPr="00816787">
              <w:rPr>
                <w:b/>
                <w:sz w:val="22"/>
                <w:szCs w:val="22"/>
              </w:rPr>
              <w:t>Shepherd Hill Estates</w:t>
            </w:r>
          </w:p>
        </w:tc>
        <w:tc>
          <w:tcPr>
            <w:tcW w:w="2306" w:type="dxa"/>
            <w:tcBorders>
              <w:top w:val="single" w:sz="4" w:space="0" w:color="auto"/>
              <w:left w:val="single" w:sz="4" w:space="0" w:color="auto"/>
              <w:bottom w:val="single" w:sz="4" w:space="0" w:color="auto"/>
              <w:right w:val="single" w:sz="4" w:space="0" w:color="auto"/>
            </w:tcBorders>
          </w:tcPr>
          <w:p w:rsidR="00DC6E2C" w:rsidRPr="00816787" w:rsidRDefault="00DC6E2C" w:rsidP="00FD3638">
            <w:pPr>
              <w:rPr>
                <w:sz w:val="22"/>
                <w:szCs w:val="22"/>
              </w:rPr>
            </w:pPr>
            <w:r w:rsidRPr="00816787">
              <w:rPr>
                <w:sz w:val="22"/>
                <w:szCs w:val="22"/>
              </w:rPr>
              <w:t>2040061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816787" w:rsidRDefault="00DC6E2C" w:rsidP="00AD09AA">
            <w:pPr>
              <w:spacing w:after="58"/>
              <w:rPr>
                <w:sz w:val="22"/>
                <w:szCs w:val="22"/>
              </w:rPr>
            </w:pPr>
            <w:r w:rsidRPr="00816787">
              <w:rPr>
                <w:sz w:val="22"/>
                <w:szCs w:val="22"/>
              </w:rPr>
              <w:t>Shepherd Hills Estates, Shepherd Ranch Estates</w:t>
            </w:r>
          </w:p>
        </w:tc>
      </w:tr>
      <w:tr w:rsidR="00DC6E2C" w:rsidRPr="00816787" w:rsidTr="002645D3">
        <w:tc>
          <w:tcPr>
            <w:tcW w:w="2125" w:type="dxa"/>
            <w:vMerge w:val="restart"/>
            <w:tcBorders>
              <w:top w:val="single" w:sz="4" w:space="0" w:color="auto"/>
              <w:left w:val="single" w:sz="4" w:space="0" w:color="auto"/>
              <w:right w:val="single" w:sz="4" w:space="0" w:color="auto"/>
            </w:tcBorders>
          </w:tcPr>
          <w:p w:rsidR="00DC6E2C" w:rsidRPr="00816787" w:rsidRDefault="00DC6E2C" w:rsidP="00AD09AA">
            <w:pPr>
              <w:rPr>
                <w:sz w:val="22"/>
                <w:szCs w:val="22"/>
              </w:rPr>
            </w:pPr>
            <w:r w:rsidRPr="00816787">
              <w:rPr>
                <w:sz w:val="22"/>
                <w:szCs w:val="22"/>
              </w:rPr>
              <w:t>Smith</w:t>
            </w:r>
          </w:p>
          <w:p w:rsidR="00DC6E2C" w:rsidRPr="00816787" w:rsidRDefault="00DC6E2C"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DC6E2C" w:rsidRPr="00816787" w:rsidRDefault="00DC6E2C" w:rsidP="00AD09AA">
            <w:pPr>
              <w:spacing w:after="58"/>
              <w:rPr>
                <w:b/>
                <w:bCs/>
                <w:sz w:val="22"/>
                <w:szCs w:val="22"/>
              </w:rPr>
            </w:pPr>
            <w:r w:rsidRPr="00816787">
              <w:rPr>
                <w:b/>
                <w:bCs/>
                <w:sz w:val="22"/>
                <w:szCs w:val="22"/>
              </w:rPr>
              <w:t>Lakeway Harbor</w:t>
            </w:r>
          </w:p>
        </w:tc>
        <w:tc>
          <w:tcPr>
            <w:tcW w:w="2306" w:type="dxa"/>
            <w:tcBorders>
              <w:top w:val="single" w:sz="4" w:space="0" w:color="auto"/>
              <w:left w:val="single" w:sz="4" w:space="0" w:color="auto"/>
              <w:bottom w:val="single" w:sz="4" w:space="0" w:color="auto"/>
              <w:right w:val="single" w:sz="4" w:space="0" w:color="auto"/>
            </w:tcBorders>
          </w:tcPr>
          <w:p w:rsidR="00DC6E2C" w:rsidRPr="00816787" w:rsidRDefault="00DC6E2C" w:rsidP="00FD3638">
            <w:pPr>
              <w:rPr>
                <w:sz w:val="22"/>
                <w:szCs w:val="22"/>
              </w:rPr>
            </w:pPr>
            <w:r w:rsidRPr="00816787">
              <w:rPr>
                <w:sz w:val="22"/>
                <w:szCs w:val="22"/>
              </w:rPr>
              <w:t>2120064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816787" w:rsidRDefault="00DC6E2C" w:rsidP="00AD09AA">
            <w:pPr>
              <w:spacing w:after="58"/>
              <w:rPr>
                <w:sz w:val="22"/>
                <w:szCs w:val="22"/>
              </w:rPr>
            </w:pPr>
            <w:r w:rsidRPr="00816787">
              <w:rPr>
                <w:sz w:val="22"/>
                <w:szCs w:val="22"/>
              </w:rPr>
              <w:t>Lakeway Harbor</w:t>
            </w:r>
          </w:p>
        </w:tc>
      </w:tr>
      <w:tr w:rsidR="00DC6E2C" w:rsidRPr="00816787" w:rsidTr="002645D3">
        <w:trPr>
          <w:trHeight w:val="70"/>
        </w:trPr>
        <w:tc>
          <w:tcPr>
            <w:tcW w:w="2125" w:type="dxa"/>
            <w:vMerge/>
            <w:tcBorders>
              <w:left w:val="single" w:sz="4" w:space="0" w:color="auto"/>
              <w:right w:val="single" w:sz="4" w:space="0" w:color="auto"/>
            </w:tcBorders>
          </w:tcPr>
          <w:p w:rsidR="00DC6E2C" w:rsidRPr="00816787" w:rsidRDefault="00DC6E2C" w:rsidP="00AD09AA">
            <w:pPr>
              <w:rPr>
                <w:sz w:val="22"/>
                <w:szCs w:val="22"/>
              </w:rPr>
            </w:pPr>
          </w:p>
        </w:tc>
        <w:tc>
          <w:tcPr>
            <w:tcW w:w="2382" w:type="dxa"/>
            <w:tcBorders>
              <w:left w:val="single" w:sz="4" w:space="0" w:color="auto"/>
            </w:tcBorders>
          </w:tcPr>
          <w:p w:rsidR="00DC6E2C" w:rsidRPr="00816787" w:rsidRDefault="00DC6E2C" w:rsidP="00AD09AA">
            <w:pPr>
              <w:spacing w:after="58"/>
              <w:rPr>
                <w:sz w:val="22"/>
                <w:szCs w:val="22"/>
              </w:rPr>
            </w:pPr>
            <w:r w:rsidRPr="00816787">
              <w:rPr>
                <w:b/>
                <w:bCs/>
                <w:sz w:val="22"/>
                <w:szCs w:val="22"/>
              </w:rPr>
              <w:t>Pine Trail Shores</w:t>
            </w:r>
          </w:p>
        </w:tc>
        <w:tc>
          <w:tcPr>
            <w:tcW w:w="2306" w:type="dxa"/>
          </w:tcPr>
          <w:p w:rsidR="00DC6E2C" w:rsidRPr="00816787" w:rsidRDefault="00DC6E2C" w:rsidP="00FD3638">
            <w:pPr>
              <w:rPr>
                <w:sz w:val="22"/>
                <w:szCs w:val="22"/>
              </w:rPr>
            </w:pPr>
            <w:r w:rsidRPr="00816787">
              <w:rPr>
                <w:sz w:val="22"/>
                <w:szCs w:val="22"/>
              </w:rPr>
              <w:t>2120035</w:t>
            </w:r>
          </w:p>
        </w:tc>
        <w:tc>
          <w:tcPr>
            <w:tcW w:w="2763" w:type="dxa"/>
          </w:tcPr>
          <w:p w:rsidR="00DC6E2C" w:rsidRPr="00816787" w:rsidRDefault="00DC6E2C" w:rsidP="00AD09AA">
            <w:pPr>
              <w:spacing w:after="58"/>
              <w:rPr>
                <w:sz w:val="22"/>
                <w:szCs w:val="22"/>
              </w:rPr>
            </w:pPr>
            <w:r w:rsidRPr="00816787">
              <w:rPr>
                <w:sz w:val="22"/>
                <w:szCs w:val="22"/>
              </w:rPr>
              <w:t>Pine Trail Shores</w:t>
            </w:r>
          </w:p>
        </w:tc>
      </w:tr>
      <w:tr w:rsidR="00DC6E2C" w:rsidRPr="00816787" w:rsidTr="00B5585E">
        <w:trPr>
          <w:trHeight w:val="70"/>
        </w:trPr>
        <w:tc>
          <w:tcPr>
            <w:tcW w:w="2125" w:type="dxa"/>
            <w:vMerge w:val="restart"/>
          </w:tcPr>
          <w:p w:rsidR="00DC6E2C" w:rsidRPr="00816787" w:rsidRDefault="00DC6E2C" w:rsidP="00AD09AA">
            <w:pPr>
              <w:rPr>
                <w:sz w:val="22"/>
                <w:szCs w:val="22"/>
              </w:rPr>
            </w:pPr>
            <w:r w:rsidRPr="00816787">
              <w:rPr>
                <w:sz w:val="22"/>
                <w:szCs w:val="22"/>
              </w:rPr>
              <w:t>Tarrant</w:t>
            </w:r>
          </w:p>
          <w:p w:rsidR="00DC6E2C" w:rsidRPr="00816787" w:rsidRDefault="00DC6E2C" w:rsidP="00AD09AA">
            <w:pPr>
              <w:rPr>
                <w:sz w:val="22"/>
                <w:szCs w:val="22"/>
              </w:rPr>
            </w:pPr>
          </w:p>
        </w:tc>
        <w:tc>
          <w:tcPr>
            <w:tcW w:w="2382" w:type="dxa"/>
          </w:tcPr>
          <w:p w:rsidR="00DC6E2C" w:rsidRPr="00816787" w:rsidRDefault="00DC6E2C" w:rsidP="00AD09AA">
            <w:pPr>
              <w:spacing w:after="58"/>
              <w:rPr>
                <w:sz w:val="22"/>
                <w:szCs w:val="22"/>
              </w:rPr>
            </w:pPr>
            <w:r w:rsidRPr="00816787">
              <w:rPr>
                <w:b/>
                <w:bCs/>
                <w:sz w:val="22"/>
                <w:szCs w:val="22"/>
              </w:rPr>
              <w:t>Benbrook Hills</w:t>
            </w:r>
          </w:p>
        </w:tc>
        <w:tc>
          <w:tcPr>
            <w:tcW w:w="2306" w:type="dxa"/>
          </w:tcPr>
          <w:p w:rsidR="00DC6E2C" w:rsidRPr="00816787" w:rsidRDefault="00DC6E2C" w:rsidP="00FD3638">
            <w:pPr>
              <w:rPr>
                <w:sz w:val="22"/>
                <w:szCs w:val="22"/>
              </w:rPr>
            </w:pPr>
            <w:r w:rsidRPr="00816787">
              <w:rPr>
                <w:sz w:val="22"/>
                <w:szCs w:val="22"/>
              </w:rPr>
              <w:t>2200313</w:t>
            </w:r>
          </w:p>
        </w:tc>
        <w:tc>
          <w:tcPr>
            <w:tcW w:w="2763" w:type="dxa"/>
          </w:tcPr>
          <w:p w:rsidR="00DC6E2C" w:rsidRPr="00816787" w:rsidRDefault="00DC6E2C" w:rsidP="00AD09AA">
            <w:pPr>
              <w:spacing w:after="58"/>
              <w:rPr>
                <w:sz w:val="22"/>
                <w:szCs w:val="22"/>
              </w:rPr>
            </w:pPr>
            <w:r w:rsidRPr="00816787">
              <w:rPr>
                <w:sz w:val="22"/>
                <w:szCs w:val="22"/>
              </w:rPr>
              <w:t>Benbrook Hills</w:t>
            </w:r>
          </w:p>
        </w:tc>
      </w:tr>
      <w:tr w:rsidR="00DC6E2C" w:rsidRPr="00816787" w:rsidTr="002645D3">
        <w:tc>
          <w:tcPr>
            <w:tcW w:w="2125" w:type="dxa"/>
            <w:vMerge/>
          </w:tcPr>
          <w:p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816787" w:rsidRDefault="00DC6E2C" w:rsidP="00AD09AA">
            <w:pPr>
              <w:spacing w:after="58"/>
              <w:rPr>
                <w:b/>
                <w:bCs/>
                <w:sz w:val="22"/>
                <w:szCs w:val="22"/>
              </w:rPr>
            </w:pPr>
            <w:r w:rsidRPr="00816787">
              <w:rPr>
                <w:b/>
                <w:bCs/>
                <w:sz w:val="22"/>
                <w:szCs w:val="22"/>
              </w:rPr>
              <w:t>Markum Ranch Estates</w:t>
            </w:r>
          </w:p>
        </w:tc>
        <w:tc>
          <w:tcPr>
            <w:tcW w:w="2306" w:type="dxa"/>
            <w:tcBorders>
              <w:top w:val="single" w:sz="4" w:space="0" w:color="auto"/>
              <w:left w:val="single" w:sz="4" w:space="0" w:color="auto"/>
              <w:bottom w:val="single" w:sz="4" w:space="0" w:color="auto"/>
              <w:right w:val="single" w:sz="4" w:space="0" w:color="auto"/>
            </w:tcBorders>
          </w:tcPr>
          <w:p w:rsidR="00DC6E2C" w:rsidRPr="00816787" w:rsidRDefault="00DC6E2C" w:rsidP="00FD3638">
            <w:pPr>
              <w:rPr>
                <w:sz w:val="22"/>
                <w:szCs w:val="22"/>
              </w:rPr>
            </w:pPr>
            <w:r w:rsidRPr="00816787">
              <w:rPr>
                <w:sz w:val="22"/>
                <w:szCs w:val="22"/>
              </w:rPr>
              <w:t>2200281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816787" w:rsidRDefault="00DC6E2C" w:rsidP="00AD09AA">
            <w:pPr>
              <w:spacing w:after="58"/>
              <w:rPr>
                <w:sz w:val="22"/>
                <w:szCs w:val="22"/>
              </w:rPr>
            </w:pPr>
            <w:r w:rsidRPr="00816787">
              <w:rPr>
                <w:sz w:val="22"/>
                <w:szCs w:val="22"/>
              </w:rPr>
              <w:t>Markum Ranch Estates</w:t>
            </w:r>
          </w:p>
        </w:tc>
      </w:tr>
      <w:tr w:rsidR="00DC6E2C" w:rsidRPr="00816787" w:rsidTr="002645D3">
        <w:tc>
          <w:tcPr>
            <w:tcW w:w="2125" w:type="dxa"/>
            <w:vMerge/>
          </w:tcPr>
          <w:p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816787" w:rsidRDefault="00DC6E2C" w:rsidP="00AD09AA">
            <w:pPr>
              <w:spacing w:after="58"/>
              <w:rPr>
                <w:b/>
                <w:sz w:val="22"/>
                <w:szCs w:val="22"/>
              </w:rPr>
            </w:pPr>
            <w:r w:rsidRPr="00816787">
              <w:rPr>
                <w:b/>
                <w:bCs/>
                <w:sz w:val="22"/>
                <w:szCs w:val="22"/>
              </w:rPr>
              <w:t>Silver Saddle</w:t>
            </w:r>
          </w:p>
        </w:tc>
        <w:tc>
          <w:tcPr>
            <w:tcW w:w="2306" w:type="dxa"/>
            <w:tcBorders>
              <w:top w:val="single" w:sz="4" w:space="0" w:color="auto"/>
              <w:left w:val="single" w:sz="4" w:space="0" w:color="auto"/>
              <w:bottom w:val="single" w:sz="4" w:space="0" w:color="auto"/>
              <w:right w:val="single" w:sz="4" w:space="0" w:color="auto"/>
            </w:tcBorders>
          </w:tcPr>
          <w:p w:rsidR="00DC6E2C" w:rsidRPr="00816787" w:rsidRDefault="00DC6E2C" w:rsidP="00FD3638">
            <w:pPr>
              <w:rPr>
                <w:sz w:val="22"/>
                <w:szCs w:val="22"/>
              </w:rPr>
            </w:pPr>
            <w:r w:rsidRPr="00816787">
              <w:rPr>
                <w:sz w:val="22"/>
                <w:szCs w:val="22"/>
              </w:rPr>
              <w:t>2200299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816787" w:rsidRDefault="00DC6E2C" w:rsidP="00AD09AA">
            <w:pPr>
              <w:spacing w:after="58"/>
              <w:rPr>
                <w:sz w:val="22"/>
                <w:szCs w:val="22"/>
              </w:rPr>
            </w:pPr>
            <w:r w:rsidRPr="00816787">
              <w:rPr>
                <w:sz w:val="22"/>
                <w:szCs w:val="22"/>
              </w:rPr>
              <w:t>Silver Saddle</w:t>
            </w:r>
          </w:p>
        </w:tc>
      </w:tr>
      <w:tr w:rsidR="00DC6E2C" w:rsidRPr="00816787" w:rsidTr="002645D3">
        <w:tc>
          <w:tcPr>
            <w:tcW w:w="2125" w:type="dxa"/>
            <w:vMerge/>
            <w:tcBorders>
              <w:bottom w:val="single" w:sz="4" w:space="0" w:color="auto"/>
            </w:tcBorders>
          </w:tcPr>
          <w:p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816787" w:rsidRDefault="00DC6E2C" w:rsidP="00AD09AA">
            <w:pPr>
              <w:spacing w:after="58"/>
              <w:rPr>
                <w:b/>
                <w:bCs/>
                <w:sz w:val="22"/>
                <w:szCs w:val="22"/>
              </w:rPr>
            </w:pPr>
            <w:r w:rsidRPr="00816787">
              <w:rPr>
                <w:b/>
                <w:bCs/>
                <w:sz w:val="22"/>
                <w:szCs w:val="22"/>
              </w:rPr>
              <w:t>Westside Addition</w:t>
            </w:r>
          </w:p>
        </w:tc>
        <w:tc>
          <w:tcPr>
            <w:tcW w:w="2306" w:type="dxa"/>
            <w:tcBorders>
              <w:top w:val="single" w:sz="4" w:space="0" w:color="auto"/>
              <w:left w:val="single" w:sz="4" w:space="0" w:color="auto"/>
              <w:bottom w:val="single" w:sz="4" w:space="0" w:color="auto"/>
              <w:right w:val="single" w:sz="4" w:space="0" w:color="auto"/>
            </w:tcBorders>
          </w:tcPr>
          <w:p w:rsidR="00DC6E2C" w:rsidRPr="00816787" w:rsidRDefault="00DC6E2C" w:rsidP="00FD3638">
            <w:pPr>
              <w:rPr>
                <w:sz w:val="22"/>
                <w:szCs w:val="22"/>
              </w:rPr>
            </w:pPr>
            <w:r w:rsidRPr="00816787">
              <w:rPr>
                <w:sz w:val="22"/>
                <w:szCs w:val="22"/>
              </w:rPr>
              <w:t>2200079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816787" w:rsidRDefault="00DC6E2C" w:rsidP="00AD09AA">
            <w:pPr>
              <w:spacing w:after="58"/>
              <w:rPr>
                <w:sz w:val="22"/>
                <w:szCs w:val="22"/>
              </w:rPr>
            </w:pPr>
            <w:r w:rsidRPr="00816787">
              <w:rPr>
                <w:sz w:val="22"/>
                <w:szCs w:val="22"/>
              </w:rPr>
              <w:t>Gun Club, Cabot Estates, Willow Creek Additions, Westside</w:t>
            </w:r>
          </w:p>
        </w:tc>
      </w:tr>
      <w:tr w:rsidR="00B5585E" w:rsidRPr="00816787" w:rsidTr="00B5585E">
        <w:tc>
          <w:tcPr>
            <w:tcW w:w="2125" w:type="dxa"/>
            <w:tcBorders>
              <w:top w:val="single" w:sz="4" w:space="0" w:color="auto"/>
              <w:left w:val="single" w:sz="4" w:space="0" w:color="auto"/>
              <w:bottom w:val="single" w:sz="4" w:space="0" w:color="auto"/>
              <w:right w:val="single" w:sz="4" w:space="0" w:color="auto"/>
            </w:tcBorders>
          </w:tcPr>
          <w:p w:rsidR="00B5585E" w:rsidRPr="00816787" w:rsidRDefault="00B5585E" w:rsidP="00AD09AA">
            <w:pPr>
              <w:rPr>
                <w:sz w:val="22"/>
                <w:szCs w:val="22"/>
              </w:rPr>
            </w:pPr>
            <w:r w:rsidRPr="00816787">
              <w:rPr>
                <w:sz w:val="22"/>
                <w:szCs w:val="22"/>
              </w:rPr>
              <w:t>Trinity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b/>
                <w:bCs/>
                <w:sz w:val="22"/>
                <w:szCs w:val="22"/>
              </w:rPr>
            </w:pPr>
            <w:r w:rsidRPr="00816787">
              <w:rPr>
                <w:b/>
                <w:bCs/>
                <w:sz w:val="22"/>
                <w:szCs w:val="22"/>
              </w:rPr>
              <w:t>Harbor Point</w:t>
            </w:r>
          </w:p>
        </w:tc>
        <w:tc>
          <w:tcPr>
            <w:tcW w:w="2306" w:type="dxa"/>
            <w:tcBorders>
              <w:top w:val="single" w:sz="4" w:space="0" w:color="auto"/>
              <w:left w:val="single" w:sz="4" w:space="0" w:color="auto"/>
              <w:bottom w:val="single" w:sz="4" w:space="0" w:color="auto"/>
              <w:right w:val="single" w:sz="4" w:space="0" w:color="auto"/>
            </w:tcBorders>
          </w:tcPr>
          <w:p w:rsidR="00B5585E" w:rsidRPr="00816787" w:rsidRDefault="00B5585E" w:rsidP="00FD3638">
            <w:pPr>
              <w:rPr>
                <w:sz w:val="22"/>
                <w:szCs w:val="22"/>
              </w:rPr>
            </w:pPr>
            <w:r w:rsidRPr="00816787">
              <w:rPr>
                <w:sz w:val="22"/>
                <w:szCs w:val="22"/>
              </w:rPr>
              <w:t>2280035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r w:rsidRPr="00816787">
              <w:rPr>
                <w:sz w:val="22"/>
                <w:szCs w:val="22"/>
              </w:rPr>
              <w:t>Harbor Point</w:t>
            </w:r>
          </w:p>
        </w:tc>
      </w:tr>
      <w:tr w:rsidR="00B5585E" w:rsidRPr="00816787" w:rsidTr="00B5585E">
        <w:tc>
          <w:tcPr>
            <w:tcW w:w="2125" w:type="dxa"/>
            <w:tcBorders>
              <w:top w:val="single" w:sz="4" w:space="0" w:color="auto"/>
              <w:left w:val="single" w:sz="4" w:space="0" w:color="auto"/>
              <w:bottom w:val="single" w:sz="4" w:space="0" w:color="auto"/>
              <w:right w:val="single" w:sz="4" w:space="0" w:color="auto"/>
            </w:tcBorders>
          </w:tcPr>
          <w:p w:rsidR="00B5585E" w:rsidRPr="00816787" w:rsidRDefault="00B5585E"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b/>
                <w:bCs/>
                <w:sz w:val="22"/>
                <w:szCs w:val="22"/>
              </w:rPr>
            </w:pPr>
          </w:p>
        </w:tc>
        <w:tc>
          <w:tcPr>
            <w:tcW w:w="2306" w:type="dxa"/>
            <w:tcBorders>
              <w:top w:val="single" w:sz="4" w:space="0" w:color="auto"/>
              <w:left w:val="single" w:sz="4" w:space="0" w:color="auto"/>
              <w:bottom w:val="single" w:sz="4" w:space="0" w:color="auto"/>
              <w:right w:val="single" w:sz="4" w:space="0" w:color="auto"/>
            </w:tcBorders>
          </w:tcPr>
          <w:p w:rsidR="00B5585E" w:rsidRPr="00816787" w:rsidRDefault="00B5585E" w:rsidP="00FD3638">
            <w:pPr>
              <w:rPr>
                <w:sz w:val="22"/>
                <w:szCs w:val="22"/>
              </w:rPr>
            </w:pP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p>
        </w:tc>
      </w:tr>
      <w:tr w:rsidR="00B5585E" w:rsidRPr="00816787" w:rsidTr="00B5585E">
        <w:tc>
          <w:tcPr>
            <w:tcW w:w="2125" w:type="dxa"/>
          </w:tcPr>
          <w:p w:rsidR="00B5585E" w:rsidRPr="00816787" w:rsidRDefault="00B5585E" w:rsidP="00AD09AA">
            <w:pPr>
              <w:rPr>
                <w:sz w:val="22"/>
                <w:szCs w:val="22"/>
              </w:rPr>
            </w:pPr>
            <w:r w:rsidRPr="00816787">
              <w:rPr>
                <w:sz w:val="22"/>
                <w:szCs w:val="22"/>
              </w:rPr>
              <w:t>Van Zandt</w:t>
            </w:r>
          </w:p>
        </w:tc>
        <w:tc>
          <w:tcPr>
            <w:tcW w:w="2382" w:type="dxa"/>
          </w:tcPr>
          <w:p w:rsidR="00B5585E" w:rsidRPr="00816787" w:rsidRDefault="00B5585E" w:rsidP="00AD09AA">
            <w:pPr>
              <w:spacing w:after="58"/>
              <w:rPr>
                <w:sz w:val="22"/>
                <w:szCs w:val="22"/>
              </w:rPr>
            </w:pPr>
            <w:r w:rsidRPr="00816787">
              <w:rPr>
                <w:b/>
                <w:bCs/>
                <w:sz w:val="22"/>
                <w:szCs w:val="22"/>
              </w:rPr>
              <w:t xml:space="preserve">Callender Lake </w:t>
            </w:r>
          </w:p>
        </w:tc>
        <w:tc>
          <w:tcPr>
            <w:tcW w:w="2306" w:type="dxa"/>
          </w:tcPr>
          <w:p w:rsidR="00B5585E" w:rsidRPr="00816787" w:rsidRDefault="00B5585E" w:rsidP="00FD3638">
            <w:pPr>
              <w:rPr>
                <w:sz w:val="22"/>
                <w:szCs w:val="22"/>
              </w:rPr>
            </w:pPr>
            <w:r w:rsidRPr="00816787">
              <w:rPr>
                <w:sz w:val="22"/>
                <w:szCs w:val="22"/>
              </w:rPr>
              <w:t>2340007</w:t>
            </w:r>
          </w:p>
        </w:tc>
        <w:tc>
          <w:tcPr>
            <w:tcW w:w="2763" w:type="dxa"/>
          </w:tcPr>
          <w:p w:rsidR="00B5585E" w:rsidRPr="00816787" w:rsidRDefault="00B5585E" w:rsidP="00AD09AA">
            <w:pPr>
              <w:spacing w:after="58"/>
              <w:rPr>
                <w:sz w:val="22"/>
                <w:szCs w:val="22"/>
              </w:rPr>
            </w:pPr>
            <w:r w:rsidRPr="00816787">
              <w:rPr>
                <w:sz w:val="22"/>
                <w:szCs w:val="22"/>
              </w:rPr>
              <w:t>Callender Lake, Hickory Hills</w:t>
            </w:r>
          </w:p>
        </w:tc>
      </w:tr>
      <w:tr w:rsidR="00B5585E" w:rsidRPr="00816787" w:rsidTr="00B5585E">
        <w:tc>
          <w:tcPr>
            <w:tcW w:w="2125" w:type="dxa"/>
          </w:tcPr>
          <w:p w:rsidR="00B5585E" w:rsidRPr="00816787" w:rsidRDefault="00B5585E" w:rsidP="00AD09AA">
            <w:pPr>
              <w:rPr>
                <w:sz w:val="22"/>
                <w:szCs w:val="22"/>
              </w:rPr>
            </w:pPr>
            <w:r w:rsidRPr="00816787">
              <w:rPr>
                <w:sz w:val="22"/>
                <w:szCs w:val="22"/>
              </w:rPr>
              <w:t>Wise</w:t>
            </w:r>
          </w:p>
        </w:tc>
        <w:tc>
          <w:tcPr>
            <w:tcW w:w="2382" w:type="dxa"/>
          </w:tcPr>
          <w:p w:rsidR="00B5585E" w:rsidRPr="00816787" w:rsidRDefault="00B5585E" w:rsidP="00AD09AA">
            <w:pPr>
              <w:spacing w:after="58"/>
              <w:rPr>
                <w:sz w:val="22"/>
                <w:szCs w:val="22"/>
              </w:rPr>
            </w:pPr>
            <w:r w:rsidRPr="00816787">
              <w:rPr>
                <w:b/>
                <w:bCs/>
                <w:sz w:val="22"/>
                <w:szCs w:val="22"/>
              </w:rPr>
              <w:t>Aurora Vista</w:t>
            </w:r>
          </w:p>
        </w:tc>
        <w:tc>
          <w:tcPr>
            <w:tcW w:w="2306" w:type="dxa"/>
          </w:tcPr>
          <w:p w:rsidR="00B5585E" w:rsidRPr="00816787" w:rsidRDefault="00B5585E" w:rsidP="00FD3638">
            <w:pPr>
              <w:rPr>
                <w:sz w:val="22"/>
                <w:szCs w:val="22"/>
              </w:rPr>
            </w:pPr>
            <w:r w:rsidRPr="00816787">
              <w:rPr>
                <w:sz w:val="22"/>
                <w:szCs w:val="22"/>
              </w:rPr>
              <w:t>2490051</w:t>
            </w:r>
          </w:p>
        </w:tc>
        <w:tc>
          <w:tcPr>
            <w:tcW w:w="2763" w:type="dxa"/>
          </w:tcPr>
          <w:p w:rsidR="00B5585E" w:rsidRPr="00816787" w:rsidRDefault="00B5585E" w:rsidP="00AD09AA">
            <w:pPr>
              <w:spacing w:after="58"/>
              <w:rPr>
                <w:sz w:val="22"/>
                <w:szCs w:val="22"/>
              </w:rPr>
            </w:pPr>
            <w:r w:rsidRPr="00816787">
              <w:rPr>
                <w:sz w:val="22"/>
                <w:szCs w:val="22"/>
              </w:rPr>
              <w:t>Aurora Vista</w:t>
            </w:r>
            <w:r w:rsidR="00116B3F" w:rsidRPr="00816787">
              <w:rPr>
                <w:sz w:val="22"/>
                <w:szCs w:val="22"/>
              </w:rPr>
              <w:t>*</w:t>
            </w:r>
          </w:p>
        </w:tc>
      </w:tr>
      <w:tr w:rsidR="00B5585E" w:rsidRPr="00816787" w:rsidTr="00B5585E">
        <w:tc>
          <w:tcPr>
            <w:tcW w:w="2125" w:type="dxa"/>
            <w:tcBorders>
              <w:top w:val="single" w:sz="4" w:space="0" w:color="auto"/>
              <w:left w:val="single" w:sz="4" w:space="0" w:color="auto"/>
              <w:bottom w:val="single" w:sz="4" w:space="0" w:color="auto"/>
              <w:right w:val="single" w:sz="4" w:space="0" w:color="auto"/>
            </w:tcBorders>
          </w:tcPr>
          <w:p w:rsidR="00B5585E" w:rsidRPr="00816787" w:rsidRDefault="00B5585E" w:rsidP="00AD09AA">
            <w:pPr>
              <w:rPr>
                <w:sz w:val="22"/>
                <w:szCs w:val="22"/>
              </w:rPr>
            </w:pPr>
            <w:r w:rsidRPr="00816787">
              <w:rPr>
                <w:sz w:val="22"/>
                <w:szCs w:val="22"/>
              </w:rPr>
              <w:t>Wood</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b/>
                <w:bCs/>
                <w:sz w:val="22"/>
                <w:szCs w:val="22"/>
              </w:rPr>
            </w:pPr>
            <w:r w:rsidRPr="00816787">
              <w:rPr>
                <w:b/>
                <w:bCs/>
                <w:sz w:val="22"/>
                <w:szCs w:val="22"/>
              </w:rPr>
              <w:t>Holiday Villages of Fork</w:t>
            </w:r>
          </w:p>
        </w:tc>
        <w:tc>
          <w:tcPr>
            <w:tcW w:w="2306" w:type="dxa"/>
            <w:tcBorders>
              <w:top w:val="single" w:sz="4" w:space="0" w:color="auto"/>
              <w:left w:val="single" w:sz="4" w:space="0" w:color="auto"/>
              <w:bottom w:val="single" w:sz="4" w:space="0" w:color="auto"/>
              <w:right w:val="single" w:sz="4" w:space="0" w:color="auto"/>
            </w:tcBorders>
          </w:tcPr>
          <w:p w:rsidR="00B5585E" w:rsidRPr="00816787" w:rsidRDefault="00B5585E" w:rsidP="00FD3638">
            <w:pPr>
              <w:rPr>
                <w:sz w:val="22"/>
                <w:szCs w:val="22"/>
              </w:rPr>
            </w:pPr>
            <w:r w:rsidRPr="00816787">
              <w:rPr>
                <w:sz w:val="22"/>
                <w:szCs w:val="22"/>
              </w:rPr>
              <w:t>2500058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16787" w:rsidRDefault="00B5585E" w:rsidP="00AD09AA">
            <w:pPr>
              <w:spacing w:after="58"/>
              <w:rPr>
                <w:sz w:val="22"/>
                <w:szCs w:val="22"/>
              </w:rPr>
            </w:pPr>
            <w:r w:rsidRPr="00816787">
              <w:rPr>
                <w:sz w:val="22"/>
                <w:szCs w:val="22"/>
              </w:rPr>
              <w:t>Holiday Villages of Fork</w:t>
            </w:r>
          </w:p>
        </w:tc>
      </w:tr>
    </w:tbl>
    <w:p w:rsidR="006D1687" w:rsidRPr="00816787" w:rsidRDefault="003F52A2" w:rsidP="007B226E">
      <w:pPr>
        <w:rPr>
          <w:sz w:val="22"/>
          <w:szCs w:val="22"/>
        </w:rPr>
      </w:pPr>
      <w:r w:rsidRPr="00816787">
        <w:rPr>
          <w:sz w:val="22"/>
          <w:szCs w:val="22"/>
        </w:rPr>
        <w:t xml:space="preserve">* This subdivision is within the corporate limits of </w:t>
      </w:r>
      <w:r w:rsidR="00C1546C" w:rsidRPr="00816787">
        <w:rPr>
          <w:sz w:val="22"/>
          <w:szCs w:val="22"/>
        </w:rPr>
        <w:t xml:space="preserve">the City of </w:t>
      </w:r>
      <w:r w:rsidR="00116B3F" w:rsidRPr="00816787">
        <w:rPr>
          <w:sz w:val="22"/>
          <w:szCs w:val="22"/>
        </w:rPr>
        <w:t>Aurora</w:t>
      </w:r>
      <w:r w:rsidRPr="00816787">
        <w:rPr>
          <w:sz w:val="22"/>
          <w:szCs w:val="22"/>
        </w:rPr>
        <w:t xml:space="preserve"> who has surrendered utility rate jurisdiction.</w:t>
      </w:r>
    </w:p>
    <w:p w:rsidR="007B226E" w:rsidRPr="00816787" w:rsidRDefault="007B226E" w:rsidP="0068618C">
      <w:pPr>
        <w:rPr>
          <w:sz w:val="22"/>
          <w:szCs w:val="22"/>
        </w:rPr>
      </w:pPr>
    </w:p>
    <w:p w:rsidR="00EA13E5" w:rsidRPr="00816787" w:rsidRDefault="00EA13E5" w:rsidP="00732857">
      <w:pPr>
        <w:pStyle w:val="Header"/>
        <w:tabs>
          <w:tab w:val="clear" w:pos="4320"/>
          <w:tab w:val="clear" w:pos="8640"/>
          <w:tab w:val="right" w:pos="9360"/>
        </w:tabs>
        <w:rPr>
          <w:sz w:val="22"/>
          <w:szCs w:val="22"/>
        </w:rPr>
      </w:pPr>
    </w:p>
    <w:p w:rsidR="00EA13E5" w:rsidRDefault="00EA13E5"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Default="00816787" w:rsidP="00732857">
      <w:pPr>
        <w:pStyle w:val="Header"/>
        <w:tabs>
          <w:tab w:val="clear" w:pos="4320"/>
          <w:tab w:val="clear" w:pos="8640"/>
          <w:tab w:val="right" w:pos="9360"/>
        </w:tabs>
        <w:rPr>
          <w:sz w:val="22"/>
          <w:szCs w:val="22"/>
        </w:rPr>
      </w:pPr>
    </w:p>
    <w:p w:rsidR="00816787" w:rsidRPr="00816787" w:rsidRDefault="00816787" w:rsidP="00732857">
      <w:pPr>
        <w:pStyle w:val="Header"/>
        <w:tabs>
          <w:tab w:val="clear" w:pos="4320"/>
          <w:tab w:val="clear" w:pos="8640"/>
          <w:tab w:val="right" w:pos="9360"/>
        </w:tabs>
        <w:rPr>
          <w:sz w:val="22"/>
          <w:szCs w:val="22"/>
        </w:rPr>
      </w:pPr>
    </w:p>
    <w:p w:rsidR="00EA13E5" w:rsidRPr="00816787" w:rsidRDefault="00EA13E5" w:rsidP="00732857">
      <w:pPr>
        <w:pStyle w:val="Header"/>
        <w:tabs>
          <w:tab w:val="clear" w:pos="4320"/>
          <w:tab w:val="clear" w:pos="8640"/>
          <w:tab w:val="right" w:pos="9360"/>
        </w:tabs>
        <w:rPr>
          <w:sz w:val="22"/>
          <w:szCs w:val="22"/>
        </w:rPr>
      </w:pPr>
    </w:p>
    <w:p w:rsidR="00023627" w:rsidRPr="00816787" w:rsidRDefault="00023627" w:rsidP="00732857">
      <w:pPr>
        <w:pStyle w:val="Header"/>
        <w:tabs>
          <w:tab w:val="clear" w:pos="4320"/>
          <w:tab w:val="clear" w:pos="8640"/>
          <w:tab w:val="right" w:pos="9360"/>
        </w:tabs>
        <w:rPr>
          <w:sz w:val="22"/>
          <w:szCs w:val="22"/>
        </w:rPr>
      </w:pPr>
    </w:p>
    <w:p w:rsidR="00023627" w:rsidRPr="00816787" w:rsidRDefault="00023627" w:rsidP="00732857">
      <w:pPr>
        <w:pStyle w:val="Header"/>
        <w:tabs>
          <w:tab w:val="clear" w:pos="4320"/>
          <w:tab w:val="clear" w:pos="8640"/>
          <w:tab w:val="right" w:pos="9360"/>
        </w:tabs>
        <w:rPr>
          <w:sz w:val="22"/>
          <w:szCs w:val="22"/>
        </w:rPr>
      </w:pPr>
    </w:p>
    <w:p w:rsidR="00023627" w:rsidRPr="00816787" w:rsidRDefault="00023627" w:rsidP="00732857">
      <w:pPr>
        <w:pStyle w:val="Header"/>
        <w:tabs>
          <w:tab w:val="clear" w:pos="4320"/>
          <w:tab w:val="clear" w:pos="8640"/>
          <w:tab w:val="right" w:pos="9360"/>
        </w:tabs>
        <w:rPr>
          <w:sz w:val="22"/>
          <w:szCs w:val="22"/>
        </w:rPr>
      </w:pPr>
    </w:p>
    <w:p w:rsidR="00D50106" w:rsidRPr="00816787" w:rsidRDefault="00D50106">
      <w:pPr>
        <w:rPr>
          <w:sz w:val="22"/>
          <w:szCs w:val="22"/>
        </w:rPr>
      </w:pPr>
      <w:r w:rsidRPr="00816787">
        <w:rPr>
          <w:sz w:val="22"/>
          <w:szCs w:val="22"/>
        </w:rPr>
        <w:br w:type="page"/>
      </w:r>
    </w:p>
    <w:p w:rsidR="00D50106" w:rsidRPr="00774F50" w:rsidRDefault="00D50106" w:rsidP="00774F50">
      <w:pPr>
        <w:pStyle w:val="Header"/>
        <w:tabs>
          <w:tab w:val="clear" w:pos="4320"/>
          <w:tab w:val="clear" w:pos="8640"/>
          <w:tab w:val="right" w:pos="9900"/>
        </w:tabs>
        <w:rPr>
          <w:rStyle w:val="PageNumber"/>
          <w:szCs w:val="24"/>
        </w:rPr>
      </w:pPr>
      <w:r w:rsidRPr="00774F50">
        <w:rPr>
          <w:szCs w:val="24"/>
          <w:u w:val="single"/>
        </w:rPr>
        <w:lastRenderedPageBreak/>
        <w:t xml:space="preserve">Monarch </w:t>
      </w:r>
      <w:r w:rsidR="00F616DE">
        <w:rPr>
          <w:szCs w:val="24"/>
          <w:u w:val="single"/>
        </w:rPr>
        <w:t>Utilities I</w:t>
      </w:r>
      <w:r w:rsidRPr="00774F50">
        <w:rPr>
          <w:szCs w:val="24"/>
          <w:u w:val="single"/>
        </w:rPr>
        <w:t xml:space="preserve"> L.P.</w:t>
      </w:r>
      <w:r w:rsidRPr="00774F50">
        <w:rPr>
          <w:szCs w:val="24"/>
        </w:rPr>
        <w:tab/>
        <w:t xml:space="preserve">Water Tariff Page </w:t>
      </w:r>
      <w:r w:rsidR="00774F50">
        <w:rPr>
          <w:szCs w:val="24"/>
        </w:rPr>
        <w:t>2</w:t>
      </w:r>
    </w:p>
    <w:p w:rsidR="00D50106" w:rsidRPr="00774F50" w:rsidRDefault="00D50106" w:rsidP="00D50106">
      <w:pPr>
        <w:pStyle w:val="Header"/>
        <w:rPr>
          <w:rStyle w:val="PageNumber"/>
          <w:szCs w:val="24"/>
        </w:rPr>
      </w:pPr>
    </w:p>
    <w:p w:rsidR="00D50106" w:rsidRPr="00774F50" w:rsidRDefault="00D50106" w:rsidP="00816787">
      <w:pPr>
        <w:ind w:left="18"/>
        <w:jc w:val="center"/>
        <w:rPr>
          <w:szCs w:val="24"/>
        </w:rPr>
      </w:pPr>
      <w:r w:rsidRPr="00774F50">
        <w:rPr>
          <w:szCs w:val="24"/>
        </w:rPr>
        <w:t>SECTION 1.0 - RATE SCHEDULE</w:t>
      </w:r>
    </w:p>
    <w:p w:rsidR="00D50106" w:rsidRPr="00774F50" w:rsidRDefault="00D50106" w:rsidP="00D50106">
      <w:pPr>
        <w:tabs>
          <w:tab w:val="center" w:pos="4986"/>
          <w:tab w:val="left" w:pos="5058"/>
          <w:tab w:val="left" w:pos="5778"/>
          <w:tab w:val="left" w:pos="6498"/>
          <w:tab w:val="left" w:pos="7218"/>
          <w:tab w:val="left" w:pos="7938"/>
          <w:tab w:val="left" w:pos="8658"/>
          <w:tab w:val="left" w:pos="9378"/>
        </w:tabs>
        <w:ind w:left="18"/>
        <w:jc w:val="both"/>
        <w:rPr>
          <w:szCs w:val="24"/>
        </w:rPr>
      </w:pPr>
    </w:p>
    <w:p w:rsidR="00D50106" w:rsidRPr="00774F50"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774F50">
        <w:rPr>
          <w:szCs w:val="24"/>
          <w:u w:val="single"/>
        </w:rPr>
        <w:t>Section 1.01 – Rates</w:t>
      </w:r>
    </w:p>
    <w:p w:rsidR="00D50106" w:rsidRPr="00774F50"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p w:rsidR="00D50106" w:rsidRDefault="00D50106" w:rsidP="00774F5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774F50">
        <w:rPr>
          <w:szCs w:val="24"/>
          <w:u w:val="single"/>
        </w:rPr>
        <w:t>Rates Effective October 1, 2016</w:t>
      </w:r>
    </w:p>
    <w:p w:rsidR="00774F50" w:rsidRPr="00774F50" w:rsidRDefault="00774F50" w:rsidP="00774F5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D50106" w:rsidRPr="00774F50" w:rsidTr="00774F50">
        <w:trPr>
          <w:jc w:val="center"/>
        </w:trPr>
        <w:tc>
          <w:tcPr>
            <w:tcW w:w="1172" w:type="dxa"/>
            <w:tcBorders>
              <w:top w:val="single" w:sz="4" w:space="0" w:color="auto"/>
              <w:bottom w:val="single" w:sz="4" w:space="0" w:color="auto"/>
              <w:right w:val="single" w:sz="4" w:space="0" w:color="auto"/>
            </w:tcBorders>
            <w:shd w:val="clear" w:color="auto" w:fill="auto"/>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774F50">
              <w:rPr>
                <w:szCs w:val="24"/>
              </w:rPr>
              <w:t>Meter Size</w:t>
            </w:r>
          </w:p>
        </w:tc>
        <w:tc>
          <w:tcPr>
            <w:tcW w:w="2122" w:type="dxa"/>
            <w:tcBorders>
              <w:top w:val="single" w:sz="4" w:space="0" w:color="auto"/>
              <w:left w:val="single" w:sz="4" w:space="0" w:color="auto"/>
              <w:bottom w:val="single" w:sz="4" w:space="0" w:color="auto"/>
            </w:tcBorders>
            <w:shd w:val="clear" w:color="auto" w:fill="auto"/>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774F50">
              <w:rPr>
                <w:szCs w:val="24"/>
              </w:rPr>
              <w:t>Monthly Minimum Charge (Includes 0 gallons)</w:t>
            </w:r>
          </w:p>
        </w:tc>
        <w:tc>
          <w:tcPr>
            <w:tcW w:w="5634" w:type="dxa"/>
            <w:tcBorders>
              <w:bottom w:val="single" w:sz="4" w:space="0" w:color="auto"/>
            </w:tcBorders>
            <w:shd w:val="clear" w:color="auto" w:fill="auto"/>
          </w:tcPr>
          <w:p w:rsidR="00D50106" w:rsidRPr="00774F50" w:rsidRDefault="00D50106" w:rsidP="00774F50">
            <w:pPr>
              <w:jc w:val="center"/>
              <w:rPr>
                <w:szCs w:val="24"/>
              </w:rPr>
            </w:pPr>
            <w:r w:rsidRPr="00774F50">
              <w:rPr>
                <w:szCs w:val="24"/>
              </w:rPr>
              <w:t>Gallonage Charge</w:t>
            </w:r>
          </w:p>
        </w:tc>
      </w:tr>
      <w:tr w:rsidR="00D50106" w:rsidRPr="00774F50" w:rsidTr="005C1169">
        <w:trPr>
          <w:jc w:val="center"/>
        </w:trPr>
        <w:tc>
          <w:tcPr>
            <w:tcW w:w="1172" w:type="dxa"/>
            <w:tcBorders>
              <w:top w:val="single" w:sz="4" w:space="0" w:color="auto"/>
              <w:bottom w:val="single" w:sz="4" w:space="0" w:color="auto"/>
              <w:right w:val="single" w:sz="4" w:space="0" w:color="auto"/>
            </w:tcBorders>
            <w:vAlign w:val="center"/>
          </w:tcPr>
          <w:p w:rsidR="00D50106" w:rsidRPr="00774F50" w:rsidRDefault="00D50106" w:rsidP="00774F50">
            <w:pPr>
              <w:ind w:right="-70"/>
              <w:jc w:val="center"/>
              <w:rPr>
                <w:szCs w:val="24"/>
              </w:rPr>
            </w:pPr>
            <w:r w:rsidRPr="00774F50">
              <w:rPr>
                <w:szCs w:val="24"/>
              </w:rPr>
              <w:t>5/8”</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$49.30</w:t>
            </w:r>
          </w:p>
        </w:tc>
        <w:tc>
          <w:tcPr>
            <w:tcW w:w="5634" w:type="dxa"/>
            <w:vMerge w:val="restart"/>
            <w:tcBorders>
              <w:top w:val="single" w:sz="4" w:space="0" w:color="auto"/>
              <w:bottom w:val="nil"/>
            </w:tcBorders>
            <w:vAlign w:val="center"/>
          </w:tcPr>
          <w:p w:rsidR="00D50106" w:rsidRPr="00774F50" w:rsidRDefault="00D50106" w:rsidP="00774F50">
            <w:pPr>
              <w:jc w:val="right"/>
              <w:rPr>
                <w:szCs w:val="24"/>
              </w:rPr>
            </w:pPr>
            <w:r w:rsidRPr="00774F50">
              <w:rPr>
                <w:szCs w:val="24"/>
              </w:rPr>
              <w:t>$</w:t>
            </w:r>
            <w:r w:rsidRPr="00774F50">
              <w:rPr>
                <w:szCs w:val="24"/>
                <w:u w:val="single"/>
              </w:rPr>
              <w:t>7.47</w:t>
            </w:r>
            <w:r w:rsidRPr="00774F50">
              <w:rPr>
                <w:szCs w:val="24"/>
              </w:rPr>
              <w:t xml:space="preserve"> </w:t>
            </w:r>
            <w:r w:rsidRPr="00774F50">
              <w:rPr>
                <w:sz w:val="20"/>
              </w:rPr>
              <w:t>per 1,000 gallons from 0 to 2,000 gallons</w:t>
            </w:r>
          </w:p>
          <w:p w:rsidR="00D50106" w:rsidRPr="00774F50" w:rsidRDefault="00D50106" w:rsidP="00774F50">
            <w:pPr>
              <w:jc w:val="right"/>
              <w:rPr>
                <w:szCs w:val="24"/>
              </w:rPr>
            </w:pPr>
            <w:r w:rsidRPr="00774F50">
              <w:rPr>
                <w:szCs w:val="24"/>
              </w:rPr>
              <w:t>$</w:t>
            </w:r>
            <w:r w:rsidRPr="00774F50">
              <w:rPr>
                <w:szCs w:val="24"/>
                <w:u w:val="single"/>
              </w:rPr>
              <w:t>9.20</w:t>
            </w:r>
            <w:r w:rsidRPr="00774F50">
              <w:rPr>
                <w:szCs w:val="24"/>
              </w:rPr>
              <w:t xml:space="preserve"> </w:t>
            </w:r>
            <w:r w:rsidRPr="00774F50">
              <w:rPr>
                <w:sz w:val="20"/>
              </w:rPr>
              <w:t>per 1,000 gallons from 2,001 to 10,000 gallons</w:t>
            </w:r>
          </w:p>
          <w:p w:rsidR="00D50106" w:rsidRPr="00774F50" w:rsidRDefault="00D50106" w:rsidP="00774F50">
            <w:pPr>
              <w:jc w:val="right"/>
              <w:rPr>
                <w:szCs w:val="24"/>
              </w:rPr>
            </w:pPr>
            <w:r w:rsidRPr="00774F50">
              <w:rPr>
                <w:szCs w:val="24"/>
              </w:rPr>
              <w:t>$</w:t>
            </w:r>
            <w:r w:rsidRPr="00774F50">
              <w:rPr>
                <w:szCs w:val="24"/>
                <w:u w:val="single"/>
              </w:rPr>
              <w:t>10.43</w:t>
            </w:r>
            <w:r w:rsidRPr="00774F50">
              <w:rPr>
                <w:szCs w:val="24"/>
              </w:rPr>
              <w:t xml:space="preserve"> </w:t>
            </w:r>
            <w:r w:rsidRPr="00774F50">
              <w:rPr>
                <w:sz w:val="20"/>
              </w:rPr>
              <w:t>per 1,000 gallons from 10,001 to 20,000 gallons</w:t>
            </w:r>
            <w:r w:rsidRPr="00774F50">
              <w:rPr>
                <w:szCs w:val="24"/>
              </w:rPr>
              <w:t xml:space="preserve"> </w:t>
            </w:r>
          </w:p>
          <w:p w:rsidR="00D50106" w:rsidRPr="00774F50" w:rsidRDefault="00D50106" w:rsidP="00774F50">
            <w:pPr>
              <w:jc w:val="right"/>
              <w:rPr>
                <w:szCs w:val="24"/>
              </w:rPr>
            </w:pPr>
            <w:r w:rsidRPr="00774F50">
              <w:rPr>
                <w:szCs w:val="24"/>
              </w:rPr>
              <w:t>$</w:t>
            </w:r>
            <w:r w:rsidRPr="00774F50">
              <w:rPr>
                <w:szCs w:val="24"/>
                <w:u w:val="single"/>
              </w:rPr>
              <w:t>11.11</w:t>
            </w:r>
            <w:r w:rsidRPr="00774F50">
              <w:rPr>
                <w:szCs w:val="24"/>
              </w:rPr>
              <w:t xml:space="preserve"> </w:t>
            </w:r>
            <w:r w:rsidRPr="00774F50">
              <w:rPr>
                <w:sz w:val="20"/>
              </w:rPr>
              <w:t>per 1,000 from 20,001 and thereafter</w:t>
            </w:r>
          </w:p>
          <w:p w:rsidR="00D50106" w:rsidRPr="00774F50" w:rsidRDefault="00D50106" w:rsidP="00774F50">
            <w:pPr>
              <w:rPr>
                <w:szCs w:val="24"/>
              </w:rPr>
            </w:pPr>
          </w:p>
          <w:p w:rsidR="00D50106" w:rsidRPr="00774F50" w:rsidRDefault="00D50106" w:rsidP="00774F50">
            <w:pPr>
              <w:jc w:val="right"/>
              <w:rPr>
                <w:szCs w:val="24"/>
              </w:rPr>
            </w:pPr>
          </w:p>
        </w:tc>
      </w:tr>
      <w:tr w:rsidR="00D50106" w:rsidRPr="00774F50" w:rsidTr="005C1169">
        <w:trPr>
          <w:jc w:val="center"/>
        </w:trPr>
        <w:tc>
          <w:tcPr>
            <w:tcW w:w="1172" w:type="dxa"/>
            <w:tcBorders>
              <w:top w:val="single" w:sz="4" w:space="0" w:color="auto"/>
              <w:bottom w:val="single" w:sz="4" w:space="0" w:color="auto"/>
              <w:right w:val="single" w:sz="4" w:space="0" w:color="auto"/>
            </w:tcBorders>
            <w:vAlign w:val="center"/>
          </w:tcPr>
          <w:p w:rsidR="00D50106" w:rsidRPr="00774F50" w:rsidRDefault="00D50106" w:rsidP="00774F50">
            <w:pPr>
              <w:jc w:val="center"/>
              <w:rPr>
                <w:szCs w:val="24"/>
              </w:rPr>
            </w:pPr>
            <w:r w:rsidRPr="00774F50">
              <w:rPr>
                <w:szCs w:val="24"/>
              </w:rPr>
              <w:t>3/4”</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$73.95</w:t>
            </w:r>
          </w:p>
        </w:tc>
        <w:tc>
          <w:tcPr>
            <w:tcW w:w="5634" w:type="dxa"/>
            <w:vMerge/>
            <w:tcBorders>
              <w:top w:val="nil"/>
              <w:bottom w:val="nil"/>
            </w:tcBorders>
            <w:vAlign w:val="center"/>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rsidTr="005C1169">
        <w:trPr>
          <w:jc w:val="center"/>
        </w:trPr>
        <w:tc>
          <w:tcPr>
            <w:tcW w:w="1172" w:type="dxa"/>
            <w:tcBorders>
              <w:top w:val="single" w:sz="4" w:space="0" w:color="auto"/>
              <w:bottom w:val="single" w:sz="4" w:space="0" w:color="auto"/>
              <w:right w:val="single" w:sz="4" w:space="0" w:color="auto"/>
            </w:tcBorders>
            <w:vAlign w:val="center"/>
          </w:tcPr>
          <w:p w:rsidR="00D50106" w:rsidRPr="00774F50" w:rsidRDefault="00D50106" w:rsidP="00774F50">
            <w:pPr>
              <w:jc w:val="center"/>
              <w:rPr>
                <w:szCs w:val="24"/>
              </w:rPr>
            </w:pPr>
            <w:r w:rsidRPr="00774F50">
              <w:rPr>
                <w:szCs w:val="24"/>
              </w:rPr>
              <w:t>1”</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$123.25</w:t>
            </w:r>
          </w:p>
        </w:tc>
        <w:tc>
          <w:tcPr>
            <w:tcW w:w="5634" w:type="dxa"/>
            <w:vMerge/>
            <w:tcBorders>
              <w:top w:val="nil"/>
              <w:bottom w:val="nil"/>
            </w:tcBorders>
            <w:vAlign w:val="center"/>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rsidTr="005C1169">
        <w:trPr>
          <w:jc w:val="center"/>
        </w:trPr>
        <w:tc>
          <w:tcPr>
            <w:tcW w:w="1172" w:type="dxa"/>
            <w:tcBorders>
              <w:top w:val="single" w:sz="4" w:space="0" w:color="auto"/>
              <w:bottom w:val="single" w:sz="4" w:space="0" w:color="auto"/>
              <w:right w:val="single" w:sz="4" w:space="0" w:color="auto"/>
            </w:tcBorders>
            <w:vAlign w:val="center"/>
          </w:tcPr>
          <w:p w:rsidR="00D50106" w:rsidRPr="00774F50" w:rsidRDefault="00774F50" w:rsidP="00774F50">
            <w:pPr>
              <w:jc w:val="center"/>
              <w:rPr>
                <w:szCs w:val="24"/>
              </w:rPr>
            </w:pPr>
            <w:r w:rsidRPr="001D3E35">
              <w:rPr>
                <w:sz w:val="22"/>
                <w:szCs w:val="22"/>
              </w:rPr>
              <w:t>1½</w:t>
            </w:r>
            <w:r w:rsidR="00D50106" w:rsidRPr="00774F50">
              <w:rPr>
                <w:szCs w:val="24"/>
              </w:rPr>
              <w:t>”</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$246.49</w:t>
            </w:r>
          </w:p>
        </w:tc>
        <w:tc>
          <w:tcPr>
            <w:tcW w:w="5634" w:type="dxa"/>
            <w:vMerge/>
            <w:tcBorders>
              <w:top w:val="nil"/>
              <w:bottom w:val="nil"/>
            </w:tcBorders>
            <w:vAlign w:val="center"/>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rsidTr="005C1169">
        <w:trPr>
          <w:trHeight w:val="278"/>
          <w:jc w:val="center"/>
        </w:trPr>
        <w:tc>
          <w:tcPr>
            <w:tcW w:w="1172" w:type="dxa"/>
            <w:tcBorders>
              <w:top w:val="single" w:sz="4" w:space="0" w:color="auto"/>
              <w:bottom w:val="single" w:sz="4" w:space="0" w:color="auto"/>
              <w:right w:val="single" w:sz="4" w:space="0" w:color="auto"/>
            </w:tcBorders>
            <w:vAlign w:val="center"/>
          </w:tcPr>
          <w:p w:rsidR="00D50106" w:rsidRPr="00774F50" w:rsidRDefault="00D50106" w:rsidP="00774F50">
            <w:pPr>
              <w:jc w:val="center"/>
              <w:rPr>
                <w:szCs w:val="24"/>
              </w:rPr>
            </w:pPr>
            <w:r w:rsidRPr="00774F50">
              <w:rPr>
                <w:szCs w:val="24"/>
              </w:rPr>
              <w:t>2”</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$394.38</w:t>
            </w:r>
          </w:p>
        </w:tc>
        <w:tc>
          <w:tcPr>
            <w:tcW w:w="5634" w:type="dxa"/>
            <w:vMerge/>
            <w:tcBorders>
              <w:top w:val="nil"/>
              <w:bottom w:val="nil"/>
            </w:tcBorders>
            <w:vAlign w:val="center"/>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rsidTr="005C1169">
        <w:trPr>
          <w:jc w:val="center"/>
        </w:trPr>
        <w:tc>
          <w:tcPr>
            <w:tcW w:w="1172" w:type="dxa"/>
            <w:tcBorders>
              <w:top w:val="single" w:sz="4" w:space="0" w:color="auto"/>
              <w:bottom w:val="single" w:sz="4" w:space="0" w:color="auto"/>
              <w:right w:val="single" w:sz="4" w:space="0" w:color="auto"/>
            </w:tcBorders>
            <w:vAlign w:val="center"/>
          </w:tcPr>
          <w:p w:rsidR="00D50106" w:rsidRPr="00774F50" w:rsidRDefault="00D50106" w:rsidP="00774F50">
            <w:pPr>
              <w:jc w:val="center"/>
              <w:rPr>
                <w:szCs w:val="24"/>
              </w:rPr>
            </w:pPr>
            <w:r w:rsidRPr="00774F50">
              <w:rPr>
                <w:szCs w:val="24"/>
              </w:rPr>
              <w:t>3”</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$739.47</w:t>
            </w:r>
          </w:p>
        </w:tc>
        <w:tc>
          <w:tcPr>
            <w:tcW w:w="5634" w:type="dxa"/>
            <w:vMerge/>
            <w:tcBorders>
              <w:top w:val="nil"/>
              <w:bottom w:val="nil"/>
            </w:tcBorders>
            <w:vAlign w:val="center"/>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rsidTr="005C1169">
        <w:trPr>
          <w:jc w:val="center"/>
        </w:trPr>
        <w:tc>
          <w:tcPr>
            <w:tcW w:w="1172" w:type="dxa"/>
            <w:tcBorders>
              <w:top w:val="single" w:sz="4" w:space="0" w:color="auto"/>
              <w:bottom w:val="single" w:sz="4" w:space="0" w:color="auto"/>
              <w:right w:val="single" w:sz="4" w:space="0" w:color="auto"/>
            </w:tcBorders>
            <w:vAlign w:val="center"/>
          </w:tcPr>
          <w:p w:rsidR="00D50106" w:rsidRPr="00774F50" w:rsidRDefault="00D50106" w:rsidP="00774F50">
            <w:pPr>
              <w:jc w:val="center"/>
              <w:rPr>
                <w:szCs w:val="24"/>
              </w:rPr>
            </w:pPr>
            <w:r w:rsidRPr="00774F50">
              <w:rPr>
                <w:szCs w:val="24"/>
              </w:rPr>
              <w:t>4”</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$1,232.44</w:t>
            </w:r>
          </w:p>
        </w:tc>
        <w:tc>
          <w:tcPr>
            <w:tcW w:w="5634" w:type="dxa"/>
            <w:vMerge/>
            <w:tcBorders>
              <w:top w:val="nil"/>
              <w:bottom w:val="nil"/>
            </w:tcBorders>
            <w:vAlign w:val="center"/>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rsidTr="005C1169">
        <w:trPr>
          <w:jc w:val="center"/>
        </w:trPr>
        <w:tc>
          <w:tcPr>
            <w:tcW w:w="1172" w:type="dxa"/>
            <w:tcBorders>
              <w:top w:val="single" w:sz="4" w:space="0" w:color="auto"/>
              <w:bottom w:val="single" w:sz="4" w:space="0" w:color="auto"/>
              <w:right w:val="single" w:sz="4" w:space="0" w:color="auto"/>
            </w:tcBorders>
            <w:vAlign w:val="center"/>
          </w:tcPr>
          <w:p w:rsidR="00D50106" w:rsidRPr="00774F50" w:rsidRDefault="00D50106" w:rsidP="00774F50">
            <w:pPr>
              <w:jc w:val="center"/>
              <w:rPr>
                <w:szCs w:val="24"/>
              </w:rPr>
            </w:pPr>
            <w:r w:rsidRPr="00774F50">
              <w:rPr>
                <w:szCs w:val="24"/>
              </w:rPr>
              <w:t>6”</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$2,464.89</w:t>
            </w:r>
          </w:p>
        </w:tc>
        <w:tc>
          <w:tcPr>
            <w:tcW w:w="5634" w:type="dxa"/>
            <w:vMerge/>
            <w:tcBorders>
              <w:top w:val="nil"/>
              <w:bottom w:val="nil"/>
            </w:tcBorders>
            <w:vAlign w:val="center"/>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rsidTr="005C1169">
        <w:trPr>
          <w:trHeight w:val="323"/>
          <w:jc w:val="center"/>
        </w:trPr>
        <w:tc>
          <w:tcPr>
            <w:tcW w:w="1172" w:type="dxa"/>
            <w:tcBorders>
              <w:top w:val="single" w:sz="4" w:space="0" w:color="auto"/>
              <w:bottom w:val="single" w:sz="4" w:space="0" w:color="auto"/>
              <w:right w:val="single" w:sz="4" w:space="0" w:color="auto"/>
            </w:tcBorders>
            <w:vAlign w:val="center"/>
          </w:tcPr>
          <w:p w:rsidR="00D50106" w:rsidRPr="00774F50" w:rsidRDefault="00D50106" w:rsidP="00774F50">
            <w:pPr>
              <w:jc w:val="center"/>
              <w:rPr>
                <w:szCs w:val="24"/>
              </w:rPr>
            </w:pPr>
            <w:r w:rsidRPr="00774F50">
              <w:rPr>
                <w:szCs w:val="24"/>
              </w:rPr>
              <w:t>8”</w:t>
            </w:r>
          </w:p>
        </w:tc>
        <w:tc>
          <w:tcPr>
            <w:tcW w:w="2122" w:type="dxa"/>
            <w:tcBorders>
              <w:top w:val="single" w:sz="4" w:space="0" w:color="auto"/>
              <w:left w:val="single" w:sz="4" w:space="0" w:color="auto"/>
              <w:bottom w:val="single" w:sz="4" w:space="0" w:color="auto"/>
            </w:tcBorders>
            <w:vAlign w:val="center"/>
          </w:tcPr>
          <w:p w:rsidR="00D50106" w:rsidRPr="009D0A7A" w:rsidRDefault="00D50106" w:rsidP="00774F50">
            <w:pPr>
              <w:jc w:val="center"/>
              <w:rPr>
                <w:szCs w:val="24"/>
              </w:rPr>
            </w:pPr>
            <w:r w:rsidRPr="009D0A7A">
              <w:rPr>
                <w:szCs w:val="24"/>
              </w:rPr>
              <w:t>$3,943.82</w:t>
            </w:r>
          </w:p>
        </w:tc>
        <w:tc>
          <w:tcPr>
            <w:tcW w:w="5634" w:type="dxa"/>
            <w:tcBorders>
              <w:top w:val="nil"/>
              <w:bottom w:val="single" w:sz="4" w:space="0" w:color="auto"/>
            </w:tcBorders>
            <w:vAlign w:val="center"/>
          </w:tcPr>
          <w:p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bl>
    <w:p w:rsidR="00D50106" w:rsidRPr="00774F50" w:rsidRDefault="00D50106" w:rsidP="00D50106">
      <w:pPr>
        <w:tabs>
          <w:tab w:val="left" w:pos="18"/>
          <w:tab w:val="left" w:pos="738"/>
          <w:tab w:val="right" w:leader="dot" w:pos="9360"/>
        </w:tabs>
        <w:ind w:left="18"/>
        <w:rPr>
          <w:szCs w:val="24"/>
        </w:rPr>
      </w:pPr>
    </w:p>
    <w:p w:rsidR="007D268C" w:rsidRPr="00695B11" w:rsidRDefault="00424270" w:rsidP="007D268C">
      <w:pPr>
        <w:tabs>
          <w:tab w:val="right" w:leader="dot" w:pos="9360"/>
        </w:tabs>
        <w:rPr>
          <w:u w:val="single"/>
        </w:rPr>
      </w:pPr>
      <w:r w:rsidRPr="00695B11">
        <w:rPr>
          <w:u w:val="single"/>
        </w:rPr>
        <w:t>Federal Tax Change Credit Rider</w:t>
      </w:r>
    </w:p>
    <w:p w:rsidR="007D268C" w:rsidRDefault="007D268C" w:rsidP="007D268C">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075"/>
        <w:gridCol w:w="3155"/>
        <w:gridCol w:w="2610"/>
      </w:tblGrid>
      <w:tr w:rsidR="00424270" w:rsidRPr="00774F50" w:rsidTr="00424270">
        <w:trPr>
          <w:jc w:val="center"/>
        </w:trPr>
        <w:tc>
          <w:tcPr>
            <w:tcW w:w="1075" w:type="dxa"/>
            <w:tcBorders>
              <w:top w:val="single" w:sz="4" w:space="0" w:color="auto"/>
              <w:bottom w:val="single" w:sz="4" w:space="0" w:color="auto"/>
              <w:right w:val="single" w:sz="4" w:space="0" w:color="auto"/>
            </w:tcBorders>
            <w:shd w:val="clear" w:color="auto" w:fill="auto"/>
          </w:tcPr>
          <w:p w:rsidR="00424270" w:rsidRPr="00774F50"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774F50">
              <w:rPr>
                <w:szCs w:val="24"/>
              </w:rPr>
              <w:t>Meter Size</w:t>
            </w:r>
          </w:p>
        </w:tc>
        <w:tc>
          <w:tcPr>
            <w:tcW w:w="3155" w:type="dxa"/>
            <w:tcBorders>
              <w:top w:val="single" w:sz="4" w:space="0" w:color="auto"/>
              <w:left w:val="single" w:sz="4" w:space="0" w:color="auto"/>
              <w:bottom w:val="single" w:sz="4" w:space="0" w:color="auto"/>
            </w:tcBorders>
            <w:shd w:val="clear" w:color="auto" w:fill="auto"/>
          </w:tcPr>
          <w:p w:rsidR="00424270"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774F50">
              <w:rPr>
                <w:szCs w:val="24"/>
              </w:rPr>
              <w:t xml:space="preserve">Monthly </w:t>
            </w:r>
            <w:r>
              <w:rPr>
                <w:szCs w:val="24"/>
              </w:rPr>
              <w:t>Credit</w:t>
            </w:r>
          </w:p>
          <w:p w:rsidR="00424270" w:rsidRPr="00774F50"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Pr>
                <w:szCs w:val="24"/>
              </w:rPr>
              <w:t>Effective September 1, 2018 -</w:t>
            </w:r>
          </w:p>
        </w:tc>
        <w:tc>
          <w:tcPr>
            <w:tcW w:w="2610" w:type="dxa"/>
            <w:tcBorders>
              <w:top w:val="single" w:sz="4" w:space="0" w:color="auto"/>
              <w:left w:val="single" w:sz="4" w:space="0" w:color="auto"/>
              <w:bottom w:val="single" w:sz="4" w:space="0" w:color="auto"/>
            </w:tcBorders>
          </w:tcPr>
          <w:p w:rsidR="00424270" w:rsidRPr="00774F50" w:rsidRDefault="00424270" w:rsidP="00424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Pr>
                <w:szCs w:val="24"/>
              </w:rPr>
              <w:t>Additional Monthly Credit Effective September 1, 2018 – February 28, 2019</w:t>
            </w:r>
          </w:p>
        </w:tc>
      </w:tr>
      <w:tr w:rsidR="00424270" w:rsidRPr="00774F50" w:rsidTr="00424270">
        <w:trPr>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ind w:right="-70"/>
              <w:jc w:val="center"/>
              <w:rPr>
                <w:szCs w:val="24"/>
              </w:rPr>
            </w:pPr>
            <w:r w:rsidRPr="00774F50">
              <w:rPr>
                <w:szCs w:val="24"/>
              </w:rPr>
              <w:t>5/8”</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($2.76)</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($2.35)</w:t>
            </w:r>
          </w:p>
        </w:tc>
      </w:tr>
      <w:tr w:rsidR="00424270" w:rsidRPr="00774F50" w:rsidTr="00424270">
        <w:trPr>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jc w:val="center"/>
              <w:rPr>
                <w:szCs w:val="24"/>
              </w:rPr>
            </w:pPr>
            <w:r w:rsidRPr="00774F50">
              <w:rPr>
                <w:szCs w:val="24"/>
              </w:rPr>
              <w:t>3/4”</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($4.14)</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($3.53)</w:t>
            </w:r>
          </w:p>
        </w:tc>
      </w:tr>
      <w:tr w:rsidR="00424270" w:rsidRPr="00774F50" w:rsidTr="00424270">
        <w:trPr>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jc w:val="center"/>
              <w:rPr>
                <w:szCs w:val="24"/>
              </w:rPr>
            </w:pPr>
            <w:r w:rsidRPr="00774F50">
              <w:rPr>
                <w:szCs w:val="24"/>
              </w:rPr>
              <w:t>1”</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($6.90)</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($5.88)</w:t>
            </w:r>
          </w:p>
        </w:tc>
      </w:tr>
      <w:tr w:rsidR="00424270" w:rsidRPr="00774F50" w:rsidTr="00424270">
        <w:trPr>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jc w:val="center"/>
              <w:rPr>
                <w:szCs w:val="24"/>
              </w:rPr>
            </w:pPr>
            <w:r w:rsidRPr="001D3E35">
              <w:rPr>
                <w:sz w:val="22"/>
                <w:szCs w:val="22"/>
              </w:rPr>
              <w:t>1½</w:t>
            </w:r>
            <w:r w:rsidRPr="00774F50">
              <w:rPr>
                <w:szCs w:val="24"/>
              </w:rPr>
              <w:t>”</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($13.80)</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($11.75)</w:t>
            </w:r>
          </w:p>
        </w:tc>
      </w:tr>
      <w:tr w:rsidR="00424270" w:rsidRPr="00774F50" w:rsidTr="00424270">
        <w:trPr>
          <w:trHeight w:val="278"/>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jc w:val="center"/>
              <w:rPr>
                <w:szCs w:val="24"/>
              </w:rPr>
            </w:pPr>
            <w:r w:rsidRPr="00774F50">
              <w:rPr>
                <w:szCs w:val="24"/>
              </w:rPr>
              <w:t>2”</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($22.08)</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($18.80)</w:t>
            </w:r>
          </w:p>
        </w:tc>
      </w:tr>
      <w:tr w:rsidR="00424270" w:rsidRPr="00774F50" w:rsidTr="00424270">
        <w:trPr>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jc w:val="center"/>
              <w:rPr>
                <w:szCs w:val="24"/>
              </w:rPr>
            </w:pPr>
            <w:r w:rsidRPr="00774F50">
              <w:rPr>
                <w:szCs w:val="24"/>
              </w:rPr>
              <w:t>3”</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($41.40)</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($35.25)</w:t>
            </w:r>
          </w:p>
        </w:tc>
      </w:tr>
      <w:tr w:rsidR="00424270" w:rsidRPr="00774F50" w:rsidTr="00424270">
        <w:trPr>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jc w:val="center"/>
              <w:rPr>
                <w:szCs w:val="24"/>
              </w:rPr>
            </w:pPr>
            <w:r w:rsidRPr="00774F50">
              <w:rPr>
                <w:szCs w:val="24"/>
              </w:rPr>
              <w:lastRenderedPageBreak/>
              <w:t>4”</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($69.00)</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($58.75)</w:t>
            </w:r>
          </w:p>
        </w:tc>
      </w:tr>
      <w:tr w:rsidR="00424270" w:rsidRPr="00774F50" w:rsidTr="00424270">
        <w:trPr>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jc w:val="center"/>
              <w:rPr>
                <w:szCs w:val="24"/>
              </w:rPr>
            </w:pPr>
            <w:r w:rsidRPr="00774F50">
              <w:rPr>
                <w:szCs w:val="24"/>
              </w:rPr>
              <w:t>6”</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($138.00)</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($117.50)</w:t>
            </w:r>
          </w:p>
        </w:tc>
      </w:tr>
      <w:tr w:rsidR="00424270" w:rsidRPr="00774F50" w:rsidTr="00424270">
        <w:trPr>
          <w:trHeight w:val="323"/>
          <w:jc w:val="center"/>
        </w:trPr>
        <w:tc>
          <w:tcPr>
            <w:tcW w:w="1075" w:type="dxa"/>
            <w:tcBorders>
              <w:top w:val="single" w:sz="4" w:space="0" w:color="auto"/>
              <w:bottom w:val="single" w:sz="4" w:space="0" w:color="auto"/>
              <w:right w:val="single" w:sz="4" w:space="0" w:color="auto"/>
            </w:tcBorders>
            <w:vAlign w:val="center"/>
          </w:tcPr>
          <w:p w:rsidR="00424270" w:rsidRPr="00774F50" w:rsidRDefault="00424270" w:rsidP="007D268C">
            <w:pPr>
              <w:jc w:val="center"/>
              <w:rPr>
                <w:szCs w:val="24"/>
              </w:rPr>
            </w:pPr>
            <w:r w:rsidRPr="00774F50">
              <w:rPr>
                <w:szCs w:val="24"/>
              </w:rPr>
              <w:t>8”</w:t>
            </w:r>
          </w:p>
        </w:tc>
        <w:tc>
          <w:tcPr>
            <w:tcW w:w="3155" w:type="dxa"/>
            <w:tcBorders>
              <w:top w:val="single" w:sz="4" w:space="0" w:color="auto"/>
              <w:left w:val="single" w:sz="4" w:space="0" w:color="auto"/>
              <w:bottom w:val="single" w:sz="4" w:space="0" w:color="auto"/>
            </w:tcBorders>
            <w:vAlign w:val="center"/>
          </w:tcPr>
          <w:p w:rsidR="00424270" w:rsidRPr="009D0A7A" w:rsidRDefault="00424270" w:rsidP="007D268C">
            <w:pPr>
              <w:jc w:val="center"/>
              <w:rPr>
                <w:szCs w:val="24"/>
              </w:rPr>
            </w:pPr>
            <w:r w:rsidRPr="009D0A7A">
              <w:rPr>
                <w:szCs w:val="24"/>
              </w:rPr>
              <w:t>($220.80)</w:t>
            </w:r>
          </w:p>
        </w:tc>
        <w:tc>
          <w:tcPr>
            <w:tcW w:w="2610" w:type="dxa"/>
            <w:tcBorders>
              <w:top w:val="single" w:sz="4" w:space="0" w:color="auto"/>
              <w:left w:val="single" w:sz="4" w:space="0" w:color="auto"/>
              <w:bottom w:val="single" w:sz="4" w:space="0" w:color="auto"/>
            </w:tcBorders>
          </w:tcPr>
          <w:p w:rsidR="00424270" w:rsidRPr="009D0A7A" w:rsidRDefault="00424270" w:rsidP="007D268C">
            <w:pPr>
              <w:jc w:val="center"/>
              <w:rPr>
                <w:szCs w:val="24"/>
              </w:rPr>
            </w:pPr>
            <w:r w:rsidRPr="009D0A7A">
              <w:rPr>
                <w:szCs w:val="24"/>
              </w:rPr>
              <w:t>($188.00)</w:t>
            </w:r>
          </w:p>
        </w:tc>
      </w:tr>
    </w:tbl>
    <w:p w:rsidR="007D268C" w:rsidRDefault="007D268C" w:rsidP="007D268C">
      <w:pPr>
        <w:rPr>
          <w:sz w:val="22"/>
          <w:szCs w:val="22"/>
        </w:rPr>
      </w:pPr>
    </w:p>
    <w:p w:rsidR="00D50106" w:rsidRPr="00774F50" w:rsidRDefault="00D50106" w:rsidP="00774F50">
      <w:pPr>
        <w:tabs>
          <w:tab w:val="left" w:pos="18"/>
          <w:tab w:val="left" w:pos="738"/>
          <w:tab w:val="right" w:leader="dot" w:pos="9900"/>
        </w:tabs>
        <w:ind w:left="18"/>
        <w:rPr>
          <w:szCs w:val="24"/>
        </w:rPr>
      </w:pPr>
      <w:r w:rsidRPr="00774F50">
        <w:rPr>
          <w:szCs w:val="24"/>
        </w:rPr>
        <w:t>REGULATORY ASSESSMENT</w:t>
      </w:r>
      <w:r w:rsidRPr="00774F50">
        <w:rPr>
          <w:szCs w:val="24"/>
        </w:rPr>
        <w:tab/>
      </w:r>
      <w:r w:rsidRPr="00774F50">
        <w:rPr>
          <w:szCs w:val="24"/>
          <w:u w:val="single"/>
        </w:rPr>
        <w:t>1.0%</w:t>
      </w:r>
    </w:p>
    <w:p w:rsidR="00774F50" w:rsidRPr="00774F50" w:rsidRDefault="00774F50" w:rsidP="00774F50">
      <w:pPr>
        <w:widowControl w:val="0"/>
        <w:autoSpaceDE w:val="0"/>
        <w:autoSpaceDN w:val="0"/>
        <w:adjustRightInd w:val="0"/>
        <w:ind w:left="720"/>
        <w:jc w:val="both"/>
        <w:rPr>
          <w:sz w:val="18"/>
          <w:szCs w:val="18"/>
        </w:rPr>
      </w:pPr>
      <w:r w:rsidRPr="00774F50">
        <w:rPr>
          <w:sz w:val="18"/>
          <w:szCs w:val="18"/>
        </w:rPr>
        <w:t>PUC RULES REQUIRE THE UTILITY TO COLLECT A FEE OF ONE PERCENT OF THE RETAIL MONTHLY BILL.</w:t>
      </w:r>
    </w:p>
    <w:p w:rsidR="00D50106" w:rsidRPr="00774F50" w:rsidRDefault="00D50106" w:rsidP="00816787">
      <w:pPr>
        <w:rPr>
          <w:szCs w:val="24"/>
        </w:rPr>
      </w:pPr>
    </w:p>
    <w:p w:rsidR="00D50106" w:rsidRPr="00774F50" w:rsidRDefault="00D50106" w:rsidP="00774F50">
      <w:pPr>
        <w:tabs>
          <w:tab w:val="left" w:pos="18"/>
          <w:tab w:val="left" w:pos="738"/>
          <w:tab w:val="right" w:leader="dot" w:pos="9900"/>
        </w:tabs>
        <w:ind w:left="18"/>
        <w:jc w:val="both"/>
        <w:rPr>
          <w:szCs w:val="24"/>
        </w:rPr>
      </w:pPr>
      <w:r w:rsidRPr="00774F50">
        <w:rPr>
          <w:szCs w:val="24"/>
        </w:rPr>
        <w:t xml:space="preserve">FORM OF PAYMENT: </w:t>
      </w:r>
      <w:r w:rsidR="00774F50" w:rsidRPr="009076BE">
        <w:t>The utility will accept the following forms of payment:</w:t>
      </w:r>
      <w:r w:rsidRPr="00774F50">
        <w:rPr>
          <w:szCs w:val="24"/>
        </w:rPr>
        <w:t xml:space="preserve"> </w:t>
      </w:r>
    </w:p>
    <w:p w:rsidR="00774F50" w:rsidRPr="00774F50" w:rsidRDefault="00774F50" w:rsidP="00774F50">
      <w:pPr>
        <w:tabs>
          <w:tab w:val="left" w:pos="1080"/>
          <w:tab w:val="left" w:pos="2340"/>
          <w:tab w:val="left" w:pos="4320"/>
          <w:tab w:val="left" w:pos="6120"/>
          <w:tab w:val="right" w:pos="9900"/>
        </w:tabs>
        <w:autoSpaceDE w:val="0"/>
        <w:autoSpaceDN w:val="0"/>
        <w:adjustRightInd w:val="0"/>
        <w:jc w:val="both"/>
        <w:rPr>
          <w:sz w:val="22"/>
          <w:szCs w:val="22"/>
        </w:rPr>
      </w:pPr>
      <w:r w:rsidRPr="00774F50">
        <w:rPr>
          <w:sz w:val="22"/>
          <w:szCs w:val="22"/>
        </w:rPr>
        <w:t xml:space="preserve">Cash </w:t>
      </w:r>
      <w:r w:rsidRPr="00774F50">
        <w:rPr>
          <w:sz w:val="22"/>
          <w:szCs w:val="22"/>
          <w:u w:val="single"/>
        </w:rPr>
        <w:t>X</w:t>
      </w:r>
      <w:r w:rsidRPr="00774F50">
        <w:rPr>
          <w:sz w:val="22"/>
          <w:szCs w:val="22"/>
        </w:rPr>
        <w:t xml:space="preserve">, </w:t>
      </w:r>
      <w:r w:rsidRPr="00774F50">
        <w:rPr>
          <w:sz w:val="22"/>
          <w:szCs w:val="22"/>
        </w:rPr>
        <w:tab/>
        <w:t xml:space="preserve">Check </w:t>
      </w:r>
      <w:r w:rsidRPr="00774F50">
        <w:rPr>
          <w:sz w:val="22"/>
          <w:szCs w:val="22"/>
          <w:u w:val="single"/>
        </w:rPr>
        <w:t>X</w:t>
      </w:r>
      <w:r w:rsidRPr="00774F50">
        <w:rPr>
          <w:sz w:val="22"/>
          <w:szCs w:val="22"/>
        </w:rPr>
        <w:t xml:space="preserve">, </w:t>
      </w:r>
      <w:r w:rsidRPr="00774F50">
        <w:rPr>
          <w:sz w:val="22"/>
          <w:szCs w:val="22"/>
        </w:rPr>
        <w:tab/>
        <w:t xml:space="preserve">Money Order </w:t>
      </w:r>
      <w:r w:rsidRPr="00774F50">
        <w:rPr>
          <w:sz w:val="22"/>
          <w:szCs w:val="22"/>
          <w:u w:val="single"/>
        </w:rPr>
        <w:t>X</w:t>
      </w:r>
      <w:r w:rsidRPr="00774F50">
        <w:rPr>
          <w:sz w:val="22"/>
          <w:szCs w:val="22"/>
        </w:rPr>
        <w:t xml:space="preserve">, </w:t>
      </w:r>
      <w:r w:rsidRPr="00774F50">
        <w:rPr>
          <w:sz w:val="22"/>
          <w:szCs w:val="22"/>
        </w:rPr>
        <w:tab/>
        <w:t xml:space="preserve">MasterCard </w:t>
      </w:r>
      <w:r w:rsidRPr="00774F50">
        <w:rPr>
          <w:sz w:val="22"/>
          <w:szCs w:val="22"/>
          <w:u w:val="single"/>
        </w:rPr>
        <w:t>X</w:t>
      </w:r>
      <w:r w:rsidRPr="00774F50">
        <w:rPr>
          <w:sz w:val="22"/>
          <w:szCs w:val="22"/>
        </w:rPr>
        <w:t xml:space="preserve">, </w:t>
      </w:r>
      <w:r w:rsidRPr="00774F50">
        <w:rPr>
          <w:sz w:val="22"/>
          <w:szCs w:val="22"/>
        </w:rPr>
        <w:tab/>
        <w:t xml:space="preserve">Visa </w:t>
      </w:r>
      <w:r w:rsidRPr="00774F50">
        <w:rPr>
          <w:sz w:val="22"/>
          <w:szCs w:val="22"/>
          <w:u w:val="single"/>
        </w:rPr>
        <w:t>X</w:t>
      </w:r>
      <w:r w:rsidRPr="00774F50">
        <w:rPr>
          <w:sz w:val="22"/>
          <w:szCs w:val="22"/>
        </w:rPr>
        <w:t xml:space="preserve">, </w:t>
      </w:r>
      <w:r w:rsidRPr="00774F50">
        <w:rPr>
          <w:sz w:val="22"/>
          <w:szCs w:val="22"/>
        </w:rPr>
        <w:tab/>
        <w:t xml:space="preserve">Electronic Fund Transfer </w:t>
      </w:r>
      <w:r w:rsidRPr="00774F50">
        <w:rPr>
          <w:sz w:val="22"/>
          <w:szCs w:val="22"/>
          <w:u w:val="single"/>
        </w:rPr>
        <w:t>X</w:t>
      </w:r>
    </w:p>
    <w:p w:rsidR="00D50106" w:rsidRPr="002D025B" w:rsidRDefault="00D50106" w:rsidP="00774F50">
      <w:pPr>
        <w:widowControl w:val="0"/>
        <w:autoSpaceDE w:val="0"/>
        <w:autoSpaceDN w:val="0"/>
        <w:adjustRightInd w:val="0"/>
        <w:ind w:left="720"/>
        <w:jc w:val="both"/>
        <w:rPr>
          <w:caps/>
          <w:sz w:val="18"/>
          <w:szCs w:val="18"/>
        </w:rPr>
      </w:pPr>
      <w:r w:rsidRPr="002D025B">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rsidR="00816787" w:rsidRDefault="00816787" w:rsidP="00816787">
      <w:pPr>
        <w:jc w:val="both"/>
        <w:rPr>
          <w:szCs w:val="24"/>
        </w:rPr>
      </w:pPr>
    </w:p>
    <w:p w:rsidR="00695B11" w:rsidRDefault="00695B11" w:rsidP="00816787">
      <w:pPr>
        <w:jc w:val="both"/>
        <w:rPr>
          <w:szCs w:val="24"/>
        </w:rPr>
      </w:pPr>
    </w:p>
    <w:p w:rsidR="00695B11" w:rsidRDefault="00695B11" w:rsidP="00816787">
      <w:pPr>
        <w:jc w:val="both"/>
        <w:rPr>
          <w:szCs w:val="24"/>
        </w:rPr>
      </w:pPr>
    </w:p>
    <w:p w:rsidR="001977B1" w:rsidRDefault="001977B1">
      <w:pPr>
        <w:rPr>
          <w:szCs w:val="24"/>
        </w:rPr>
      </w:pPr>
      <w:r>
        <w:rPr>
          <w:szCs w:val="24"/>
        </w:rPr>
        <w:br w:type="page"/>
      </w:r>
    </w:p>
    <w:p w:rsidR="00695B11" w:rsidRPr="009A530D" w:rsidRDefault="00301829" w:rsidP="00695B11">
      <w:pPr>
        <w:pStyle w:val="Header"/>
        <w:tabs>
          <w:tab w:val="clear" w:pos="4320"/>
          <w:tab w:val="clear" w:pos="8640"/>
          <w:tab w:val="right" w:pos="9900"/>
        </w:tabs>
        <w:rPr>
          <w:rStyle w:val="PageNumber"/>
          <w:szCs w:val="24"/>
        </w:rPr>
      </w:pPr>
      <w:r>
        <w:rPr>
          <w:szCs w:val="24"/>
          <w:u w:val="single"/>
        </w:rPr>
        <w:lastRenderedPageBreak/>
        <w:t>Monarch Utilities I L.P.</w:t>
      </w:r>
      <w:r w:rsidR="00695B11" w:rsidRPr="009A530D">
        <w:rPr>
          <w:szCs w:val="24"/>
        </w:rPr>
        <w:tab/>
        <w:t>Water Tariff Page 3</w:t>
      </w:r>
    </w:p>
    <w:p w:rsidR="00695B11" w:rsidRPr="009A530D" w:rsidRDefault="00695B11" w:rsidP="00695B11">
      <w:pPr>
        <w:pStyle w:val="Header"/>
        <w:rPr>
          <w:rStyle w:val="PageNumber"/>
          <w:szCs w:val="24"/>
        </w:rPr>
      </w:pPr>
    </w:p>
    <w:p w:rsidR="00695B11" w:rsidRPr="009A530D" w:rsidRDefault="00695B11" w:rsidP="00695B11">
      <w:pPr>
        <w:ind w:left="18"/>
        <w:jc w:val="center"/>
        <w:rPr>
          <w:szCs w:val="24"/>
        </w:rPr>
      </w:pPr>
      <w:r w:rsidRPr="009A530D">
        <w:rPr>
          <w:szCs w:val="24"/>
        </w:rPr>
        <w:t>SECTION 1.0 - RATE SCHEDULE (Continued)</w:t>
      </w:r>
    </w:p>
    <w:p w:rsidR="00695B11" w:rsidRPr="00774F50" w:rsidRDefault="00695B11" w:rsidP="00816787">
      <w:pPr>
        <w:jc w:val="both"/>
        <w:rPr>
          <w:szCs w:val="24"/>
        </w:rPr>
      </w:pPr>
    </w:p>
    <w:p w:rsidR="00774F50" w:rsidRPr="00774F50" w:rsidRDefault="00774F50" w:rsidP="00774F50">
      <w:pPr>
        <w:tabs>
          <w:tab w:val="left" w:pos="18"/>
          <w:tab w:val="left" w:pos="738"/>
          <w:tab w:val="right" w:leader="dot" w:pos="9810"/>
        </w:tabs>
        <w:ind w:left="18"/>
        <w:rPr>
          <w:szCs w:val="24"/>
        </w:rPr>
      </w:pPr>
      <w:r w:rsidRPr="00774F50">
        <w:rPr>
          <w:szCs w:val="24"/>
          <w:u w:val="single"/>
        </w:rPr>
        <w:t>Section 1.02 - Miscellaneous Fees</w:t>
      </w:r>
    </w:p>
    <w:p w:rsidR="00774F50" w:rsidRPr="00774F50" w:rsidRDefault="00774F50" w:rsidP="00774F50">
      <w:pPr>
        <w:tabs>
          <w:tab w:val="left" w:pos="18"/>
          <w:tab w:val="left" w:pos="738"/>
          <w:tab w:val="right" w:leader="dot" w:pos="9810"/>
        </w:tabs>
        <w:ind w:left="18"/>
        <w:rPr>
          <w:szCs w:val="24"/>
        </w:rPr>
      </w:pPr>
    </w:p>
    <w:p w:rsidR="00774F50" w:rsidRPr="00774F50" w:rsidRDefault="00774F50" w:rsidP="00774F50">
      <w:pPr>
        <w:tabs>
          <w:tab w:val="left" w:pos="18"/>
          <w:tab w:val="left" w:pos="738"/>
          <w:tab w:val="right" w:leader="dot" w:pos="9900"/>
        </w:tabs>
        <w:ind w:left="18"/>
        <w:rPr>
          <w:szCs w:val="24"/>
          <w:u w:val="single"/>
        </w:rPr>
      </w:pPr>
      <w:r w:rsidRPr="00774F50">
        <w:rPr>
          <w:szCs w:val="24"/>
        </w:rPr>
        <w:t>TAP FEE</w:t>
      </w:r>
      <w:r w:rsidRPr="00774F50">
        <w:rPr>
          <w:szCs w:val="24"/>
        </w:rPr>
        <w:tab/>
      </w:r>
      <w:r w:rsidRPr="00774F50">
        <w:rPr>
          <w:szCs w:val="24"/>
          <w:u w:val="single"/>
        </w:rPr>
        <w:t>$700.00</w:t>
      </w:r>
    </w:p>
    <w:p w:rsidR="00774F50" w:rsidRPr="002D025B" w:rsidRDefault="00774F50" w:rsidP="00774F50">
      <w:pPr>
        <w:tabs>
          <w:tab w:val="left" w:pos="720"/>
        </w:tabs>
        <w:ind w:left="720"/>
        <w:jc w:val="both"/>
        <w:rPr>
          <w:caps/>
          <w:sz w:val="18"/>
          <w:szCs w:val="18"/>
        </w:rPr>
      </w:pPr>
      <w:r w:rsidRPr="002D025B">
        <w:rPr>
          <w:caps/>
          <w:sz w:val="18"/>
          <w:szCs w:val="18"/>
        </w:rPr>
        <w:t>Tap fee is based on the average of the utility’s actual cost for materials and labor for standard residential connection of 5/8" meter plus unique costs.</w:t>
      </w:r>
    </w:p>
    <w:p w:rsidR="00774F50" w:rsidRPr="00774F50" w:rsidRDefault="00774F50" w:rsidP="00774F50">
      <w:pPr>
        <w:tabs>
          <w:tab w:val="right" w:pos="8640"/>
        </w:tabs>
        <w:ind w:left="18"/>
        <w:rPr>
          <w:szCs w:val="24"/>
        </w:rPr>
      </w:pPr>
    </w:p>
    <w:p w:rsidR="00774F50" w:rsidRPr="00774F50" w:rsidRDefault="00774F50" w:rsidP="00774F50">
      <w:pPr>
        <w:tabs>
          <w:tab w:val="right" w:leader="dot" w:pos="9900"/>
        </w:tabs>
        <w:ind w:left="14"/>
        <w:rPr>
          <w:szCs w:val="24"/>
          <w:u w:val="single"/>
        </w:rPr>
      </w:pPr>
      <w:r w:rsidRPr="00774F50">
        <w:rPr>
          <w:szCs w:val="24"/>
        </w:rPr>
        <w:t>TAP FEE (unique costs permitted by PUC rule)</w:t>
      </w:r>
      <w:r w:rsidRPr="00774F50">
        <w:rPr>
          <w:szCs w:val="24"/>
        </w:rPr>
        <w:tab/>
      </w:r>
      <w:r w:rsidRPr="00774F50">
        <w:rPr>
          <w:szCs w:val="24"/>
          <w:u w:val="single"/>
        </w:rPr>
        <w:t>Actual Cost</w:t>
      </w:r>
    </w:p>
    <w:p w:rsidR="00774F50" w:rsidRPr="002D025B" w:rsidRDefault="00774F50" w:rsidP="00774F50">
      <w:pPr>
        <w:tabs>
          <w:tab w:val="right" w:leader="dot" w:pos="9360"/>
        </w:tabs>
        <w:ind w:left="720"/>
        <w:jc w:val="both"/>
        <w:rPr>
          <w:caps/>
          <w:sz w:val="18"/>
          <w:szCs w:val="18"/>
        </w:rPr>
      </w:pPr>
      <w:r w:rsidRPr="002D025B">
        <w:rPr>
          <w:caps/>
          <w:sz w:val="18"/>
          <w:szCs w:val="18"/>
        </w:rPr>
        <w:t>For example, a road bore for customers outside of subdivisions or residential areas.</w:t>
      </w:r>
    </w:p>
    <w:p w:rsidR="00774F50" w:rsidRPr="00774F50" w:rsidRDefault="00774F50" w:rsidP="00774F50">
      <w:pPr>
        <w:tabs>
          <w:tab w:val="left" w:pos="18"/>
          <w:tab w:val="left" w:pos="738"/>
          <w:tab w:val="right" w:leader="dot" w:pos="9810"/>
        </w:tabs>
        <w:ind w:left="18"/>
        <w:rPr>
          <w:szCs w:val="24"/>
        </w:rPr>
      </w:pPr>
    </w:p>
    <w:p w:rsidR="00774F50" w:rsidRPr="00774F50" w:rsidRDefault="00774F50" w:rsidP="00774F50">
      <w:pPr>
        <w:tabs>
          <w:tab w:val="left" w:pos="18"/>
          <w:tab w:val="left" w:pos="738"/>
          <w:tab w:val="right" w:leader="dot" w:pos="9900"/>
        </w:tabs>
        <w:ind w:left="18"/>
        <w:rPr>
          <w:szCs w:val="24"/>
        </w:rPr>
      </w:pPr>
      <w:r w:rsidRPr="00774F50">
        <w:rPr>
          <w:szCs w:val="24"/>
        </w:rPr>
        <w:t>LARGE METER TAP FEE</w:t>
      </w:r>
      <w:r w:rsidRPr="00774F50">
        <w:rPr>
          <w:szCs w:val="24"/>
        </w:rPr>
        <w:tab/>
      </w:r>
      <w:r w:rsidRPr="00774F50">
        <w:rPr>
          <w:szCs w:val="24"/>
          <w:u w:val="single"/>
        </w:rPr>
        <w:t>Actual Cost</w:t>
      </w:r>
    </w:p>
    <w:p w:rsidR="00774F50" w:rsidRPr="002D025B" w:rsidRDefault="00774F50" w:rsidP="00774F50">
      <w:pPr>
        <w:tabs>
          <w:tab w:val="left" w:pos="18"/>
          <w:tab w:val="left" w:pos="738"/>
          <w:tab w:val="right" w:leader="dot" w:pos="9810"/>
        </w:tabs>
        <w:ind w:left="738"/>
        <w:rPr>
          <w:sz w:val="18"/>
          <w:szCs w:val="18"/>
        </w:rPr>
      </w:pPr>
      <w:r w:rsidRPr="002D025B">
        <w:rPr>
          <w:sz w:val="18"/>
          <w:szCs w:val="18"/>
        </w:rPr>
        <w:t>TAP FEE IS BASED ON THE UTILITY'S ACTUAL COST FOR MATERIALS AND LABOR FOR METERS LARGER THAN STANDARD 5/8 " METERS.</w:t>
      </w:r>
    </w:p>
    <w:p w:rsidR="00D50106" w:rsidRPr="009A530D" w:rsidRDefault="00D50106" w:rsidP="00D50106">
      <w:pPr>
        <w:tabs>
          <w:tab w:val="left" w:pos="18"/>
          <w:tab w:val="left" w:pos="738"/>
          <w:tab w:val="right" w:leader="dot" w:pos="9810"/>
        </w:tabs>
        <w:ind w:left="18"/>
        <w:rPr>
          <w:szCs w:val="24"/>
          <w:u w:val="single"/>
        </w:rPr>
      </w:pPr>
    </w:p>
    <w:p w:rsidR="00D50106" w:rsidRPr="009A530D"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9A530D">
        <w:rPr>
          <w:szCs w:val="24"/>
        </w:rPr>
        <w:t>RECONNECTION FEE</w:t>
      </w:r>
    </w:p>
    <w:p w:rsidR="00D50106" w:rsidRPr="002D025B" w:rsidRDefault="00D50106" w:rsidP="009A530D">
      <w:pPr>
        <w:ind w:left="738"/>
        <w:jc w:val="both"/>
        <w:rPr>
          <w:sz w:val="18"/>
          <w:szCs w:val="18"/>
        </w:rPr>
      </w:pPr>
      <w:r w:rsidRPr="002D025B">
        <w:rPr>
          <w:sz w:val="18"/>
          <w:szCs w:val="18"/>
        </w:rPr>
        <w:t>THE RECONNECT FEE WILL BE CHARGED BEFORE SERVICE CAN BE RESTORED TO A CUSTOMER WHO HAS BEEN DISCONNECTED FOR THE FOLLOWING REASONS:</w:t>
      </w:r>
    </w:p>
    <w:p w:rsidR="00D50106" w:rsidRPr="009A530D" w:rsidRDefault="00D50106" w:rsidP="00702005">
      <w:pPr>
        <w:tabs>
          <w:tab w:val="left" w:pos="1080"/>
          <w:tab w:val="right" w:leader="dot" w:pos="9900"/>
        </w:tabs>
        <w:ind w:left="18" w:firstLine="720"/>
        <w:rPr>
          <w:szCs w:val="24"/>
        </w:rPr>
      </w:pPr>
      <w:r w:rsidRPr="009A530D">
        <w:rPr>
          <w:szCs w:val="24"/>
        </w:rPr>
        <w:t>a)</w:t>
      </w:r>
      <w:r w:rsidRPr="009A530D">
        <w:rPr>
          <w:szCs w:val="24"/>
        </w:rPr>
        <w:tab/>
        <w:t>Non-payment of bill</w:t>
      </w:r>
      <w:r w:rsidRPr="009A530D">
        <w:rPr>
          <w:szCs w:val="24"/>
        </w:rPr>
        <w:tab/>
      </w:r>
      <w:r w:rsidRPr="009A530D">
        <w:rPr>
          <w:szCs w:val="24"/>
          <w:u w:val="single"/>
        </w:rPr>
        <w:t>$25.00</w:t>
      </w:r>
    </w:p>
    <w:p w:rsidR="00D50106" w:rsidRPr="009A530D" w:rsidRDefault="00D50106" w:rsidP="00702005">
      <w:pPr>
        <w:tabs>
          <w:tab w:val="left" w:pos="1080"/>
          <w:tab w:val="right" w:leader="dot" w:pos="9900"/>
        </w:tabs>
        <w:ind w:left="18" w:firstLine="720"/>
        <w:rPr>
          <w:szCs w:val="24"/>
        </w:rPr>
      </w:pPr>
      <w:r w:rsidRPr="009A530D">
        <w:rPr>
          <w:szCs w:val="24"/>
        </w:rPr>
        <w:t>b)</w:t>
      </w:r>
      <w:r w:rsidRPr="009A530D">
        <w:rPr>
          <w:szCs w:val="24"/>
        </w:rPr>
        <w:tab/>
        <w:t>Customer's request</w:t>
      </w:r>
      <w:r w:rsidRPr="009A530D">
        <w:rPr>
          <w:szCs w:val="24"/>
        </w:rPr>
        <w:tab/>
      </w:r>
      <w:r w:rsidRPr="009A530D">
        <w:rPr>
          <w:szCs w:val="24"/>
          <w:u w:val="single"/>
        </w:rPr>
        <w:t>$50.00</w:t>
      </w:r>
    </w:p>
    <w:p w:rsidR="00D50106" w:rsidRPr="009A530D" w:rsidRDefault="00D50106" w:rsidP="00702005">
      <w:pPr>
        <w:tabs>
          <w:tab w:val="right" w:leader="dot" w:pos="9810"/>
        </w:tabs>
        <w:ind w:left="18" w:firstLine="1062"/>
        <w:rPr>
          <w:szCs w:val="24"/>
        </w:rPr>
      </w:pPr>
      <w:r w:rsidRPr="009A530D">
        <w:rPr>
          <w:szCs w:val="24"/>
        </w:rPr>
        <w:t>Or other reasons listed under section 2.0 of this tariff</w:t>
      </w:r>
    </w:p>
    <w:p w:rsidR="00D50106" w:rsidRPr="002D025B" w:rsidRDefault="00D50106" w:rsidP="00D50106">
      <w:pPr>
        <w:tabs>
          <w:tab w:val="left" w:pos="18"/>
          <w:tab w:val="left" w:pos="738"/>
          <w:tab w:val="left" w:pos="1458"/>
          <w:tab w:val="right" w:leader="dot" w:pos="9810"/>
        </w:tabs>
        <w:ind w:left="18"/>
        <w:rPr>
          <w:szCs w:val="24"/>
        </w:rPr>
      </w:pPr>
    </w:p>
    <w:p w:rsidR="00D50106" w:rsidRPr="009A530D" w:rsidRDefault="00D50106" w:rsidP="009A530D">
      <w:pPr>
        <w:tabs>
          <w:tab w:val="left" w:pos="18"/>
          <w:tab w:val="left" w:pos="738"/>
          <w:tab w:val="left" w:pos="1458"/>
          <w:tab w:val="right" w:leader="dot" w:pos="9900"/>
        </w:tabs>
        <w:ind w:left="18"/>
        <w:rPr>
          <w:szCs w:val="24"/>
        </w:rPr>
      </w:pPr>
      <w:r w:rsidRPr="009A530D">
        <w:rPr>
          <w:szCs w:val="24"/>
        </w:rPr>
        <w:t>TRANSFER FEE</w:t>
      </w:r>
      <w:r w:rsidRPr="009A530D">
        <w:rPr>
          <w:szCs w:val="24"/>
        </w:rPr>
        <w:tab/>
      </w:r>
      <w:r w:rsidRPr="009A530D">
        <w:rPr>
          <w:szCs w:val="24"/>
          <w:u w:val="single"/>
        </w:rPr>
        <w:t>$45.00</w:t>
      </w:r>
    </w:p>
    <w:p w:rsidR="00D50106" w:rsidRPr="002D025B" w:rsidRDefault="00D50106" w:rsidP="009A530D">
      <w:pPr>
        <w:ind w:left="738" w:right="36"/>
        <w:jc w:val="both"/>
        <w:rPr>
          <w:caps/>
          <w:sz w:val="18"/>
          <w:szCs w:val="18"/>
        </w:rPr>
      </w:pPr>
      <w:r w:rsidRPr="002D025B">
        <w:rPr>
          <w:caps/>
          <w:sz w:val="18"/>
          <w:szCs w:val="18"/>
        </w:rPr>
        <w:lastRenderedPageBreak/>
        <w:t>The transfer fee will be charged for changing an account name at the same service location when the service is not disconnected.</w:t>
      </w:r>
    </w:p>
    <w:p w:rsidR="00D50106" w:rsidRPr="002D025B" w:rsidRDefault="00D50106" w:rsidP="00702005">
      <w:pPr>
        <w:jc w:val="both"/>
        <w:rPr>
          <w:szCs w:val="24"/>
        </w:rPr>
      </w:pPr>
    </w:p>
    <w:p w:rsidR="00D50106" w:rsidRPr="009A530D" w:rsidRDefault="00D50106" w:rsidP="009A530D">
      <w:pPr>
        <w:tabs>
          <w:tab w:val="left" w:pos="18"/>
          <w:tab w:val="left" w:pos="738"/>
          <w:tab w:val="left" w:pos="1458"/>
          <w:tab w:val="right" w:leader="dot" w:pos="9900"/>
        </w:tabs>
        <w:ind w:left="18"/>
        <w:rPr>
          <w:szCs w:val="24"/>
        </w:rPr>
      </w:pPr>
      <w:r w:rsidRPr="009A530D">
        <w:rPr>
          <w:szCs w:val="24"/>
        </w:rPr>
        <w:t>LATE CHARGE</w:t>
      </w:r>
      <w:r w:rsidRPr="009A530D">
        <w:rPr>
          <w:szCs w:val="24"/>
        </w:rPr>
        <w:tab/>
      </w:r>
      <w:r w:rsidRPr="009A530D">
        <w:rPr>
          <w:szCs w:val="24"/>
          <w:u w:val="single"/>
        </w:rPr>
        <w:t>10% of the delinquent bill</w:t>
      </w:r>
    </w:p>
    <w:p w:rsidR="00D50106" w:rsidRPr="002D025B" w:rsidRDefault="00D50106" w:rsidP="00D50106">
      <w:pPr>
        <w:tabs>
          <w:tab w:val="left" w:pos="18"/>
          <w:tab w:val="left" w:pos="738"/>
          <w:tab w:val="left" w:pos="1458"/>
          <w:tab w:val="right" w:leader="dot" w:pos="9810"/>
        </w:tabs>
        <w:ind w:left="738"/>
        <w:jc w:val="both"/>
        <w:rPr>
          <w:caps/>
          <w:sz w:val="18"/>
          <w:szCs w:val="18"/>
        </w:rPr>
      </w:pPr>
      <w:r w:rsidRPr="002D025B">
        <w:rPr>
          <w:caps/>
          <w:sz w:val="18"/>
          <w:szCs w:val="18"/>
        </w:rPr>
        <w:t>A one-time penalty may be made on delinquent bills but may not be applied to any balance to which the penalty was applied in a previous billing.</w:t>
      </w:r>
    </w:p>
    <w:p w:rsidR="00D50106" w:rsidRPr="002D025B" w:rsidRDefault="00D50106" w:rsidP="00D50106">
      <w:pPr>
        <w:tabs>
          <w:tab w:val="left" w:pos="18"/>
          <w:tab w:val="left" w:pos="738"/>
          <w:tab w:val="left" w:pos="1458"/>
          <w:tab w:val="right" w:leader="dot" w:pos="9810"/>
        </w:tabs>
        <w:ind w:left="18"/>
        <w:rPr>
          <w:szCs w:val="24"/>
        </w:rPr>
      </w:pPr>
    </w:p>
    <w:p w:rsidR="00D50106" w:rsidRPr="009A530D" w:rsidRDefault="00D50106" w:rsidP="009A530D">
      <w:pPr>
        <w:tabs>
          <w:tab w:val="left" w:pos="18"/>
          <w:tab w:val="left" w:pos="738"/>
          <w:tab w:val="left" w:pos="1458"/>
          <w:tab w:val="right" w:leader="dot" w:pos="9900"/>
        </w:tabs>
        <w:ind w:left="18"/>
        <w:rPr>
          <w:szCs w:val="24"/>
        </w:rPr>
      </w:pPr>
      <w:r w:rsidRPr="009A530D">
        <w:rPr>
          <w:szCs w:val="24"/>
        </w:rPr>
        <w:t>RETURNED CHECK CHARGE</w:t>
      </w:r>
      <w:r w:rsidRPr="009A530D">
        <w:rPr>
          <w:szCs w:val="24"/>
        </w:rPr>
        <w:tab/>
      </w:r>
      <w:r w:rsidRPr="009A530D">
        <w:rPr>
          <w:szCs w:val="24"/>
          <w:u w:val="single"/>
        </w:rPr>
        <w:t>$25.00</w:t>
      </w:r>
    </w:p>
    <w:p w:rsidR="00D50106" w:rsidRPr="002D025B" w:rsidRDefault="00D50106" w:rsidP="00D50106">
      <w:pPr>
        <w:tabs>
          <w:tab w:val="left" w:pos="18"/>
          <w:tab w:val="left" w:pos="738"/>
          <w:tab w:val="left" w:pos="1458"/>
          <w:tab w:val="right" w:leader="dot" w:pos="9810"/>
        </w:tabs>
        <w:ind w:left="18"/>
        <w:rPr>
          <w:szCs w:val="24"/>
        </w:rPr>
      </w:pPr>
    </w:p>
    <w:p w:rsidR="00D50106" w:rsidRPr="009A530D" w:rsidRDefault="00D50106" w:rsidP="009A530D">
      <w:pPr>
        <w:tabs>
          <w:tab w:val="left" w:pos="0"/>
          <w:tab w:val="left" w:pos="720"/>
          <w:tab w:val="left" w:pos="1440"/>
          <w:tab w:val="right" w:leader="dot" w:pos="9900"/>
        </w:tabs>
        <w:ind w:left="18"/>
        <w:rPr>
          <w:szCs w:val="24"/>
          <w:u w:val="single"/>
        </w:rPr>
      </w:pPr>
      <w:r w:rsidRPr="009A530D">
        <w:rPr>
          <w:szCs w:val="24"/>
        </w:rPr>
        <w:t>CUSTOMER DEPOSIT – RESIDENTIAL</w:t>
      </w:r>
      <w:r w:rsidRPr="009A530D">
        <w:rPr>
          <w:szCs w:val="24"/>
        </w:rPr>
        <w:tab/>
      </w:r>
      <w:r w:rsidRPr="009A530D">
        <w:rPr>
          <w:szCs w:val="24"/>
          <w:u w:val="single"/>
        </w:rPr>
        <w:t>$50.00</w:t>
      </w:r>
    </w:p>
    <w:p w:rsidR="00D50106" w:rsidRPr="001977B1" w:rsidRDefault="00D50106" w:rsidP="001977B1">
      <w:pPr>
        <w:rPr>
          <w:sz w:val="16"/>
          <w:szCs w:val="16"/>
        </w:rPr>
      </w:pPr>
    </w:p>
    <w:p w:rsidR="00D50106" w:rsidRPr="009A530D" w:rsidRDefault="00D50106" w:rsidP="009A530D">
      <w:pPr>
        <w:tabs>
          <w:tab w:val="left" w:pos="0"/>
          <w:tab w:val="left" w:pos="720"/>
          <w:tab w:val="left" w:pos="1440"/>
          <w:tab w:val="right" w:leader="dot" w:pos="9900"/>
        </w:tabs>
        <w:ind w:left="18"/>
        <w:rPr>
          <w:szCs w:val="24"/>
        </w:rPr>
      </w:pPr>
      <w:r w:rsidRPr="009A530D">
        <w:rPr>
          <w:szCs w:val="24"/>
        </w:rPr>
        <w:t>CUSTOMER DEPOSIT – NON-RESIDENTIAL</w:t>
      </w:r>
      <w:r w:rsidRPr="009A530D">
        <w:rPr>
          <w:szCs w:val="24"/>
        </w:rPr>
        <w:tab/>
      </w:r>
      <w:r w:rsidRPr="009A530D">
        <w:rPr>
          <w:szCs w:val="24"/>
          <w:u w:val="single"/>
        </w:rPr>
        <w:t>1/6TH EST. ANNUAL BILL</w:t>
      </w:r>
    </w:p>
    <w:p w:rsidR="00D50106" w:rsidRPr="001977B1" w:rsidRDefault="00D50106" w:rsidP="001977B1">
      <w:pPr>
        <w:rPr>
          <w:sz w:val="16"/>
          <w:szCs w:val="16"/>
        </w:rPr>
      </w:pPr>
    </w:p>
    <w:p w:rsidR="00D50106" w:rsidRPr="009A530D" w:rsidRDefault="00D50106" w:rsidP="009A530D">
      <w:pPr>
        <w:tabs>
          <w:tab w:val="right" w:leader="dot" w:pos="9900"/>
        </w:tabs>
        <w:rPr>
          <w:szCs w:val="24"/>
        </w:rPr>
      </w:pPr>
      <w:r w:rsidRPr="009A530D">
        <w:rPr>
          <w:szCs w:val="24"/>
        </w:rPr>
        <w:t>METER TEST FEE (actual cost of testing the meter up to)</w:t>
      </w:r>
      <w:r w:rsidRPr="009A530D">
        <w:rPr>
          <w:szCs w:val="24"/>
        </w:rPr>
        <w:tab/>
      </w:r>
      <w:r w:rsidRPr="009A530D">
        <w:rPr>
          <w:szCs w:val="24"/>
          <w:u w:val="single"/>
        </w:rPr>
        <w:t>$25.00</w:t>
      </w:r>
    </w:p>
    <w:p w:rsidR="00D50106" w:rsidRPr="002D025B" w:rsidRDefault="00D50106" w:rsidP="009A530D">
      <w:pPr>
        <w:ind w:left="720"/>
        <w:jc w:val="both"/>
        <w:rPr>
          <w:caps/>
          <w:sz w:val="18"/>
          <w:szCs w:val="18"/>
        </w:rPr>
      </w:pPr>
      <w:r w:rsidRPr="002D025B">
        <w:rPr>
          <w:caps/>
          <w:sz w:val="18"/>
          <w:szCs w:val="18"/>
        </w:rPr>
        <w:t>This fee may be charged if a customer requests a second meter test within a two-year period and the test indicates that the meter is recording accurately.</w:t>
      </w:r>
    </w:p>
    <w:p w:rsidR="00D50106" w:rsidRPr="001977B1" w:rsidRDefault="00D50106" w:rsidP="001977B1">
      <w:pPr>
        <w:rPr>
          <w:sz w:val="16"/>
          <w:szCs w:val="16"/>
        </w:rPr>
      </w:pPr>
    </w:p>
    <w:p w:rsidR="009A530D" w:rsidRPr="009A530D"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9A530D">
        <w:rPr>
          <w:sz w:val="24"/>
          <w:szCs w:val="24"/>
        </w:rPr>
        <w:t>SEASONAL RECONNECTION FEE</w:t>
      </w:r>
    </w:p>
    <w:p w:rsidR="009A530D" w:rsidRPr="002D025B"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2D025B">
        <w:rPr>
          <w:caps/>
          <w:sz w:val="18"/>
          <w:szCs w:val="18"/>
        </w:rPr>
        <w:t>Base rate for meter size times number of months off the system not to exceed six months when leave and return within a twelve-month period.</w:t>
      </w:r>
    </w:p>
    <w:p w:rsidR="009A530D" w:rsidRPr="001977B1" w:rsidRDefault="009A530D" w:rsidP="001977B1">
      <w:pPr>
        <w:rPr>
          <w:sz w:val="16"/>
          <w:szCs w:val="16"/>
        </w:rPr>
      </w:pPr>
    </w:p>
    <w:p w:rsidR="009A530D" w:rsidRPr="009A530D" w:rsidRDefault="009A530D" w:rsidP="009A530D">
      <w:pPr>
        <w:tabs>
          <w:tab w:val="right" w:leader="dot" w:pos="9900"/>
        </w:tabs>
        <w:ind w:left="720" w:hanging="720"/>
        <w:rPr>
          <w:szCs w:val="24"/>
        </w:rPr>
      </w:pPr>
      <w:r w:rsidRPr="009A530D">
        <w:rPr>
          <w:szCs w:val="24"/>
        </w:rPr>
        <w:t>METER RELOCATION FEE</w:t>
      </w:r>
      <w:r w:rsidRPr="009A530D">
        <w:rPr>
          <w:szCs w:val="24"/>
        </w:rPr>
        <w:tab/>
      </w:r>
      <w:r w:rsidRPr="009A530D">
        <w:rPr>
          <w:szCs w:val="24"/>
          <w:u w:val="single"/>
        </w:rPr>
        <w:t>Actual cost to relocate that meter</w:t>
      </w:r>
    </w:p>
    <w:p w:rsidR="009A530D" w:rsidRPr="002D025B" w:rsidRDefault="009A530D" w:rsidP="009A530D">
      <w:pPr>
        <w:ind w:left="720"/>
        <w:jc w:val="both"/>
        <w:rPr>
          <w:caps/>
          <w:sz w:val="18"/>
          <w:szCs w:val="18"/>
        </w:rPr>
      </w:pPr>
      <w:r w:rsidRPr="002D025B">
        <w:rPr>
          <w:caps/>
          <w:sz w:val="18"/>
          <w:szCs w:val="18"/>
        </w:rPr>
        <w:t>This fee may be charged if a customer requests relocation of an existing meter.</w:t>
      </w:r>
    </w:p>
    <w:p w:rsidR="009A530D" w:rsidRPr="001977B1" w:rsidRDefault="009A530D" w:rsidP="001977B1">
      <w:pPr>
        <w:rPr>
          <w:sz w:val="16"/>
          <w:szCs w:val="16"/>
        </w:rPr>
      </w:pPr>
    </w:p>
    <w:p w:rsidR="009A530D" w:rsidRPr="009A530D" w:rsidRDefault="009A530D" w:rsidP="009A530D">
      <w:pPr>
        <w:tabs>
          <w:tab w:val="right" w:leader="dot" w:pos="9900"/>
        </w:tabs>
        <w:rPr>
          <w:szCs w:val="24"/>
        </w:rPr>
      </w:pPr>
      <w:r w:rsidRPr="009A530D">
        <w:rPr>
          <w:szCs w:val="24"/>
        </w:rPr>
        <w:t>METER CONVERSION FEE</w:t>
      </w:r>
      <w:r w:rsidRPr="009A530D">
        <w:rPr>
          <w:szCs w:val="24"/>
        </w:rPr>
        <w:tab/>
      </w:r>
      <w:r w:rsidRPr="009A530D">
        <w:rPr>
          <w:szCs w:val="24"/>
          <w:u w:val="single"/>
        </w:rPr>
        <w:t>Actual cost to convert that meter</w:t>
      </w:r>
    </w:p>
    <w:p w:rsidR="009A530D" w:rsidRPr="002D025B" w:rsidRDefault="009A530D" w:rsidP="009A530D">
      <w:pPr>
        <w:ind w:left="720"/>
        <w:jc w:val="both"/>
        <w:rPr>
          <w:caps/>
          <w:sz w:val="18"/>
          <w:szCs w:val="18"/>
        </w:rPr>
      </w:pPr>
      <w:r w:rsidRPr="002D025B">
        <w:rPr>
          <w:caps/>
          <w:sz w:val="18"/>
          <w:szCs w:val="18"/>
        </w:rPr>
        <w:lastRenderedPageBreak/>
        <w:t>This fee may be charged if a customer requests change of size of an existing meter or change is required by material change in customer’s service demand.</w:t>
      </w:r>
    </w:p>
    <w:p w:rsidR="009A530D" w:rsidRPr="001977B1" w:rsidRDefault="009A530D" w:rsidP="009A530D">
      <w:pPr>
        <w:rPr>
          <w:sz w:val="16"/>
          <w:szCs w:val="16"/>
        </w:rPr>
      </w:pPr>
    </w:p>
    <w:p w:rsidR="009A530D" w:rsidRPr="009A530D"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9A530D">
        <w:rPr>
          <w:szCs w:val="24"/>
        </w:rPr>
        <w:t>LINE EXTENSION AND CONSTRUCTION CHARGES:</w:t>
      </w:r>
    </w:p>
    <w:p w:rsidR="009A530D" w:rsidRPr="002D025B" w:rsidRDefault="009A530D" w:rsidP="009A530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2D025B">
        <w:rPr>
          <w:caps/>
          <w:sz w:val="18"/>
          <w:szCs w:val="18"/>
        </w:rPr>
        <w:t>Refer to Section 2.12 Specific Utility Service Rules and Section 3.02 Utility Specific Extension Policy for terms, conditions, and charges.</w:t>
      </w:r>
    </w:p>
    <w:p w:rsidR="001977B1" w:rsidRDefault="001977B1">
      <w:pPr>
        <w:rPr>
          <w:szCs w:val="24"/>
        </w:rPr>
      </w:pPr>
      <w:r>
        <w:rPr>
          <w:szCs w:val="24"/>
        </w:rPr>
        <w:br w:type="page"/>
      </w:r>
    </w:p>
    <w:p w:rsidR="00695B11" w:rsidRPr="009A530D" w:rsidRDefault="00301829" w:rsidP="00695B11">
      <w:pPr>
        <w:pStyle w:val="Header"/>
        <w:tabs>
          <w:tab w:val="clear" w:pos="4320"/>
          <w:tab w:val="clear" w:pos="8640"/>
          <w:tab w:val="right" w:pos="9900"/>
        </w:tabs>
        <w:rPr>
          <w:rStyle w:val="PageNumber"/>
          <w:szCs w:val="24"/>
        </w:rPr>
      </w:pPr>
      <w:r>
        <w:rPr>
          <w:szCs w:val="24"/>
          <w:u w:val="single"/>
        </w:rPr>
        <w:lastRenderedPageBreak/>
        <w:t>Monarch Utilities I L.P.</w:t>
      </w:r>
      <w:r w:rsidR="00695B11" w:rsidRPr="009A530D">
        <w:rPr>
          <w:szCs w:val="24"/>
        </w:rPr>
        <w:tab/>
        <w:t xml:space="preserve">Water Tariff Page </w:t>
      </w:r>
      <w:r w:rsidR="00695B11">
        <w:rPr>
          <w:szCs w:val="24"/>
        </w:rPr>
        <w:t>4</w:t>
      </w:r>
    </w:p>
    <w:p w:rsidR="00695B11" w:rsidRPr="009A530D" w:rsidRDefault="00695B11" w:rsidP="00695B11">
      <w:pPr>
        <w:pStyle w:val="Header"/>
        <w:rPr>
          <w:rStyle w:val="PageNumber"/>
          <w:szCs w:val="24"/>
        </w:rPr>
      </w:pPr>
    </w:p>
    <w:p w:rsidR="00695B11" w:rsidRDefault="00695B11" w:rsidP="00695B11">
      <w:pPr>
        <w:ind w:left="18"/>
        <w:jc w:val="center"/>
        <w:rPr>
          <w:szCs w:val="24"/>
        </w:rPr>
      </w:pPr>
      <w:r w:rsidRPr="009A530D">
        <w:rPr>
          <w:szCs w:val="24"/>
        </w:rPr>
        <w:t>SECTION 1.0 - RATE SCHEDULE (Continued)</w:t>
      </w:r>
    </w:p>
    <w:p w:rsidR="00695B11" w:rsidRPr="009A530D" w:rsidRDefault="00695B11" w:rsidP="001977B1">
      <w:pPr>
        <w:ind w:left="18"/>
        <w:rPr>
          <w:szCs w:val="24"/>
        </w:rPr>
      </w:pPr>
    </w:p>
    <w:p w:rsidR="009A530D" w:rsidRPr="009A530D"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9A530D">
        <w:rPr>
          <w:szCs w:val="24"/>
        </w:rPr>
        <w:t>GOVERNMENTAL TESTING, INSPECTION AND COSTS SURCHARGE CLAUSE:</w:t>
      </w:r>
    </w:p>
    <w:p w:rsidR="009A530D" w:rsidRPr="002D025B" w:rsidRDefault="009A530D" w:rsidP="009A530D">
      <w:pPr>
        <w:ind w:left="720"/>
        <w:jc w:val="both"/>
        <w:rPr>
          <w:caps/>
          <w:sz w:val="18"/>
          <w:szCs w:val="18"/>
        </w:rPr>
      </w:pPr>
      <w:r w:rsidRPr="002D025B">
        <w:rPr>
          <w:caps/>
          <w:sz w:val="18"/>
          <w:szCs w:val="18"/>
        </w:rPr>
        <w:t>Increases in inspection fees and water testing costs imposed by state or federal law may be passed through as an adjustment to the monthly base rate charge under the terms and conditions of 16 TAC</w:t>
      </w:r>
      <w:r w:rsidR="003D0C28">
        <w:rPr>
          <w:caps/>
          <w:sz w:val="18"/>
          <w:szCs w:val="18"/>
        </w:rPr>
        <w:t xml:space="preserve"> § </w:t>
      </w:r>
      <w:r w:rsidRPr="002D025B">
        <w:rPr>
          <w:caps/>
          <w:sz w:val="18"/>
          <w:szCs w:val="18"/>
        </w:rPr>
        <w:t>24.21(</w:t>
      </w:r>
      <w:r w:rsidR="00DD7C16">
        <w:rPr>
          <w:caps/>
          <w:sz w:val="18"/>
          <w:szCs w:val="18"/>
        </w:rPr>
        <w:t>F</w:t>
      </w:r>
      <w:r w:rsidRPr="002D025B">
        <w:rPr>
          <w:caps/>
          <w:sz w:val="18"/>
          <w:szCs w:val="18"/>
        </w:rPr>
        <w:t>) after notice to customers and upon written approval by the PUC.</w:t>
      </w:r>
    </w:p>
    <w:p w:rsidR="009A530D" w:rsidRPr="002D025B" w:rsidRDefault="009A530D" w:rsidP="009A530D">
      <w:pPr>
        <w:rPr>
          <w:szCs w:val="24"/>
        </w:rPr>
      </w:pPr>
    </w:p>
    <w:p w:rsidR="009A530D" w:rsidRPr="009A530D"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9A530D">
        <w:rPr>
          <w:szCs w:val="24"/>
        </w:rPr>
        <w:t>SUPPLEMENTAL EMERGENCY SERVICE FEE</w:t>
      </w:r>
    </w:p>
    <w:p w:rsidR="009A530D" w:rsidRPr="002D025B" w:rsidRDefault="009A530D" w:rsidP="009A530D">
      <w:pPr>
        <w:ind w:left="720"/>
        <w:jc w:val="both"/>
        <w:rPr>
          <w:caps/>
          <w:sz w:val="18"/>
          <w:szCs w:val="18"/>
        </w:rPr>
      </w:pPr>
      <w:r w:rsidRPr="002D025B">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rsidR="009A530D" w:rsidRPr="002D025B" w:rsidRDefault="009A530D" w:rsidP="009A530D">
      <w:pPr>
        <w:pStyle w:val="Header"/>
        <w:tabs>
          <w:tab w:val="clear" w:pos="4320"/>
          <w:tab w:val="clear" w:pos="8640"/>
        </w:tabs>
        <w:rPr>
          <w:szCs w:val="24"/>
        </w:rPr>
      </w:pPr>
    </w:p>
    <w:p w:rsidR="00D50106" w:rsidRPr="009A530D" w:rsidRDefault="00D50106" w:rsidP="00C13882">
      <w:pPr>
        <w:tabs>
          <w:tab w:val="right" w:leader="dot" w:pos="9900"/>
        </w:tabs>
        <w:rPr>
          <w:szCs w:val="24"/>
          <w:u w:val="single"/>
        </w:rPr>
      </w:pPr>
      <w:r w:rsidRPr="009A530D">
        <w:rPr>
          <w:szCs w:val="24"/>
        </w:rPr>
        <w:t>MONTHLY SUPPLEMENTAL SERVICE RATE</w:t>
      </w:r>
      <w:r w:rsidRPr="009A530D">
        <w:rPr>
          <w:szCs w:val="24"/>
        </w:rPr>
        <w:tab/>
        <w:t>$</w:t>
      </w:r>
      <w:r w:rsidRPr="00C13882">
        <w:rPr>
          <w:szCs w:val="24"/>
          <w:u w:val="single"/>
        </w:rPr>
        <w:t>14.64</w:t>
      </w:r>
    </w:p>
    <w:p w:rsidR="00D50106" w:rsidRPr="00AB33CF" w:rsidRDefault="00D50106" w:rsidP="009D0A7A">
      <w:pPr>
        <w:tabs>
          <w:tab w:val="right" w:pos="9900"/>
        </w:tabs>
        <w:ind w:left="720"/>
        <w:jc w:val="both"/>
        <w:rPr>
          <w:caps/>
          <w:sz w:val="18"/>
          <w:szCs w:val="18"/>
        </w:rPr>
      </w:pPr>
      <w:r w:rsidRPr="00AB33CF">
        <w:rPr>
          <w:caps/>
          <w:sz w:val="18"/>
          <w:szCs w:val="18"/>
        </w:rPr>
        <w:t>per inch diameter of</w:t>
      </w:r>
      <w:r w:rsidR="00C13882" w:rsidRPr="00AB33CF">
        <w:rPr>
          <w:caps/>
          <w:sz w:val="18"/>
          <w:szCs w:val="18"/>
        </w:rPr>
        <w:t xml:space="preserve"> </w:t>
      </w:r>
      <w:r w:rsidRPr="00AB33CF">
        <w:rPr>
          <w:caps/>
          <w:sz w:val="18"/>
          <w:szCs w:val="18"/>
        </w:rPr>
        <w:t>service connection pipe</w:t>
      </w:r>
      <w:r w:rsidR="00C13882" w:rsidRPr="00AB33CF">
        <w:rPr>
          <w:caps/>
          <w:sz w:val="18"/>
          <w:szCs w:val="18"/>
        </w:rPr>
        <w:t xml:space="preserve"> </w:t>
      </w:r>
      <w:r w:rsidRPr="00AB33CF">
        <w:rPr>
          <w:caps/>
          <w:sz w:val="18"/>
          <w:szCs w:val="18"/>
        </w:rPr>
        <w:t>and usage is billed at highest tier</w:t>
      </w:r>
      <w:r w:rsidR="00AB33CF" w:rsidRPr="00AB33CF">
        <w:rPr>
          <w:caps/>
          <w:sz w:val="18"/>
          <w:szCs w:val="18"/>
        </w:rPr>
        <w:t>.</w:t>
      </w:r>
    </w:p>
    <w:p w:rsidR="00816787" w:rsidRPr="00C13882" w:rsidRDefault="00816787" w:rsidP="00816787">
      <w:pPr>
        <w:rPr>
          <w:szCs w:val="24"/>
          <w:u w:val="single"/>
        </w:rPr>
      </w:pPr>
    </w:p>
    <w:p w:rsidR="00C13882" w:rsidRPr="00C13882" w:rsidRDefault="00C13882" w:rsidP="00C13882">
      <w:pPr>
        <w:rPr>
          <w:szCs w:val="24"/>
        </w:rPr>
      </w:pPr>
      <w:r w:rsidRPr="00C13882">
        <w:rPr>
          <w:szCs w:val="24"/>
        </w:rPr>
        <w:t>WATER PASS-THROUGH GALLONAGE CHARGE ADJUSTMENT:</w:t>
      </w:r>
    </w:p>
    <w:p w:rsidR="00C13882" w:rsidRPr="00AB33CF" w:rsidRDefault="00C13882" w:rsidP="009D0A7A">
      <w:pPr>
        <w:ind w:left="720"/>
        <w:jc w:val="both"/>
        <w:rPr>
          <w:sz w:val="18"/>
          <w:szCs w:val="18"/>
        </w:rPr>
      </w:pPr>
      <w:r w:rsidRPr="00AB33CF">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rsidR="00C13882" w:rsidRPr="00816787" w:rsidRDefault="00C13882" w:rsidP="00C13882">
      <w:pPr>
        <w:tabs>
          <w:tab w:val="left" w:pos="540"/>
          <w:tab w:val="left" w:pos="738"/>
          <w:tab w:val="left" w:pos="1458"/>
          <w:tab w:val="left" w:pos="2160"/>
          <w:tab w:val="left" w:pos="2898"/>
          <w:tab w:val="left" w:pos="3618"/>
          <w:tab w:val="left" w:pos="4338"/>
          <w:tab w:val="left" w:pos="5058"/>
          <w:tab w:val="left" w:pos="5778"/>
          <w:tab w:val="left" w:pos="6498"/>
          <w:tab w:val="left" w:pos="7218"/>
          <w:tab w:val="left" w:pos="7938"/>
          <w:tab w:val="left" w:pos="8658"/>
          <w:tab w:val="left" w:pos="9378"/>
        </w:tabs>
        <w:ind w:left="540"/>
        <w:rPr>
          <w:sz w:val="22"/>
          <w:szCs w:val="22"/>
        </w:rPr>
      </w:pPr>
    </w:p>
    <w:p w:rsidR="00C13882" w:rsidRPr="00C13882" w:rsidRDefault="00C13882" w:rsidP="00C13882">
      <w:pPr>
        <w:ind w:left="540"/>
        <w:rPr>
          <w:szCs w:val="24"/>
        </w:rPr>
      </w:pPr>
      <w:r w:rsidRPr="00C13882">
        <w:rPr>
          <w:szCs w:val="24"/>
        </w:rPr>
        <w:t>WPC =</w:t>
      </w:r>
      <w:r w:rsidRPr="00C13882">
        <w:rPr>
          <w:szCs w:val="24"/>
        </w:rPr>
        <w:tab/>
        <w:t>(E + (AP - AC)) / (ME x AU)</w:t>
      </w:r>
      <w:r w:rsidRPr="00C13882">
        <w:rPr>
          <w:szCs w:val="24"/>
        </w:rPr>
        <w:tab/>
        <w:t>Where:</w:t>
      </w:r>
    </w:p>
    <w:p w:rsidR="00C13882" w:rsidRPr="00C13882" w:rsidRDefault="00C13882" w:rsidP="00C13882">
      <w:pPr>
        <w:ind w:left="540"/>
        <w:rPr>
          <w:szCs w:val="24"/>
        </w:rPr>
      </w:pPr>
    </w:p>
    <w:p w:rsidR="00C13882" w:rsidRPr="00C13882" w:rsidRDefault="00C13882" w:rsidP="00C13882">
      <w:pPr>
        <w:ind w:left="2340" w:hanging="900"/>
        <w:jc w:val="both"/>
        <w:rPr>
          <w:szCs w:val="24"/>
        </w:rPr>
      </w:pPr>
      <w:r w:rsidRPr="00C13882">
        <w:rPr>
          <w:szCs w:val="24"/>
        </w:rPr>
        <w:t>WPC =</w:t>
      </w:r>
      <w:r w:rsidRPr="00C13882">
        <w:rPr>
          <w:szCs w:val="24"/>
        </w:rPr>
        <w:tab/>
        <w:t>Water Pass-Through Gallonage Charge per 1,000 gallons, rounded to the nearest cent</w:t>
      </w:r>
    </w:p>
    <w:p w:rsidR="00C13882" w:rsidRPr="00C13882" w:rsidRDefault="00C13882" w:rsidP="00C13882">
      <w:pPr>
        <w:ind w:left="2340" w:hanging="900"/>
        <w:jc w:val="both"/>
        <w:rPr>
          <w:szCs w:val="24"/>
        </w:rPr>
      </w:pPr>
      <w:r w:rsidRPr="00C13882">
        <w:rPr>
          <w:szCs w:val="24"/>
        </w:rPr>
        <w:t>E =</w:t>
      </w:r>
      <w:r w:rsidRPr="00C13882">
        <w:rPr>
          <w:szCs w:val="24"/>
        </w:rPr>
        <w:tab/>
        <w:t>Projected sum for upcoming 12 months of Purchase Water and District costs</w:t>
      </w:r>
    </w:p>
    <w:p w:rsidR="00C13882" w:rsidRPr="00C13882" w:rsidRDefault="00C13882" w:rsidP="00C13882">
      <w:pPr>
        <w:ind w:left="2340" w:hanging="900"/>
        <w:jc w:val="both"/>
        <w:rPr>
          <w:szCs w:val="24"/>
        </w:rPr>
      </w:pPr>
      <w:r w:rsidRPr="00C13882">
        <w:rPr>
          <w:szCs w:val="24"/>
        </w:rPr>
        <w:t>AP =</w:t>
      </w:r>
      <w:r w:rsidRPr="00C13882">
        <w:rPr>
          <w:szCs w:val="24"/>
        </w:rPr>
        <w:tab/>
        <w:t>Actual Payments by utility for prior 12 months for Purchase Water and District costs</w:t>
      </w:r>
    </w:p>
    <w:p w:rsidR="00C13882" w:rsidRPr="00C13882" w:rsidRDefault="00C13882" w:rsidP="00C13882">
      <w:pPr>
        <w:ind w:left="2340" w:hanging="900"/>
        <w:jc w:val="both"/>
        <w:rPr>
          <w:szCs w:val="24"/>
        </w:rPr>
      </w:pPr>
      <w:r w:rsidRPr="00C13882">
        <w:rPr>
          <w:szCs w:val="24"/>
        </w:rPr>
        <w:t>AC =</w:t>
      </w:r>
      <w:r w:rsidRPr="00C13882">
        <w:rPr>
          <w:szCs w:val="24"/>
        </w:rPr>
        <w:tab/>
        <w:t>Actual Collections by utility in prior 12 months from the previously approved water pass-through gallonage charge</w:t>
      </w:r>
    </w:p>
    <w:p w:rsidR="00C13882" w:rsidRPr="00C13882" w:rsidRDefault="00C13882" w:rsidP="00C13882">
      <w:pPr>
        <w:ind w:left="2340" w:hanging="900"/>
        <w:jc w:val="both"/>
        <w:rPr>
          <w:szCs w:val="24"/>
        </w:rPr>
      </w:pPr>
      <w:r w:rsidRPr="00C13882">
        <w:rPr>
          <w:szCs w:val="24"/>
        </w:rPr>
        <w:t>AP-AC=</w:t>
      </w:r>
      <w:r w:rsidRPr="00C13882">
        <w:rPr>
          <w:szCs w:val="24"/>
        </w:rPr>
        <w:tab/>
        <w:t>Difference between actual payments and actual collections from the previously approved water pass-through gallonage charge for the prior 12 months</w:t>
      </w:r>
    </w:p>
    <w:p w:rsidR="00C13882" w:rsidRPr="00C13882" w:rsidRDefault="00C13882" w:rsidP="00C13882">
      <w:pPr>
        <w:ind w:left="2340" w:hanging="900"/>
        <w:jc w:val="both"/>
        <w:rPr>
          <w:szCs w:val="24"/>
        </w:rPr>
      </w:pPr>
      <w:r w:rsidRPr="00C13882">
        <w:rPr>
          <w:szCs w:val="24"/>
        </w:rPr>
        <w:t>ME =</w:t>
      </w:r>
      <w:r w:rsidRPr="00C13882">
        <w:rPr>
          <w:szCs w:val="24"/>
        </w:rPr>
        <w:tab/>
        <w:t>Year End Meter Equivalents</w:t>
      </w:r>
    </w:p>
    <w:p w:rsidR="00C13882" w:rsidRPr="00C13882" w:rsidRDefault="00C13882" w:rsidP="00C13882">
      <w:pPr>
        <w:ind w:left="2340" w:hanging="900"/>
        <w:jc w:val="both"/>
        <w:rPr>
          <w:szCs w:val="24"/>
        </w:rPr>
      </w:pPr>
      <w:r w:rsidRPr="00C13882">
        <w:rPr>
          <w:szCs w:val="24"/>
        </w:rPr>
        <w:t>AU =</w:t>
      </w:r>
      <w:r w:rsidRPr="00C13882">
        <w:rPr>
          <w:szCs w:val="24"/>
        </w:rPr>
        <w:tab/>
        <w:t>Average Annual Usage per meter equivalent, in 1,000 gallons, from most recent rate case</w:t>
      </w:r>
    </w:p>
    <w:p w:rsidR="00C13882" w:rsidRPr="001977B1" w:rsidRDefault="00C13882" w:rsidP="001977B1">
      <w:pPr>
        <w:jc w:val="both"/>
        <w:rPr>
          <w:sz w:val="16"/>
          <w:szCs w:val="16"/>
        </w:rPr>
      </w:pPr>
    </w:p>
    <w:p w:rsidR="00C13882" w:rsidRPr="00C13882" w:rsidRDefault="00C13882" w:rsidP="00C13882">
      <w:pPr>
        <w:rPr>
          <w:szCs w:val="24"/>
        </w:rPr>
      </w:pPr>
      <w:r w:rsidRPr="00C13882">
        <w:rPr>
          <w:szCs w:val="24"/>
        </w:rPr>
        <w:t>The WPC must be trued up and adjusted every twelve months.</w:t>
      </w:r>
    </w:p>
    <w:p w:rsidR="00C13882" w:rsidRPr="001977B1" w:rsidRDefault="00C13882" w:rsidP="001977B1">
      <w:pPr>
        <w:jc w:val="both"/>
        <w:rPr>
          <w:sz w:val="16"/>
          <w:szCs w:val="16"/>
        </w:rPr>
      </w:pPr>
    </w:p>
    <w:p w:rsidR="00C13882" w:rsidRPr="00C13882" w:rsidRDefault="00C13882" w:rsidP="00C13882">
      <w:pPr>
        <w:jc w:val="both"/>
        <w:rPr>
          <w:szCs w:val="24"/>
        </w:rPr>
      </w:pPr>
      <w:r w:rsidRPr="00C13882">
        <w:rPr>
          <w:szCs w:val="24"/>
        </w:rPr>
        <w:t>To implement, all notice requirements must be met. The utility may begin to charge the new filed WPC on the proposed effective date in the notice. Implementation of this WPC adjustment provision shall be governed by TAC § 24.21(h).</w:t>
      </w:r>
    </w:p>
    <w:p w:rsidR="00C13882" w:rsidRPr="001977B1" w:rsidRDefault="00C13882" w:rsidP="001977B1">
      <w:pPr>
        <w:jc w:val="both"/>
        <w:rPr>
          <w:sz w:val="16"/>
          <w:szCs w:val="16"/>
        </w:rPr>
      </w:pPr>
    </w:p>
    <w:p w:rsidR="001977B1" w:rsidRDefault="00C13882" w:rsidP="00C13882">
      <w:pPr>
        <w:jc w:val="both"/>
        <w:rPr>
          <w:szCs w:val="24"/>
        </w:rPr>
      </w:pPr>
      <w:r w:rsidRPr="00C13882">
        <w:rPr>
          <w:szCs w:val="24"/>
        </w:rPr>
        <w:t xml:space="preserve">With each annual WPC adjustment, the utility must file a true-up report with the Commission that shows the calculation for the next 12-month WPC reflected in the notice. The report shall contain up to five years’ worth of data, as available, showing the annual and accumulated difference between WPC amounts collected from customers and amounts actually paid to the entities </w:t>
      </w:r>
      <w:r w:rsidRPr="00C13882">
        <w:rPr>
          <w:szCs w:val="24"/>
        </w:rPr>
        <w:lastRenderedPageBreak/>
        <w:t>whose charges are included in the WPC. The report shall also show how the new WPC was calculated according to the adjustment formula above.</w:t>
      </w:r>
    </w:p>
    <w:p w:rsidR="001977B1" w:rsidRPr="001977B1" w:rsidRDefault="001977B1" w:rsidP="00C13882">
      <w:pPr>
        <w:jc w:val="both"/>
        <w:rPr>
          <w:sz w:val="16"/>
          <w:szCs w:val="16"/>
        </w:rPr>
      </w:pPr>
    </w:p>
    <w:p w:rsidR="001977B1" w:rsidRDefault="001977B1">
      <w:pPr>
        <w:rPr>
          <w:szCs w:val="24"/>
        </w:rPr>
      </w:pPr>
      <w:r>
        <w:rPr>
          <w:szCs w:val="24"/>
        </w:rPr>
        <w:br w:type="page"/>
      </w:r>
    </w:p>
    <w:p w:rsidR="00761820" w:rsidRPr="00C13882"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761820" w:rsidRPr="00C13882">
        <w:rPr>
          <w:szCs w:val="24"/>
        </w:rPr>
        <w:tab/>
        <w:t xml:space="preserve">Water Tariff Page </w:t>
      </w:r>
      <w:r w:rsidR="00C13882">
        <w:rPr>
          <w:rStyle w:val="PageNumber"/>
          <w:szCs w:val="24"/>
        </w:rPr>
        <w:t>5</w:t>
      </w:r>
    </w:p>
    <w:p w:rsidR="00761820" w:rsidRPr="00C13882" w:rsidRDefault="00761820" w:rsidP="00761820">
      <w:pPr>
        <w:pStyle w:val="Header"/>
        <w:rPr>
          <w:rStyle w:val="PageNumber"/>
          <w:szCs w:val="24"/>
        </w:rPr>
      </w:pPr>
    </w:p>
    <w:p w:rsidR="00761820" w:rsidRPr="00C13882" w:rsidRDefault="00761820" w:rsidP="00816787">
      <w:pPr>
        <w:ind w:left="18"/>
        <w:jc w:val="center"/>
        <w:rPr>
          <w:szCs w:val="24"/>
        </w:rPr>
      </w:pPr>
      <w:r w:rsidRPr="00C13882">
        <w:rPr>
          <w:szCs w:val="24"/>
        </w:rPr>
        <w:t>SECTION 1.0 - RATE SCHEDULE (Cont</w:t>
      </w:r>
      <w:r w:rsidR="00816787" w:rsidRPr="00C13882">
        <w:rPr>
          <w:szCs w:val="24"/>
        </w:rPr>
        <w:t>inued</w:t>
      </w:r>
      <w:r w:rsidRPr="00C13882">
        <w:rPr>
          <w:szCs w:val="24"/>
        </w:rPr>
        <w:t>)</w:t>
      </w:r>
    </w:p>
    <w:p w:rsidR="005C1169" w:rsidRPr="00C13882" w:rsidRDefault="005C1169" w:rsidP="00816787">
      <w:pPr>
        <w:ind w:left="18"/>
        <w:rPr>
          <w:szCs w:val="24"/>
        </w:rPr>
      </w:pPr>
    </w:p>
    <w:p w:rsidR="007607ED" w:rsidRPr="00C13882" w:rsidRDefault="007607ED" w:rsidP="00816787">
      <w:pPr>
        <w:rPr>
          <w:szCs w:val="24"/>
        </w:rPr>
      </w:pPr>
      <w:r w:rsidRPr="00C13882">
        <w:rPr>
          <w:szCs w:val="24"/>
        </w:rPr>
        <w:t>TEMPORARY WATER RATE:</w:t>
      </w:r>
    </w:p>
    <w:p w:rsidR="007607ED" w:rsidRPr="00C13882" w:rsidRDefault="007607ED"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C13882">
        <w:rPr>
          <w:sz w:val="24"/>
          <w:szCs w:val="24"/>
        </w:rPr>
        <w:t>Unless otherwise superseded by PUC order or rule, if the Utility is ordered by a court or governmental body of competent jurisdiction to reduce its pumpage, production or water sales, the Utility shall be authorized to increase its approved gallonage charge according to the formula:</w:t>
      </w:r>
    </w:p>
    <w:p w:rsidR="00816787" w:rsidRPr="00C13882" w:rsidRDefault="00816787"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7607ED" w:rsidRPr="00C13882" w:rsidRDefault="007607ED" w:rsidP="00B73BD0">
      <w:pPr>
        <w:ind w:firstLine="720"/>
        <w:rPr>
          <w:szCs w:val="24"/>
        </w:rPr>
      </w:pPr>
      <w:r w:rsidRPr="00C13882">
        <w:rPr>
          <w:szCs w:val="24"/>
        </w:rPr>
        <w:t xml:space="preserve">TGC </w:t>
      </w:r>
      <w:r w:rsidRPr="00C13882">
        <w:rPr>
          <w:szCs w:val="24"/>
        </w:rPr>
        <w:tab/>
        <w:t xml:space="preserve">= </w:t>
      </w:r>
      <w:r w:rsidRPr="00C13882">
        <w:rPr>
          <w:szCs w:val="24"/>
        </w:rPr>
        <w:tab/>
        <w:t>cgc +</w:t>
      </w:r>
      <w:r w:rsidRPr="00C13882">
        <w:rPr>
          <w:szCs w:val="24"/>
          <w:u w:val="single"/>
        </w:rPr>
        <w:t>(prr)(cgc)(r)</w:t>
      </w:r>
    </w:p>
    <w:p w:rsidR="007607ED" w:rsidRPr="00C13882" w:rsidRDefault="007607ED" w:rsidP="00B73BD0">
      <w:pPr>
        <w:ind w:firstLine="2520"/>
        <w:rPr>
          <w:szCs w:val="24"/>
        </w:rPr>
      </w:pPr>
      <w:r w:rsidRPr="00C13882">
        <w:rPr>
          <w:szCs w:val="24"/>
        </w:rPr>
        <w:t>(1.0-r)</w:t>
      </w:r>
    </w:p>
    <w:p w:rsidR="00816787" w:rsidRPr="00C13882" w:rsidRDefault="00816787" w:rsidP="00B73BD0">
      <w:pPr>
        <w:ind w:firstLine="810"/>
        <w:rPr>
          <w:szCs w:val="24"/>
        </w:rPr>
      </w:pPr>
      <w:r w:rsidRPr="00C13882">
        <w:rPr>
          <w:szCs w:val="24"/>
        </w:rPr>
        <w:t>Where:</w:t>
      </w:r>
    </w:p>
    <w:p w:rsidR="00816787" w:rsidRPr="00C13882" w:rsidRDefault="00816787" w:rsidP="00B73BD0">
      <w:pPr>
        <w:ind w:left="1440"/>
        <w:rPr>
          <w:szCs w:val="24"/>
        </w:rPr>
      </w:pPr>
      <w:r w:rsidRPr="00C13882">
        <w:rPr>
          <w:szCs w:val="24"/>
        </w:rPr>
        <w:t xml:space="preserve">TGC </w:t>
      </w:r>
      <w:r w:rsidRPr="00C13882">
        <w:rPr>
          <w:szCs w:val="24"/>
        </w:rPr>
        <w:tab/>
        <w:t>=</w:t>
      </w:r>
      <w:r w:rsidRPr="00C13882">
        <w:rPr>
          <w:szCs w:val="24"/>
        </w:rPr>
        <w:tab/>
        <w:t>temporary gallonage charge;</w:t>
      </w:r>
    </w:p>
    <w:p w:rsidR="00816787" w:rsidRPr="00C13882" w:rsidRDefault="00816787" w:rsidP="00B73BD0">
      <w:pPr>
        <w:ind w:left="1440"/>
        <w:rPr>
          <w:szCs w:val="24"/>
        </w:rPr>
      </w:pPr>
      <w:r w:rsidRPr="00C13882">
        <w:rPr>
          <w:szCs w:val="24"/>
        </w:rPr>
        <w:t>cgc</w:t>
      </w:r>
      <w:r w:rsidRPr="00C13882">
        <w:rPr>
          <w:szCs w:val="24"/>
        </w:rPr>
        <w:tab/>
        <w:t>=</w:t>
      </w:r>
      <w:r w:rsidRPr="00C13882">
        <w:rPr>
          <w:szCs w:val="24"/>
        </w:rPr>
        <w:tab/>
        <w:t>current gallonage charge;</w:t>
      </w:r>
    </w:p>
    <w:p w:rsidR="00816787" w:rsidRPr="00C13882" w:rsidRDefault="00816787" w:rsidP="00B73BD0">
      <w:pPr>
        <w:ind w:left="1440"/>
        <w:rPr>
          <w:szCs w:val="24"/>
        </w:rPr>
      </w:pPr>
      <w:r w:rsidRPr="00C13882">
        <w:rPr>
          <w:szCs w:val="24"/>
        </w:rPr>
        <w:t>r</w:t>
      </w:r>
      <w:r w:rsidRPr="00C13882">
        <w:rPr>
          <w:szCs w:val="24"/>
        </w:rPr>
        <w:tab/>
        <w:t>=</w:t>
      </w:r>
      <w:r w:rsidRPr="00C13882">
        <w:rPr>
          <w:szCs w:val="24"/>
        </w:rPr>
        <w:tab/>
        <w:t>water use reduction expressed as a decimal fraction (the pumping restriction); and</w:t>
      </w:r>
    </w:p>
    <w:p w:rsidR="00816787" w:rsidRPr="00C13882" w:rsidRDefault="00816787" w:rsidP="00B73BD0">
      <w:pPr>
        <w:ind w:left="1440"/>
        <w:rPr>
          <w:szCs w:val="24"/>
        </w:rPr>
      </w:pPr>
      <w:r w:rsidRPr="00C13882">
        <w:rPr>
          <w:szCs w:val="24"/>
        </w:rPr>
        <w:t>prr</w:t>
      </w:r>
      <w:r w:rsidRPr="00C13882">
        <w:rPr>
          <w:szCs w:val="24"/>
        </w:rPr>
        <w:tab/>
        <w:t>=</w:t>
      </w:r>
      <w:r w:rsidRPr="00C13882">
        <w:rPr>
          <w:szCs w:val="24"/>
        </w:rPr>
        <w:tab/>
        <w:t xml:space="preserve">percentage of revenues to be recovered expressed as a decimal fraction.  For this tariff, prr shall equal 0.5. </w:t>
      </w:r>
    </w:p>
    <w:p w:rsidR="00C13882" w:rsidRPr="00C13882" w:rsidRDefault="00C13882" w:rsidP="00C13882">
      <w:pPr>
        <w:pStyle w:val="Header"/>
        <w:rPr>
          <w:rStyle w:val="PageNumber"/>
          <w:szCs w:val="24"/>
        </w:rPr>
      </w:pPr>
    </w:p>
    <w:p w:rsidR="00C13882" w:rsidRPr="00C13882" w:rsidRDefault="00C13882" w:rsidP="00C13882">
      <w:pPr>
        <w:pStyle w:val="Header"/>
        <w:jc w:val="both"/>
        <w:rPr>
          <w:rStyle w:val="PageNumber"/>
          <w:szCs w:val="24"/>
        </w:rPr>
      </w:pPr>
      <w:r w:rsidRPr="00C13882">
        <w:rPr>
          <w:rStyle w:val="PageNumber"/>
          <w:szCs w:val="24"/>
        </w:rPr>
        <w:t>To implement the Temporary Water Rate, the Utility must comply with all notice and other requirements of 16 TAC</w:t>
      </w:r>
      <w:r w:rsidR="003D0C28">
        <w:rPr>
          <w:rStyle w:val="PageNumber"/>
          <w:szCs w:val="24"/>
        </w:rPr>
        <w:t xml:space="preserve"> § 24.21(j</w:t>
      </w:r>
      <w:r w:rsidRPr="00C13882">
        <w:rPr>
          <w:rStyle w:val="PageNumber"/>
          <w:szCs w:val="24"/>
        </w:rPr>
        <w:t>).</w:t>
      </w:r>
    </w:p>
    <w:p w:rsidR="00C13882" w:rsidRPr="00C13882" w:rsidRDefault="00C13882" w:rsidP="00C13882">
      <w:pPr>
        <w:pStyle w:val="Header"/>
        <w:rPr>
          <w:rStyle w:val="PageNumber"/>
          <w:szCs w:val="24"/>
        </w:rPr>
      </w:pPr>
    </w:p>
    <w:p w:rsidR="00C13882" w:rsidRPr="00C13882" w:rsidRDefault="00C13882" w:rsidP="00C13882">
      <w:pPr>
        <w:pStyle w:val="Header"/>
        <w:rPr>
          <w:rStyle w:val="PageNumber"/>
          <w:szCs w:val="24"/>
        </w:rPr>
      </w:pPr>
      <w:r w:rsidRPr="00C13882">
        <w:rPr>
          <w:rStyle w:val="PageNumber"/>
          <w:szCs w:val="24"/>
        </w:rPr>
        <w:t xml:space="preserve">METER TAMPERING, DAMAGE OR SERVICE DIVERSION PENALTY: </w:t>
      </w:r>
    </w:p>
    <w:p w:rsidR="00C13882" w:rsidRPr="00C13882" w:rsidRDefault="00C13882" w:rsidP="00C13882">
      <w:pPr>
        <w:pStyle w:val="Header"/>
        <w:ind w:left="720"/>
        <w:jc w:val="both"/>
        <w:rPr>
          <w:rStyle w:val="PageNumber"/>
          <w:caps/>
          <w:sz w:val="20"/>
          <w:szCs w:val="24"/>
        </w:rPr>
      </w:pPr>
      <w:r w:rsidRPr="00C13882">
        <w:rPr>
          <w:rStyle w:val="PageNumber"/>
          <w:caps/>
          <w:sz w:val="20"/>
          <w:szCs w:val="24"/>
        </w:rPr>
        <w:t xml:space="preserve">One time penalty per occurrence for tampering with or damaging a water meter or any appurtenance thereto </w:t>
      </w:r>
      <w:r w:rsidRPr="00C13882">
        <w:rPr>
          <w:rStyle w:val="PageNumber"/>
          <w:caps/>
          <w:sz w:val="20"/>
          <w:szCs w:val="24"/>
        </w:rPr>
        <w:lastRenderedPageBreak/>
        <w:t>including locks and meter boxes or service diversion of one hundred dollars ($100.00).</w:t>
      </w:r>
    </w:p>
    <w:p w:rsidR="00C13882" w:rsidRPr="00C13882" w:rsidRDefault="00C13882" w:rsidP="00C13882">
      <w:pPr>
        <w:pStyle w:val="Header"/>
        <w:jc w:val="both"/>
        <w:rPr>
          <w:rStyle w:val="PageNumber"/>
          <w:szCs w:val="24"/>
        </w:rPr>
      </w:pPr>
    </w:p>
    <w:p w:rsidR="00C13882" w:rsidRPr="00E25AC2" w:rsidRDefault="00C13882" w:rsidP="00C13882">
      <w:r w:rsidRPr="00E25AC2">
        <w:t xml:space="preserve">FRANCHISE FEE PASS THROUGH CLAUSE:  </w:t>
      </w:r>
    </w:p>
    <w:p w:rsidR="00C13882" w:rsidRDefault="00C13882" w:rsidP="00037CC9">
      <w:pPr>
        <w:autoSpaceDE w:val="0"/>
        <w:autoSpaceDN w:val="0"/>
        <w:adjustRightInd w:val="0"/>
        <w:jc w:val="both"/>
        <w:rPr>
          <w:szCs w:val="24"/>
        </w:rPr>
      </w:pPr>
      <w:r w:rsidRPr="00037CC9">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rsidR="00037CC9" w:rsidRPr="00037CC9" w:rsidRDefault="00037CC9" w:rsidP="00037CC9">
      <w:pPr>
        <w:autoSpaceDE w:val="0"/>
        <w:autoSpaceDN w:val="0"/>
        <w:adjustRightInd w:val="0"/>
        <w:jc w:val="both"/>
        <w:rPr>
          <w:szCs w:val="24"/>
        </w:rPr>
      </w:pPr>
    </w:p>
    <w:p w:rsidR="00C13882" w:rsidRPr="00037CC9" w:rsidRDefault="00C13882" w:rsidP="00C13882">
      <w:pPr>
        <w:tabs>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037CC9">
        <w:rPr>
          <w:szCs w:val="24"/>
        </w:rPr>
        <w:t>AG</w:t>
      </w:r>
      <w:r w:rsidRPr="00037CC9">
        <w:rPr>
          <w:szCs w:val="24"/>
        </w:rPr>
        <w:tab/>
        <w:t>=</w:t>
      </w:r>
      <w:r w:rsidRPr="00037CC9">
        <w:rPr>
          <w:szCs w:val="24"/>
        </w:rPr>
        <w:tab/>
        <w:t>G + B, where,</w:t>
      </w:r>
    </w:p>
    <w:p w:rsidR="00C13882" w:rsidRPr="00037CC9" w:rsidRDefault="00C13882" w:rsidP="00C13882">
      <w:pPr>
        <w:tabs>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p>
    <w:p w:rsidR="00C13882" w:rsidRPr="00037CC9" w:rsidRDefault="00C13882" w:rsidP="00C13882">
      <w:pPr>
        <w:tabs>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autoSpaceDE w:val="0"/>
        <w:autoSpaceDN w:val="0"/>
        <w:adjustRightInd w:val="0"/>
        <w:ind w:left="3600" w:hanging="1440"/>
        <w:jc w:val="both"/>
        <w:rPr>
          <w:szCs w:val="24"/>
        </w:rPr>
      </w:pPr>
      <w:r w:rsidRPr="00037CC9">
        <w:rPr>
          <w:szCs w:val="24"/>
        </w:rPr>
        <w:t xml:space="preserve">AG  </w:t>
      </w:r>
      <w:r w:rsidRPr="00037CC9">
        <w:rPr>
          <w:szCs w:val="24"/>
        </w:rPr>
        <w:tab/>
        <w:t xml:space="preserve">= </w:t>
      </w:r>
      <w:r w:rsidRPr="00037CC9">
        <w:rPr>
          <w:szCs w:val="24"/>
        </w:rPr>
        <w:tab/>
        <w:t>adjusted gallonage charge, rounded to the nearest one cent;</w:t>
      </w:r>
    </w:p>
    <w:p w:rsidR="00C13882" w:rsidRPr="00037CC9" w:rsidRDefault="00C13882" w:rsidP="00C1388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037CC9">
        <w:rPr>
          <w:szCs w:val="24"/>
        </w:rPr>
        <w:t>G</w:t>
      </w:r>
      <w:r w:rsidRPr="00037CC9">
        <w:rPr>
          <w:szCs w:val="24"/>
        </w:rPr>
        <w:tab/>
        <w:t xml:space="preserve">=  </w:t>
      </w:r>
      <w:r w:rsidRPr="00037CC9">
        <w:rPr>
          <w:szCs w:val="24"/>
        </w:rPr>
        <w:tab/>
        <w:t>approved gallonage charge (per 1,000 gallons); and</w:t>
      </w:r>
    </w:p>
    <w:p w:rsidR="00C13882" w:rsidRPr="00037CC9" w:rsidRDefault="00C13882" w:rsidP="00C1388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037CC9">
        <w:rPr>
          <w:szCs w:val="24"/>
        </w:rPr>
        <w:t>B</w:t>
      </w:r>
      <w:r w:rsidRPr="00037CC9">
        <w:rPr>
          <w:szCs w:val="24"/>
        </w:rPr>
        <w:tab/>
        <w:t>=</w:t>
      </w:r>
      <w:r w:rsidRPr="00037CC9">
        <w:rPr>
          <w:szCs w:val="24"/>
        </w:rPr>
        <w:tab/>
        <w:t>projected franchise fees payable (per 1,000 gallons).</w:t>
      </w:r>
    </w:p>
    <w:p w:rsidR="00C13882" w:rsidRPr="00037CC9" w:rsidRDefault="00C13882">
      <w:pPr>
        <w:rPr>
          <w:szCs w:val="24"/>
          <w:u w:val="single"/>
        </w:rPr>
      </w:pPr>
    </w:p>
    <w:p w:rsidR="00C72733" w:rsidRDefault="00C72733" w:rsidP="00C72733">
      <w:r>
        <w:t>FEDERAL TAX CHANGE CREDIT RIDER (FTCCR):</w:t>
      </w:r>
    </w:p>
    <w:p w:rsidR="00C72733" w:rsidRDefault="00C72733" w:rsidP="00C72733">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C13882" w:rsidRDefault="00C13882">
      <w:pPr>
        <w:rPr>
          <w:szCs w:val="24"/>
          <w:u w:val="single"/>
        </w:rPr>
      </w:pPr>
    </w:p>
    <w:p w:rsidR="00C13882" w:rsidRDefault="00C13882">
      <w:pPr>
        <w:rPr>
          <w:szCs w:val="24"/>
          <w:u w:val="single"/>
        </w:rPr>
      </w:pPr>
    </w:p>
    <w:p w:rsidR="00C13882" w:rsidRDefault="00C13882">
      <w:pPr>
        <w:rPr>
          <w:szCs w:val="24"/>
          <w:u w:val="single"/>
        </w:rPr>
      </w:pPr>
    </w:p>
    <w:p w:rsidR="00C13882" w:rsidRDefault="00C13882">
      <w:pPr>
        <w:rPr>
          <w:szCs w:val="24"/>
          <w:u w:val="single"/>
        </w:rPr>
      </w:pPr>
    </w:p>
    <w:p w:rsidR="00C13882" w:rsidRDefault="00C13882">
      <w:pPr>
        <w:rPr>
          <w:szCs w:val="24"/>
          <w:u w:val="single"/>
        </w:rPr>
      </w:pPr>
    </w:p>
    <w:p w:rsidR="00C13882" w:rsidRDefault="00C13882">
      <w:pPr>
        <w:rPr>
          <w:szCs w:val="24"/>
          <w:u w:val="single"/>
        </w:rPr>
      </w:pPr>
    </w:p>
    <w:p w:rsidR="00816787" w:rsidRDefault="00816787">
      <w:pPr>
        <w:rPr>
          <w:sz w:val="22"/>
          <w:szCs w:val="22"/>
          <w:u w:val="single"/>
        </w:rPr>
      </w:pPr>
      <w:r>
        <w:rPr>
          <w:sz w:val="22"/>
          <w:szCs w:val="22"/>
          <w:u w:val="single"/>
        </w:rPr>
        <w:br w:type="page"/>
      </w:r>
    </w:p>
    <w:p w:rsidR="00D33DA3" w:rsidRPr="00816787" w:rsidRDefault="00301829" w:rsidP="00774F50">
      <w:pPr>
        <w:tabs>
          <w:tab w:val="right" w:pos="9900"/>
        </w:tabs>
        <w:rPr>
          <w:b/>
          <w:i/>
          <w:szCs w:val="24"/>
        </w:rPr>
      </w:pPr>
      <w:r>
        <w:rPr>
          <w:szCs w:val="24"/>
          <w:u w:val="single"/>
        </w:rPr>
        <w:lastRenderedPageBreak/>
        <w:t>Monarch Utilities I L.P.</w:t>
      </w:r>
      <w:r w:rsidR="00D33DA3" w:rsidRPr="00816787">
        <w:rPr>
          <w:szCs w:val="24"/>
        </w:rPr>
        <w:tab/>
        <w:t xml:space="preserve">Water Tariff Page </w:t>
      </w:r>
      <w:r w:rsidR="00037CC9">
        <w:rPr>
          <w:szCs w:val="24"/>
        </w:rPr>
        <w:t>6</w:t>
      </w:r>
    </w:p>
    <w:p w:rsidR="00D33DA3" w:rsidRPr="00816787" w:rsidRDefault="00D33DA3" w:rsidP="00D33DA3">
      <w:pPr>
        <w:pStyle w:val="Header"/>
        <w:tabs>
          <w:tab w:val="clear" w:pos="4320"/>
          <w:tab w:val="clear" w:pos="8640"/>
          <w:tab w:val="right" w:pos="9360"/>
        </w:tabs>
        <w:rPr>
          <w:b/>
          <w:i/>
          <w:szCs w:val="24"/>
          <w:u w:val="single"/>
        </w:rPr>
      </w:pPr>
      <w:r w:rsidRPr="00816787">
        <w:rPr>
          <w:b/>
          <w:i/>
          <w:szCs w:val="24"/>
        </w:rPr>
        <w:t>Villas at Willowbrook</w:t>
      </w:r>
    </w:p>
    <w:p w:rsidR="00D33DA3" w:rsidRPr="00816787" w:rsidRDefault="00D33DA3" w:rsidP="00D33DA3">
      <w:pPr>
        <w:tabs>
          <w:tab w:val="center" w:pos="4680"/>
        </w:tabs>
        <w:jc w:val="center"/>
        <w:rPr>
          <w:szCs w:val="24"/>
        </w:rPr>
      </w:pPr>
      <w:r w:rsidRPr="00816787">
        <w:rPr>
          <w:szCs w:val="24"/>
        </w:rPr>
        <w:t>SECTION 1.0 -- RATE SCHEDULE</w:t>
      </w:r>
    </w:p>
    <w:p w:rsidR="00D33DA3" w:rsidRPr="00816787" w:rsidRDefault="00D33DA3" w:rsidP="00D33DA3">
      <w:r w:rsidRPr="00816787">
        <w:rPr>
          <w:u w:val="single"/>
        </w:rPr>
        <w:t>Section 1.01 - Rates</w:t>
      </w:r>
    </w:p>
    <w:p w:rsidR="00D33DA3" w:rsidRPr="00816787" w:rsidRDefault="00D33DA3" w:rsidP="00D33DA3"/>
    <w:p w:rsidR="00D33DA3" w:rsidRPr="00816787" w:rsidRDefault="00D33DA3" w:rsidP="007735AE">
      <w:pPr>
        <w:tabs>
          <w:tab w:val="left" w:pos="2340"/>
          <w:tab w:val="right" w:pos="8640"/>
        </w:tabs>
      </w:pPr>
      <w:r w:rsidRPr="00816787">
        <w:rPr>
          <w:u w:val="single"/>
        </w:rPr>
        <w:t>Meter Size</w:t>
      </w:r>
      <w:r w:rsidRPr="00816787">
        <w:tab/>
      </w:r>
      <w:r w:rsidRPr="00816787">
        <w:rPr>
          <w:u w:val="single"/>
        </w:rPr>
        <w:t>Monthly Minimum Charge</w:t>
      </w:r>
      <w:r w:rsidRPr="00816787">
        <w:tab/>
      </w:r>
      <w:r w:rsidRPr="00816787">
        <w:rPr>
          <w:u w:val="single"/>
        </w:rPr>
        <w:t>Gallonage Charge</w:t>
      </w:r>
    </w:p>
    <w:p w:rsidR="00D33DA3" w:rsidRPr="00816787" w:rsidRDefault="00A72A8C" w:rsidP="007735AE">
      <w:pPr>
        <w:tabs>
          <w:tab w:val="left" w:pos="2340"/>
          <w:tab w:val="right" w:pos="9360"/>
        </w:tabs>
        <w:jc w:val="right"/>
      </w:pPr>
      <w:r w:rsidRPr="00816787">
        <w:t>5/8</w:t>
      </w:r>
      <w:r w:rsidR="007735AE" w:rsidRPr="00816787">
        <w:rPr>
          <w:szCs w:val="24"/>
        </w:rPr>
        <w:t>"</w:t>
      </w:r>
      <w:r w:rsidR="00D33DA3" w:rsidRPr="00816787">
        <w:tab/>
      </w:r>
      <w:r w:rsidR="00D33DA3" w:rsidRPr="00816787">
        <w:rPr>
          <w:u w:val="single"/>
        </w:rPr>
        <w:t>$</w:t>
      </w:r>
      <w:r w:rsidRPr="00816787">
        <w:rPr>
          <w:u w:val="single"/>
        </w:rPr>
        <w:t>8.24</w:t>
      </w:r>
      <w:r w:rsidR="00D33DA3" w:rsidRPr="00816787">
        <w:t xml:space="preserve"> </w:t>
      </w:r>
      <w:r w:rsidRPr="00816787">
        <w:rPr>
          <w:sz w:val="18"/>
          <w:szCs w:val="18"/>
        </w:rPr>
        <w:t>(includes 2,000 gallons)</w:t>
      </w:r>
      <w:r w:rsidR="00D33DA3" w:rsidRPr="00816787">
        <w:tab/>
      </w:r>
      <w:r w:rsidR="00D33DA3" w:rsidRPr="00816787">
        <w:rPr>
          <w:u w:val="single"/>
        </w:rPr>
        <w:t>$</w:t>
      </w:r>
      <w:r w:rsidRPr="00816787">
        <w:rPr>
          <w:u w:val="single"/>
        </w:rPr>
        <w:t>4.12</w:t>
      </w:r>
      <w:r w:rsidR="00D33DA3" w:rsidRPr="00816787">
        <w:t xml:space="preserve"> </w:t>
      </w:r>
      <w:r w:rsidR="00D33DA3" w:rsidRPr="00816787">
        <w:rPr>
          <w:sz w:val="18"/>
          <w:szCs w:val="18"/>
        </w:rPr>
        <w:t>per 1000 gallons</w:t>
      </w:r>
      <w:r w:rsidRPr="00816787">
        <w:rPr>
          <w:sz w:val="18"/>
          <w:szCs w:val="18"/>
        </w:rPr>
        <w:t xml:space="preserve"> from 2,001 and thereafter</w:t>
      </w:r>
    </w:p>
    <w:p w:rsidR="00A72A8C" w:rsidRPr="00816787" w:rsidRDefault="00C5752A" w:rsidP="00C5752A">
      <w:pPr>
        <w:tabs>
          <w:tab w:val="left" w:pos="6840"/>
        </w:tabs>
        <w:ind w:left="2340"/>
        <w:rPr>
          <w:sz w:val="22"/>
          <w:szCs w:val="22"/>
        </w:rPr>
      </w:pPr>
      <w:r w:rsidRPr="00816787">
        <w:rPr>
          <w:sz w:val="22"/>
          <w:szCs w:val="22"/>
        </w:rPr>
        <w:t>Same for all meter sizes</w:t>
      </w:r>
      <w:r w:rsidRPr="00816787">
        <w:rPr>
          <w:sz w:val="22"/>
          <w:szCs w:val="22"/>
        </w:rPr>
        <w:tab/>
        <w:t>Same for all meter sizes</w:t>
      </w:r>
    </w:p>
    <w:p w:rsidR="00C5752A" w:rsidRDefault="00C5752A" w:rsidP="007735AE">
      <w:pPr>
        <w:ind w:left="18"/>
        <w:rPr>
          <w:szCs w:val="24"/>
        </w:rPr>
      </w:pPr>
    </w:p>
    <w:p w:rsidR="007735AE" w:rsidRPr="00816787" w:rsidRDefault="007735AE" w:rsidP="007735AE">
      <w:pPr>
        <w:rPr>
          <w:szCs w:val="24"/>
        </w:rPr>
      </w:pPr>
      <w:r w:rsidRPr="00816787">
        <w:rPr>
          <w:szCs w:val="24"/>
        </w:rPr>
        <w:t>FORM OF PAYMENT:   The utility will accept the following form(s) of payment:</w:t>
      </w:r>
    </w:p>
    <w:p w:rsidR="00A72A8C" w:rsidRPr="00816787" w:rsidRDefault="00A72A8C" w:rsidP="00037CC9">
      <w:pPr>
        <w:tabs>
          <w:tab w:val="left" w:pos="1260"/>
          <w:tab w:val="left" w:pos="2520"/>
          <w:tab w:val="left" w:pos="4320"/>
          <w:tab w:val="left" w:pos="6120"/>
          <w:tab w:val="right" w:pos="9900"/>
        </w:tabs>
        <w:ind w:firstLine="18"/>
        <w:jc w:val="both"/>
        <w:rPr>
          <w:szCs w:val="24"/>
          <w:u w:val="single"/>
        </w:rPr>
      </w:pPr>
      <w:r w:rsidRPr="00816787">
        <w:rPr>
          <w:szCs w:val="24"/>
        </w:rPr>
        <w:t xml:space="preserve">Cash </w:t>
      </w:r>
      <w:r w:rsidRPr="00816787">
        <w:rPr>
          <w:szCs w:val="24"/>
          <w:u w:val="single"/>
        </w:rPr>
        <w:t xml:space="preserve">X </w:t>
      </w:r>
      <w:r w:rsidRPr="00816787">
        <w:rPr>
          <w:szCs w:val="24"/>
        </w:rPr>
        <w:tab/>
        <w:t>Check</w:t>
      </w:r>
      <w:r w:rsidRPr="00816787">
        <w:rPr>
          <w:szCs w:val="24"/>
          <w:u w:val="single"/>
        </w:rPr>
        <w:t xml:space="preserve"> X </w:t>
      </w:r>
      <w:r w:rsidRPr="00816787">
        <w:rPr>
          <w:szCs w:val="24"/>
        </w:rPr>
        <w:tab/>
        <w:t>Money Order</w:t>
      </w:r>
      <w:r w:rsidRPr="00816787">
        <w:rPr>
          <w:szCs w:val="24"/>
          <w:u w:val="single"/>
        </w:rPr>
        <w:t xml:space="preserve"> X </w:t>
      </w:r>
      <w:r w:rsidRPr="00816787">
        <w:rPr>
          <w:szCs w:val="24"/>
        </w:rPr>
        <w:tab/>
        <w:t>MasterCard</w:t>
      </w:r>
      <w:r w:rsidRPr="00816787">
        <w:rPr>
          <w:szCs w:val="24"/>
          <w:u w:val="single"/>
        </w:rPr>
        <w:t xml:space="preserve"> X </w:t>
      </w:r>
      <w:r w:rsidRPr="00816787">
        <w:rPr>
          <w:szCs w:val="24"/>
        </w:rPr>
        <w:tab/>
        <w:t xml:space="preserve">Visa </w:t>
      </w:r>
      <w:r w:rsidRPr="00816787">
        <w:rPr>
          <w:szCs w:val="24"/>
          <w:u w:val="single"/>
        </w:rPr>
        <w:t>X</w:t>
      </w:r>
      <w:r w:rsidRPr="00816787">
        <w:rPr>
          <w:szCs w:val="24"/>
        </w:rPr>
        <w:t xml:space="preserve">  </w:t>
      </w:r>
      <w:r w:rsidRPr="00816787">
        <w:rPr>
          <w:szCs w:val="24"/>
        </w:rPr>
        <w:tab/>
        <w:t xml:space="preserve">Electronic Fund Transfer </w:t>
      </w:r>
      <w:r w:rsidRPr="00816787">
        <w:rPr>
          <w:szCs w:val="24"/>
          <w:u w:val="single"/>
        </w:rPr>
        <w:t>X</w:t>
      </w:r>
    </w:p>
    <w:p w:rsidR="00A72A8C" w:rsidRPr="00816787" w:rsidRDefault="00A72A8C" w:rsidP="00A72A8C">
      <w:pPr>
        <w:ind w:left="720"/>
        <w:jc w:val="both"/>
        <w:rPr>
          <w:sz w:val="18"/>
          <w:szCs w:val="18"/>
        </w:rPr>
      </w:pPr>
      <w:r w:rsidRPr="00816787">
        <w:rPr>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rsidR="00A72A8C" w:rsidRPr="00816787" w:rsidRDefault="00A72A8C" w:rsidP="00A72A8C">
      <w:pPr>
        <w:tabs>
          <w:tab w:val="left" w:pos="18"/>
          <w:tab w:val="left" w:pos="738"/>
          <w:tab w:val="right" w:leader="dot" w:pos="9360"/>
        </w:tabs>
        <w:ind w:left="18"/>
        <w:rPr>
          <w:szCs w:val="24"/>
        </w:rPr>
      </w:pPr>
    </w:p>
    <w:p w:rsidR="00A72A8C" w:rsidRPr="00816787" w:rsidRDefault="00A72A8C" w:rsidP="00037CC9">
      <w:pPr>
        <w:tabs>
          <w:tab w:val="left" w:pos="18"/>
          <w:tab w:val="left" w:pos="738"/>
          <w:tab w:val="right" w:leader="dot" w:pos="9900"/>
        </w:tabs>
        <w:ind w:left="18"/>
        <w:rPr>
          <w:szCs w:val="24"/>
        </w:rPr>
      </w:pPr>
      <w:r w:rsidRPr="00816787">
        <w:rPr>
          <w:szCs w:val="24"/>
        </w:rPr>
        <w:t>REGULATORY ASSESSMENT</w:t>
      </w:r>
      <w:r w:rsidRPr="00816787">
        <w:rPr>
          <w:szCs w:val="24"/>
        </w:rPr>
        <w:tab/>
      </w:r>
      <w:r w:rsidRPr="00816787">
        <w:rPr>
          <w:szCs w:val="24"/>
          <w:u w:val="single"/>
        </w:rPr>
        <w:t>1.0%</w:t>
      </w:r>
    </w:p>
    <w:p w:rsidR="00A72A8C" w:rsidRPr="00816787" w:rsidRDefault="00A72A8C" w:rsidP="00A72A8C">
      <w:pPr>
        <w:tabs>
          <w:tab w:val="left" w:pos="18"/>
          <w:tab w:val="left" w:pos="738"/>
          <w:tab w:val="right" w:leader="dot" w:pos="9810"/>
        </w:tabs>
        <w:ind w:left="738"/>
        <w:jc w:val="both"/>
        <w:rPr>
          <w:sz w:val="18"/>
          <w:szCs w:val="18"/>
        </w:rPr>
      </w:pPr>
      <w:r w:rsidRPr="00816787">
        <w:rPr>
          <w:sz w:val="18"/>
          <w:szCs w:val="18"/>
        </w:rPr>
        <w:t xml:space="preserve">PUC RULES REQUIRE THE UTILITY TO COLLECT A FEE OF ONE PERCENT OF THE RETIAL MONTHLY BILL AND TO REMIT THE FEE TO THE TCEQ. </w:t>
      </w:r>
    </w:p>
    <w:p w:rsidR="00A72A8C" w:rsidRPr="00816787" w:rsidRDefault="00A72A8C" w:rsidP="00A72A8C">
      <w:pPr>
        <w:tabs>
          <w:tab w:val="left" w:pos="18"/>
          <w:tab w:val="left" w:pos="738"/>
          <w:tab w:val="right" w:leader="dot" w:pos="9810"/>
        </w:tabs>
        <w:ind w:left="18"/>
        <w:rPr>
          <w:szCs w:val="24"/>
          <w:u w:val="single"/>
        </w:rPr>
      </w:pPr>
    </w:p>
    <w:p w:rsidR="00A72A8C" w:rsidRPr="00816787" w:rsidRDefault="00A72A8C" w:rsidP="00A72A8C">
      <w:pPr>
        <w:tabs>
          <w:tab w:val="left" w:pos="18"/>
          <w:tab w:val="left" w:pos="738"/>
          <w:tab w:val="right" w:leader="dot" w:pos="9810"/>
        </w:tabs>
        <w:ind w:left="18"/>
        <w:rPr>
          <w:szCs w:val="24"/>
        </w:rPr>
      </w:pPr>
      <w:r w:rsidRPr="00816787">
        <w:rPr>
          <w:szCs w:val="24"/>
          <w:u w:val="single"/>
        </w:rPr>
        <w:t>Section 1.02 - Miscellaneous Fees</w:t>
      </w:r>
    </w:p>
    <w:p w:rsidR="00A72A8C" w:rsidRPr="00816787" w:rsidRDefault="00A72A8C" w:rsidP="00A72A8C">
      <w:pPr>
        <w:tabs>
          <w:tab w:val="left" w:pos="18"/>
          <w:tab w:val="left" w:pos="738"/>
          <w:tab w:val="right" w:leader="dot" w:pos="9810"/>
        </w:tabs>
        <w:ind w:left="18"/>
        <w:rPr>
          <w:szCs w:val="24"/>
        </w:rPr>
      </w:pPr>
    </w:p>
    <w:p w:rsidR="00A72A8C" w:rsidRPr="00816787" w:rsidRDefault="00A72A8C" w:rsidP="00037CC9">
      <w:pPr>
        <w:tabs>
          <w:tab w:val="left" w:pos="18"/>
          <w:tab w:val="left" w:pos="738"/>
          <w:tab w:val="right" w:leader="dot" w:pos="9900"/>
        </w:tabs>
        <w:ind w:left="18"/>
        <w:rPr>
          <w:szCs w:val="24"/>
          <w:u w:val="single"/>
        </w:rPr>
      </w:pPr>
      <w:r w:rsidRPr="00816787">
        <w:rPr>
          <w:szCs w:val="24"/>
        </w:rPr>
        <w:t>TAP FEE</w:t>
      </w:r>
      <w:r w:rsidRPr="00816787">
        <w:rPr>
          <w:szCs w:val="24"/>
        </w:rPr>
        <w:tab/>
      </w:r>
      <w:r w:rsidRPr="00816787">
        <w:rPr>
          <w:szCs w:val="24"/>
          <w:u w:val="single"/>
        </w:rPr>
        <w:t>$</w:t>
      </w:r>
      <w:r w:rsidR="00A94020" w:rsidRPr="00816787">
        <w:rPr>
          <w:szCs w:val="24"/>
          <w:u w:val="single"/>
        </w:rPr>
        <w:t>525</w:t>
      </w:r>
      <w:r w:rsidRPr="00816787">
        <w:rPr>
          <w:szCs w:val="24"/>
          <w:u w:val="single"/>
        </w:rPr>
        <w:t>.00</w:t>
      </w:r>
    </w:p>
    <w:p w:rsidR="00A72A8C" w:rsidRPr="00816787" w:rsidRDefault="00A72A8C" w:rsidP="00A72A8C">
      <w:pPr>
        <w:tabs>
          <w:tab w:val="right" w:pos="8640"/>
        </w:tabs>
        <w:ind w:left="720"/>
        <w:jc w:val="both"/>
        <w:rPr>
          <w:sz w:val="18"/>
          <w:szCs w:val="18"/>
        </w:rPr>
      </w:pPr>
      <w:r w:rsidRPr="00816787">
        <w:rPr>
          <w:sz w:val="18"/>
          <w:szCs w:val="18"/>
        </w:rPr>
        <w:lastRenderedPageBreak/>
        <w:t>TAP FEE IS BASED ON THE AVERAGE OF THE UTILITY’S ACTUAL COST FOR MATERIALS AND LABOR FOR STANDARD RESIDENTIAL CONNECTION OF 5/8</w:t>
      </w:r>
      <w:r w:rsidR="00A94020" w:rsidRPr="00816787">
        <w:rPr>
          <w:sz w:val="18"/>
          <w:szCs w:val="18"/>
        </w:rPr>
        <w:t>"</w:t>
      </w:r>
      <w:r w:rsidRPr="00816787">
        <w:rPr>
          <w:sz w:val="18"/>
          <w:szCs w:val="18"/>
        </w:rPr>
        <w:t xml:space="preserve"> METER PLUS UNIQUE COSTS.</w:t>
      </w:r>
    </w:p>
    <w:p w:rsidR="00A72A8C" w:rsidRPr="00DA18B2" w:rsidRDefault="00A72A8C" w:rsidP="00DA18B2">
      <w:pPr>
        <w:jc w:val="both"/>
        <w:rPr>
          <w:sz w:val="16"/>
          <w:szCs w:val="16"/>
        </w:rPr>
      </w:pPr>
    </w:p>
    <w:p w:rsidR="00A72A8C" w:rsidRPr="00816787" w:rsidRDefault="00A72A8C" w:rsidP="00037CC9">
      <w:pPr>
        <w:tabs>
          <w:tab w:val="right" w:leader="dot" w:pos="9900"/>
        </w:tabs>
        <w:ind w:left="14"/>
        <w:rPr>
          <w:szCs w:val="24"/>
          <w:u w:val="single"/>
        </w:rPr>
      </w:pPr>
      <w:r w:rsidRPr="00816787">
        <w:rPr>
          <w:szCs w:val="24"/>
        </w:rPr>
        <w:t>TAP FEE</w:t>
      </w:r>
      <w:r w:rsidRPr="00816787">
        <w:rPr>
          <w:szCs w:val="24"/>
        </w:rPr>
        <w:tab/>
      </w:r>
      <w:r w:rsidR="00A94020" w:rsidRPr="00816787">
        <w:rPr>
          <w:szCs w:val="24"/>
          <w:u w:val="single"/>
        </w:rPr>
        <w:t>$2,000.00</w:t>
      </w:r>
    </w:p>
    <w:p w:rsidR="00A94020" w:rsidRPr="00816787" w:rsidRDefault="00A94020" w:rsidP="00A94020">
      <w:pPr>
        <w:tabs>
          <w:tab w:val="right" w:pos="8640"/>
        </w:tabs>
        <w:ind w:left="720"/>
        <w:jc w:val="both"/>
        <w:rPr>
          <w:sz w:val="18"/>
          <w:szCs w:val="18"/>
        </w:rPr>
      </w:pPr>
      <w:r w:rsidRPr="00816787">
        <w:rPr>
          <w:sz w:val="18"/>
          <w:szCs w:val="18"/>
        </w:rPr>
        <w:t>TAP FEE IS BASED ON THE AVERAGE OF THE UTILITY’S ACTUAL COST FOR MATERIALS AND LABOR FOR STANDARD RESIDENTIAL CONNECTION OF 1" METER PLUS UNIQUE COSTS.</w:t>
      </w:r>
    </w:p>
    <w:p w:rsidR="00BD36B2" w:rsidRPr="00DA18B2" w:rsidRDefault="00BD36B2" w:rsidP="00DA18B2">
      <w:pPr>
        <w:jc w:val="both"/>
        <w:rPr>
          <w:sz w:val="16"/>
          <w:szCs w:val="16"/>
        </w:rPr>
      </w:pPr>
    </w:p>
    <w:p w:rsidR="00BD36B2" w:rsidRPr="00816787" w:rsidRDefault="00BD36B2" w:rsidP="00037CC9">
      <w:pPr>
        <w:tabs>
          <w:tab w:val="right" w:leader="dot" w:pos="9900"/>
        </w:tabs>
      </w:pPr>
      <w:r w:rsidRPr="00816787">
        <w:t>TAP FEE (Unique costs)</w:t>
      </w:r>
      <w:r w:rsidRPr="00816787">
        <w:tab/>
      </w:r>
      <w:r w:rsidRPr="00816787">
        <w:rPr>
          <w:u w:val="single"/>
        </w:rPr>
        <w:t>Actual Cost</w:t>
      </w:r>
    </w:p>
    <w:p w:rsidR="00BD36B2" w:rsidRPr="00816787" w:rsidRDefault="00BD36B2" w:rsidP="00BD36B2">
      <w:pPr>
        <w:tabs>
          <w:tab w:val="left" w:pos="-720"/>
        </w:tabs>
        <w:ind w:left="720"/>
        <w:jc w:val="both"/>
      </w:pPr>
      <w:r w:rsidRPr="00816787">
        <w:rPr>
          <w:sz w:val="18"/>
          <w:szCs w:val="18"/>
        </w:rPr>
        <w:t>FOR EXAMPLE, A ROAD BORE FOR CUSTOMERS OUTSIDE OF SUBDIVISIONS OR RESIDENTIAL AREAS.</w:t>
      </w:r>
    </w:p>
    <w:p w:rsidR="00A72A8C" w:rsidRPr="00DA18B2" w:rsidRDefault="00A72A8C" w:rsidP="00DA18B2">
      <w:pPr>
        <w:jc w:val="both"/>
        <w:rPr>
          <w:sz w:val="16"/>
          <w:szCs w:val="16"/>
        </w:rPr>
      </w:pPr>
    </w:p>
    <w:p w:rsidR="00A72A8C" w:rsidRPr="00816787" w:rsidRDefault="00A72A8C" w:rsidP="00037CC9">
      <w:pPr>
        <w:tabs>
          <w:tab w:val="left" w:pos="18"/>
          <w:tab w:val="left" w:pos="738"/>
          <w:tab w:val="right" w:leader="dot" w:pos="9900"/>
        </w:tabs>
        <w:ind w:left="18"/>
        <w:rPr>
          <w:szCs w:val="24"/>
        </w:rPr>
      </w:pPr>
      <w:r w:rsidRPr="00816787">
        <w:rPr>
          <w:szCs w:val="24"/>
        </w:rPr>
        <w:t>LARGE METER TAP FEE</w:t>
      </w:r>
      <w:r w:rsidRPr="00816787">
        <w:rPr>
          <w:szCs w:val="24"/>
        </w:rPr>
        <w:tab/>
      </w:r>
      <w:r w:rsidRPr="00816787">
        <w:rPr>
          <w:szCs w:val="24"/>
          <w:u w:val="single"/>
        </w:rPr>
        <w:t>Actual Cost</w:t>
      </w:r>
    </w:p>
    <w:p w:rsidR="00A72A8C" w:rsidRPr="00816787" w:rsidRDefault="00A72A8C" w:rsidP="00A72A8C">
      <w:pPr>
        <w:tabs>
          <w:tab w:val="left" w:pos="18"/>
          <w:tab w:val="left" w:pos="738"/>
          <w:tab w:val="right" w:leader="dot" w:pos="9810"/>
        </w:tabs>
        <w:ind w:left="738"/>
        <w:jc w:val="both"/>
        <w:rPr>
          <w:sz w:val="18"/>
          <w:szCs w:val="18"/>
        </w:rPr>
      </w:pPr>
      <w:r w:rsidRPr="00816787">
        <w:rPr>
          <w:sz w:val="18"/>
          <w:szCs w:val="18"/>
        </w:rPr>
        <w:t xml:space="preserve">TAP FEE IS BASED ON THE UTILITY'S ACTUAL COST FOR MATERIALS AND LABOR FOR METERS LARGER THAN STANDARD </w:t>
      </w:r>
      <w:r w:rsidR="00A94020" w:rsidRPr="00816787">
        <w:rPr>
          <w:sz w:val="18"/>
          <w:szCs w:val="18"/>
        </w:rPr>
        <w:t>1</w:t>
      </w:r>
      <w:r w:rsidRPr="00816787">
        <w:rPr>
          <w:sz w:val="18"/>
          <w:szCs w:val="18"/>
        </w:rPr>
        <w:t>" METERS.</w:t>
      </w:r>
    </w:p>
    <w:p w:rsidR="0057485C" w:rsidRPr="00DA18B2" w:rsidRDefault="0057485C" w:rsidP="00DA18B2">
      <w:pPr>
        <w:jc w:val="both"/>
        <w:rPr>
          <w:sz w:val="16"/>
          <w:szCs w:val="16"/>
        </w:rPr>
      </w:pPr>
    </w:p>
    <w:p w:rsidR="0057485C" w:rsidRPr="00816787" w:rsidRDefault="0057485C" w:rsidP="00037CC9">
      <w:pPr>
        <w:tabs>
          <w:tab w:val="right" w:leader="dot" w:pos="9900"/>
        </w:tabs>
        <w:rPr>
          <w:szCs w:val="24"/>
        </w:rPr>
      </w:pPr>
      <w:r w:rsidRPr="00816787">
        <w:rPr>
          <w:szCs w:val="24"/>
        </w:rPr>
        <w:t>METER TEST FEE (actual cost of testing the meter up to)</w:t>
      </w:r>
      <w:r w:rsidRPr="00816787">
        <w:rPr>
          <w:szCs w:val="24"/>
        </w:rPr>
        <w:tab/>
      </w:r>
      <w:r w:rsidRPr="00816787">
        <w:rPr>
          <w:szCs w:val="24"/>
          <w:u w:val="single"/>
        </w:rPr>
        <w:t>$25.00</w:t>
      </w:r>
    </w:p>
    <w:p w:rsidR="0057485C" w:rsidRPr="00816787" w:rsidRDefault="0057485C" w:rsidP="0057485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30"/>
        <w:rPr>
          <w:sz w:val="18"/>
          <w:szCs w:val="18"/>
        </w:rPr>
      </w:pPr>
      <w:r w:rsidRPr="00816787">
        <w:rPr>
          <w:sz w:val="18"/>
          <w:szCs w:val="18"/>
        </w:rPr>
        <w:t>THIS FEE MAY BE CHARGED IF A CUSTOMER REQUESTS A SECOND METER TEST WITHIN A TWO-YEAR PERIOD AND THE TEST INDICATES THAT THE METER IS RECORDING ACCURATELY.</w:t>
      </w:r>
    </w:p>
    <w:p w:rsidR="0057485C" w:rsidRPr="00DA18B2" w:rsidRDefault="0057485C" w:rsidP="00DA18B2">
      <w:pPr>
        <w:jc w:val="both"/>
        <w:rPr>
          <w:sz w:val="16"/>
          <w:szCs w:val="16"/>
        </w:rPr>
      </w:pPr>
    </w:p>
    <w:p w:rsidR="0057485C" w:rsidRPr="00816787" w:rsidRDefault="0057485C" w:rsidP="00037CC9">
      <w:pPr>
        <w:tabs>
          <w:tab w:val="right" w:leader="dot" w:pos="9900"/>
        </w:tabs>
        <w:ind w:left="720" w:hanging="720"/>
        <w:rPr>
          <w:szCs w:val="24"/>
        </w:rPr>
      </w:pPr>
      <w:r w:rsidRPr="00816787">
        <w:rPr>
          <w:szCs w:val="24"/>
        </w:rPr>
        <w:t>METER RELOCATION FEE</w:t>
      </w:r>
      <w:r w:rsidRPr="00816787">
        <w:rPr>
          <w:szCs w:val="24"/>
        </w:rPr>
        <w:tab/>
      </w:r>
      <w:r w:rsidRPr="00816787">
        <w:rPr>
          <w:szCs w:val="24"/>
          <w:u w:val="single"/>
        </w:rPr>
        <w:t>Actual cost to relocate that meter</w:t>
      </w:r>
    </w:p>
    <w:p w:rsidR="0057485C" w:rsidRPr="00816787" w:rsidRDefault="0057485C" w:rsidP="0057485C">
      <w:pPr>
        <w:ind w:left="720"/>
        <w:rPr>
          <w:sz w:val="18"/>
          <w:szCs w:val="18"/>
        </w:rPr>
      </w:pPr>
      <w:r w:rsidRPr="00816787">
        <w:rPr>
          <w:sz w:val="18"/>
          <w:szCs w:val="18"/>
        </w:rPr>
        <w:t>THE FEE MAY BE CHARGED IF A CUSTOMER REQUESTS RELOCATION OF AN EXISTING METER.</w:t>
      </w:r>
    </w:p>
    <w:p w:rsidR="0057485C" w:rsidRPr="00DA18B2" w:rsidRDefault="0057485C" w:rsidP="00DA18B2">
      <w:pPr>
        <w:jc w:val="both"/>
        <w:rPr>
          <w:sz w:val="16"/>
          <w:szCs w:val="16"/>
        </w:rPr>
      </w:pPr>
    </w:p>
    <w:p w:rsidR="002548FC" w:rsidRPr="00816787" w:rsidRDefault="002548FC" w:rsidP="002548FC">
      <w:r w:rsidRPr="00816787">
        <w:t>RECONNECTION FEE</w:t>
      </w:r>
    </w:p>
    <w:p w:rsidR="002548FC" w:rsidRPr="00816787" w:rsidRDefault="002548FC" w:rsidP="002548FC">
      <w:pPr>
        <w:ind w:left="738"/>
        <w:jc w:val="both"/>
        <w:rPr>
          <w:sz w:val="18"/>
          <w:szCs w:val="18"/>
        </w:rPr>
      </w:pPr>
      <w:r w:rsidRPr="00816787">
        <w:rPr>
          <w:sz w:val="18"/>
          <w:szCs w:val="18"/>
        </w:rPr>
        <w:t>THE RECONNECT FEE WILL BE CHARGED BEFORE SERVICE CAN BE RESTORED TO A CUSTOMER WHO HAS BEEN DISCONNECTED FOR THE FOLLOWING REASONS:</w:t>
      </w:r>
    </w:p>
    <w:p w:rsidR="002548FC" w:rsidRPr="00816787" w:rsidRDefault="002548FC" w:rsidP="002548FC">
      <w:pPr>
        <w:tabs>
          <w:tab w:val="left" w:pos="18"/>
          <w:tab w:val="left" w:pos="738"/>
          <w:tab w:val="left" w:pos="1458"/>
          <w:tab w:val="right" w:leader="dot" w:pos="9900"/>
        </w:tabs>
        <w:ind w:left="18" w:firstLine="720"/>
        <w:rPr>
          <w:szCs w:val="24"/>
        </w:rPr>
      </w:pPr>
      <w:r w:rsidRPr="00816787">
        <w:rPr>
          <w:szCs w:val="24"/>
        </w:rPr>
        <w:t>a)</w:t>
      </w:r>
      <w:r w:rsidRPr="00816787">
        <w:rPr>
          <w:szCs w:val="24"/>
        </w:rPr>
        <w:tab/>
        <w:t>Non-payment of bill</w:t>
      </w:r>
      <w:r w:rsidRPr="00816787">
        <w:rPr>
          <w:szCs w:val="24"/>
        </w:rPr>
        <w:tab/>
      </w:r>
      <w:r w:rsidRPr="00816787">
        <w:rPr>
          <w:szCs w:val="24"/>
          <w:u w:val="single"/>
        </w:rPr>
        <w:t>$25.00</w:t>
      </w:r>
    </w:p>
    <w:p w:rsidR="002548FC" w:rsidRPr="00816787" w:rsidRDefault="002548FC" w:rsidP="002548FC">
      <w:pPr>
        <w:tabs>
          <w:tab w:val="left" w:pos="18"/>
          <w:tab w:val="left" w:pos="738"/>
          <w:tab w:val="left" w:pos="1458"/>
          <w:tab w:val="right" w:leader="dot" w:pos="9900"/>
        </w:tabs>
        <w:ind w:left="18" w:firstLine="720"/>
        <w:rPr>
          <w:szCs w:val="24"/>
        </w:rPr>
      </w:pPr>
      <w:r w:rsidRPr="00816787">
        <w:rPr>
          <w:szCs w:val="24"/>
        </w:rPr>
        <w:t>b)</w:t>
      </w:r>
      <w:r w:rsidRPr="00816787">
        <w:rPr>
          <w:szCs w:val="24"/>
        </w:rPr>
        <w:tab/>
        <w:t>Customer's request</w:t>
      </w:r>
      <w:r w:rsidRPr="00816787">
        <w:rPr>
          <w:szCs w:val="24"/>
        </w:rPr>
        <w:tab/>
      </w:r>
      <w:r w:rsidRPr="00816787">
        <w:rPr>
          <w:szCs w:val="24"/>
          <w:u w:val="single"/>
        </w:rPr>
        <w:t>$50.00</w:t>
      </w:r>
    </w:p>
    <w:p w:rsidR="002548FC" w:rsidRPr="00DA18B2" w:rsidRDefault="002548FC" w:rsidP="00DA18B2">
      <w:pPr>
        <w:jc w:val="both"/>
        <w:rPr>
          <w:sz w:val="16"/>
          <w:szCs w:val="16"/>
        </w:rPr>
      </w:pPr>
    </w:p>
    <w:p w:rsidR="002548FC" w:rsidRPr="00816787" w:rsidRDefault="002548FC" w:rsidP="002548FC">
      <w:pPr>
        <w:tabs>
          <w:tab w:val="left" w:pos="18"/>
          <w:tab w:val="left" w:pos="738"/>
          <w:tab w:val="left" w:pos="1458"/>
          <w:tab w:val="right" w:leader="dot" w:pos="9900"/>
        </w:tabs>
        <w:ind w:left="18"/>
        <w:rPr>
          <w:szCs w:val="24"/>
        </w:rPr>
      </w:pPr>
      <w:r w:rsidRPr="00816787">
        <w:rPr>
          <w:szCs w:val="24"/>
        </w:rPr>
        <w:t>TRANSFER FEE</w:t>
      </w:r>
      <w:r w:rsidRPr="00816787">
        <w:rPr>
          <w:szCs w:val="24"/>
        </w:rPr>
        <w:tab/>
      </w:r>
      <w:r w:rsidRPr="00816787">
        <w:rPr>
          <w:szCs w:val="24"/>
          <w:u w:val="single"/>
        </w:rPr>
        <w:t>$30.00</w:t>
      </w:r>
    </w:p>
    <w:p w:rsidR="002548FC" w:rsidRPr="00816787" w:rsidRDefault="002548FC" w:rsidP="002548FC">
      <w:pPr>
        <w:ind w:left="720"/>
        <w:jc w:val="both"/>
        <w:rPr>
          <w:sz w:val="18"/>
          <w:szCs w:val="18"/>
        </w:rPr>
      </w:pPr>
      <w:r w:rsidRPr="00816787">
        <w:rPr>
          <w:sz w:val="18"/>
          <w:szCs w:val="18"/>
        </w:rPr>
        <w:lastRenderedPageBreak/>
        <w:t>THE TRANSFER FEE WILL BE CHARGED FOR CHANGING AN ACCOUNT NAME AT THE SAME SERVICE LOCATION WHEN THE SERVICE IS NOT DISCONNECTED.</w:t>
      </w:r>
    </w:p>
    <w:p w:rsidR="002548FC" w:rsidRPr="00DA18B2" w:rsidRDefault="002548FC" w:rsidP="002548FC">
      <w:pPr>
        <w:jc w:val="both"/>
        <w:rPr>
          <w:sz w:val="16"/>
          <w:szCs w:val="16"/>
        </w:rPr>
      </w:pPr>
    </w:p>
    <w:p w:rsidR="002548FC" w:rsidRPr="00816787" w:rsidRDefault="002548FC" w:rsidP="002548FC">
      <w:pPr>
        <w:tabs>
          <w:tab w:val="left" w:pos="18"/>
          <w:tab w:val="left" w:pos="738"/>
          <w:tab w:val="left" w:pos="1458"/>
          <w:tab w:val="right" w:leader="dot" w:pos="9900"/>
        </w:tabs>
        <w:ind w:left="18"/>
        <w:rPr>
          <w:szCs w:val="24"/>
        </w:rPr>
      </w:pPr>
      <w:r w:rsidRPr="00816787">
        <w:rPr>
          <w:szCs w:val="24"/>
        </w:rPr>
        <w:t>LATE CHARGE</w:t>
      </w:r>
      <w:r w:rsidRPr="00816787">
        <w:rPr>
          <w:szCs w:val="24"/>
        </w:rPr>
        <w:tab/>
      </w:r>
      <w:r w:rsidRPr="00816787">
        <w:rPr>
          <w:szCs w:val="24"/>
          <w:u w:val="single"/>
        </w:rPr>
        <w:t>10% of the delinquent bill</w:t>
      </w:r>
    </w:p>
    <w:p w:rsidR="0057485C" w:rsidRDefault="002548FC" w:rsidP="002548FC">
      <w:pPr>
        <w:rPr>
          <w:szCs w:val="24"/>
        </w:rPr>
      </w:pPr>
      <w:r w:rsidRPr="00816787">
        <w:rPr>
          <w:sz w:val="18"/>
          <w:szCs w:val="18"/>
        </w:rPr>
        <w:t>A ONE-TIME PENALTY MAY BE MADE ON DELINQUENT BILLS BUT MAY NOT BE APPLIED TO ANY BALANCE TO WHICH THE PENALTY WAS APPLIED IN A PREVIOUS BILLING</w:t>
      </w:r>
    </w:p>
    <w:p w:rsidR="00DA18B2" w:rsidRDefault="00DA18B2">
      <w:pPr>
        <w:rPr>
          <w:szCs w:val="24"/>
          <w:u w:val="single"/>
        </w:rPr>
      </w:pPr>
      <w:r>
        <w:rPr>
          <w:szCs w:val="24"/>
          <w:u w:val="single"/>
        </w:rPr>
        <w:br w:type="page"/>
      </w:r>
    </w:p>
    <w:p w:rsidR="00B10B4B" w:rsidRPr="00816787" w:rsidRDefault="00301829" w:rsidP="00774F50">
      <w:pPr>
        <w:pStyle w:val="Header"/>
        <w:tabs>
          <w:tab w:val="clear" w:pos="4320"/>
          <w:tab w:val="clear" w:pos="8640"/>
          <w:tab w:val="right" w:pos="9900"/>
        </w:tabs>
        <w:rPr>
          <w:szCs w:val="24"/>
          <w:u w:val="single"/>
        </w:rPr>
      </w:pPr>
      <w:r>
        <w:rPr>
          <w:szCs w:val="24"/>
          <w:u w:val="single"/>
        </w:rPr>
        <w:lastRenderedPageBreak/>
        <w:t>Monarch Utilities I L.P.</w:t>
      </w:r>
      <w:r w:rsidR="0005794E" w:rsidRPr="00816787">
        <w:rPr>
          <w:szCs w:val="24"/>
        </w:rPr>
        <w:tab/>
        <w:t xml:space="preserve">Water Tariff Page </w:t>
      </w:r>
      <w:r w:rsidR="00037CC9">
        <w:rPr>
          <w:szCs w:val="24"/>
        </w:rPr>
        <w:t>7</w:t>
      </w:r>
    </w:p>
    <w:p w:rsidR="00B10B4B" w:rsidRPr="00816787" w:rsidRDefault="00B10B4B" w:rsidP="00B10B4B">
      <w:pPr>
        <w:pStyle w:val="Header"/>
        <w:tabs>
          <w:tab w:val="clear" w:pos="4320"/>
          <w:tab w:val="clear" w:pos="8640"/>
          <w:tab w:val="right" w:pos="9360"/>
        </w:tabs>
        <w:rPr>
          <w:b/>
          <w:i/>
          <w:szCs w:val="24"/>
          <w:u w:val="single"/>
        </w:rPr>
      </w:pPr>
      <w:r w:rsidRPr="00816787">
        <w:rPr>
          <w:b/>
          <w:i/>
          <w:szCs w:val="24"/>
        </w:rPr>
        <w:t>Villas at Willowbrook</w:t>
      </w:r>
    </w:p>
    <w:p w:rsidR="00B10B4B" w:rsidRPr="00816787" w:rsidRDefault="00B10B4B" w:rsidP="00B10B4B">
      <w:pPr>
        <w:rPr>
          <w:szCs w:val="24"/>
        </w:rPr>
      </w:pPr>
    </w:p>
    <w:p w:rsidR="00B10B4B" w:rsidRPr="00816787" w:rsidRDefault="00B10B4B" w:rsidP="00B10B4B">
      <w:pPr>
        <w:tabs>
          <w:tab w:val="center" w:pos="4680"/>
        </w:tabs>
        <w:ind w:firstLine="18"/>
        <w:rPr>
          <w:szCs w:val="24"/>
        </w:rPr>
      </w:pPr>
      <w:r w:rsidRPr="00816787">
        <w:rPr>
          <w:szCs w:val="24"/>
        </w:rPr>
        <w:tab/>
        <w:t>SECTION 1.0 -- RATE SCHEDULE (Cont</w:t>
      </w:r>
      <w:r w:rsidR="009D0A7A">
        <w:rPr>
          <w:szCs w:val="24"/>
        </w:rPr>
        <w:t>inued</w:t>
      </w:r>
      <w:r w:rsidRPr="00816787">
        <w:rPr>
          <w:szCs w:val="24"/>
        </w:rPr>
        <w:t>)</w:t>
      </w:r>
    </w:p>
    <w:p w:rsidR="005701BC" w:rsidRPr="00816787" w:rsidRDefault="005701BC" w:rsidP="00A72A8C">
      <w:pPr>
        <w:tabs>
          <w:tab w:val="left" w:pos="0"/>
          <w:tab w:val="left" w:pos="720"/>
          <w:tab w:val="left" w:pos="1440"/>
          <w:tab w:val="right" w:leader="dot" w:pos="9360"/>
        </w:tabs>
        <w:ind w:left="18"/>
        <w:rPr>
          <w:szCs w:val="24"/>
        </w:rPr>
      </w:pPr>
    </w:p>
    <w:p w:rsidR="005701BC" w:rsidRPr="00816787" w:rsidRDefault="005701BC" w:rsidP="00037CC9">
      <w:pPr>
        <w:tabs>
          <w:tab w:val="left" w:pos="18"/>
          <w:tab w:val="left" w:pos="738"/>
          <w:tab w:val="left" w:pos="1458"/>
          <w:tab w:val="right" w:leader="dot" w:pos="9900"/>
        </w:tabs>
        <w:ind w:left="18"/>
        <w:rPr>
          <w:szCs w:val="24"/>
          <w:u w:val="single"/>
        </w:rPr>
      </w:pPr>
      <w:r w:rsidRPr="00816787">
        <w:rPr>
          <w:szCs w:val="24"/>
        </w:rPr>
        <w:t>RETURNED CHECK CHARGE</w:t>
      </w:r>
      <w:r w:rsidRPr="00816787">
        <w:rPr>
          <w:szCs w:val="24"/>
        </w:rPr>
        <w:tab/>
      </w:r>
      <w:r w:rsidRPr="00816787">
        <w:rPr>
          <w:szCs w:val="24"/>
          <w:u w:val="single"/>
        </w:rPr>
        <w:t>$25.00</w:t>
      </w:r>
    </w:p>
    <w:p w:rsidR="005701BC" w:rsidRPr="00816787" w:rsidRDefault="005701BC" w:rsidP="005701BC">
      <w:pPr>
        <w:tabs>
          <w:tab w:val="left" w:pos="18"/>
          <w:tab w:val="left" w:pos="738"/>
          <w:tab w:val="left" w:pos="1458"/>
          <w:tab w:val="right" w:leader="dot" w:pos="9360"/>
        </w:tabs>
        <w:ind w:left="18"/>
        <w:rPr>
          <w:szCs w:val="24"/>
        </w:rPr>
      </w:pPr>
    </w:p>
    <w:p w:rsidR="00A72A8C" w:rsidRPr="00816787" w:rsidRDefault="00A72A8C" w:rsidP="00037CC9">
      <w:pPr>
        <w:tabs>
          <w:tab w:val="right" w:leader="dot" w:pos="9900"/>
        </w:tabs>
        <w:ind w:left="18"/>
        <w:rPr>
          <w:szCs w:val="24"/>
        </w:rPr>
      </w:pPr>
      <w:r w:rsidRPr="00816787">
        <w:rPr>
          <w:szCs w:val="24"/>
        </w:rPr>
        <w:t>CUSTOMER DEPOSIT – RESIDENTIAL</w:t>
      </w:r>
      <w:r w:rsidRPr="00816787">
        <w:rPr>
          <w:szCs w:val="24"/>
        </w:rPr>
        <w:tab/>
      </w:r>
      <w:r w:rsidRPr="00816787">
        <w:rPr>
          <w:szCs w:val="24"/>
          <w:u w:val="single"/>
        </w:rPr>
        <w:t>$50.00</w:t>
      </w:r>
    </w:p>
    <w:p w:rsidR="00A72A8C" w:rsidRPr="00816787" w:rsidRDefault="00A72A8C" w:rsidP="00A72A8C">
      <w:pPr>
        <w:tabs>
          <w:tab w:val="left" w:pos="0"/>
          <w:tab w:val="left" w:pos="720"/>
          <w:tab w:val="left" w:pos="1440"/>
          <w:tab w:val="right" w:leader="dot" w:pos="9360"/>
        </w:tabs>
        <w:ind w:left="18"/>
        <w:rPr>
          <w:szCs w:val="24"/>
        </w:rPr>
      </w:pPr>
    </w:p>
    <w:p w:rsidR="009D0A7A" w:rsidRPr="00816787" w:rsidRDefault="009D0A7A" w:rsidP="009D0A7A">
      <w:pPr>
        <w:tabs>
          <w:tab w:val="right" w:leader="dot" w:pos="9900"/>
        </w:tabs>
      </w:pPr>
      <w:r w:rsidRPr="00816787">
        <w:t xml:space="preserve">COMMERCIAL </w:t>
      </w:r>
      <w:r>
        <w:t>-</w:t>
      </w:r>
      <w:r w:rsidRPr="00816787">
        <w:t xml:space="preserve"> NON-RESIDENTIAL DEPOSIT</w:t>
      </w:r>
      <w:r w:rsidRPr="00816787">
        <w:rPr>
          <w:sz w:val="18"/>
          <w:szCs w:val="18"/>
        </w:rPr>
        <w:tab/>
      </w:r>
      <w:r w:rsidRPr="009D0A7A">
        <w:rPr>
          <w:sz w:val="22"/>
          <w:szCs w:val="22"/>
          <w:u w:val="single"/>
        </w:rPr>
        <w:t>1/6TH OF ESTIMATED ANNUAL BILL</w:t>
      </w:r>
    </w:p>
    <w:p w:rsidR="00A72A8C" w:rsidRPr="00816787" w:rsidRDefault="00A72A8C" w:rsidP="00A72A8C">
      <w:pPr>
        <w:rPr>
          <w:szCs w:val="24"/>
        </w:rPr>
      </w:pPr>
    </w:p>
    <w:p w:rsidR="00A72A8C" w:rsidRPr="00816787" w:rsidRDefault="00A72A8C" w:rsidP="005701BC">
      <w:pPr>
        <w:rPr>
          <w:szCs w:val="24"/>
        </w:rPr>
      </w:pPr>
      <w:r w:rsidRPr="00816787">
        <w:rPr>
          <w:szCs w:val="24"/>
        </w:rPr>
        <w:t>LINE EXTENSION AND CONSTRUCTION CHARGES:</w:t>
      </w:r>
    </w:p>
    <w:p w:rsidR="00A72A8C" w:rsidRPr="00816787" w:rsidRDefault="00A72A8C" w:rsidP="00A72A8C">
      <w:pPr>
        <w:ind w:left="720"/>
        <w:jc w:val="both"/>
        <w:rPr>
          <w:sz w:val="18"/>
          <w:szCs w:val="18"/>
        </w:rPr>
      </w:pPr>
      <w:r w:rsidRPr="00816787">
        <w:rPr>
          <w:sz w:val="18"/>
          <w:szCs w:val="18"/>
        </w:rPr>
        <w:t>REFER TO SECTION 2.12 SPECIFIC UTIILITY SERVICE RULESE AND SECTION 3.20 UTILITY SPECIFIC EXTENSION POLICY FOR TERMS, CONDITIONS AND CHARGES.</w:t>
      </w:r>
    </w:p>
    <w:p w:rsidR="00A72A8C" w:rsidRPr="00816787" w:rsidRDefault="00A72A8C" w:rsidP="00A72A8C">
      <w:pPr>
        <w:rPr>
          <w:szCs w:val="24"/>
        </w:rPr>
      </w:pPr>
    </w:p>
    <w:p w:rsidR="00A72A8C" w:rsidRPr="00816787" w:rsidRDefault="00A72A8C" w:rsidP="00A72A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816787">
        <w:rPr>
          <w:szCs w:val="24"/>
        </w:rPr>
        <w:t>GOVERNMENTAL TESTING, INSPECTION AND COSTS SURCHARGE CLAUSE:</w:t>
      </w:r>
    </w:p>
    <w:p w:rsidR="00A72A8C" w:rsidRPr="00816787" w:rsidRDefault="00A72A8C" w:rsidP="00A72A8C">
      <w:pPr>
        <w:ind w:left="720"/>
        <w:jc w:val="both"/>
        <w:rPr>
          <w:sz w:val="22"/>
          <w:szCs w:val="22"/>
        </w:rPr>
      </w:pPr>
      <w:r w:rsidRPr="00816787">
        <w:rPr>
          <w:sz w:val="18"/>
          <w:szCs w:val="18"/>
        </w:rPr>
        <w:t xml:space="preserve">INCREASES IN INSPECTION FEES AND WATER TESTING COSTS IMPOSED BY STATE OR FEDERAL LAW MAY BE PASSED THROUGH AS AN ADJUSTMENT TO THE MONTLY BASE RATE CHARGE UNDER THE TERMS AND CONDITIONS OF </w:t>
      </w:r>
      <w:r w:rsidR="00C12105">
        <w:rPr>
          <w:sz w:val="18"/>
          <w:szCs w:val="18"/>
        </w:rPr>
        <w:t>§</w:t>
      </w:r>
      <w:r w:rsidRPr="00816787">
        <w:rPr>
          <w:sz w:val="18"/>
          <w:szCs w:val="18"/>
        </w:rPr>
        <w:t xml:space="preserve"> 24.21(</w:t>
      </w:r>
      <w:r w:rsidR="00C12105">
        <w:rPr>
          <w:sz w:val="18"/>
          <w:szCs w:val="18"/>
        </w:rPr>
        <w:t>F</w:t>
      </w:r>
      <w:r w:rsidRPr="00816787">
        <w:rPr>
          <w:sz w:val="18"/>
          <w:szCs w:val="18"/>
        </w:rPr>
        <w:t>) AFTER NOTICE TO CUSTOMES AND UPON WRITTEN APPROVAL BY THE PUC.</w:t>
      </w:r>
    </w:p>
    <w:p w:rsidR="00A72A8C" w:rsidRPr="00816787" w:rsidRDefault="00A72A8C" w:rsidP="005701BC">
      <w:pPr>
        <w:rPr>
          <w:szCs w:val="24"/>
        </w:rPr>
      </w:pPr>
    </w:p>
    <w:p w:rsidR="0031612E" w:rsidRPr="00816787" w:rsidRDefault="0031612E" w:rsidP="0031612E">
      <w:pPr>
        <w:jc w:val="both"/>
        <w:rPr>
          <w:szCs w:val="24"/>
        </w:rPr>
      </w:pPr>
      <w:r w:rsidRPr="00816787">
        <w:rPr>
          <w:szCs w:val="24"/>
        </w:rPr>
        <w:t>PURCHASED WATER AND/OR DISTRICT FEE PASS THROUGH CLAUSE – ALL WATER SUPPLY SUBJECT TO FEE:</w:t>
      </w:r>
    </w:p>
    <w:p w:rsidR="0031612E" w:rsidRPr="00816787" w:rsidRDefault="0031612E" w:rsidP="0031612E">
      <w:pPr>
        <w:jc w:val="both"/>
        <w:rPr>
          <w:szCs w:val="24"/>
        </w:rPr>
      </w:pPr>
      <w:r w:rsidRPr="00816787">
        <w:rPr>
          <w:szCs w:val="24"/>
        </w:rPr>
        <w:t xml:space="preserve">Changes in fees imposed by any non-affiliated third party water supplier or underground water district having jurisdiction over the Utility shall be </w:t>
      </w:r>
      <w:r w:rsidRPr="00816787">
        <w:rPr>
          <w:szCs w:val="24"/>
        </w:rPr>
        <w:lastRenderedPageBreak/>
        <w:t>passed through utility-wide as an adjustment to the water gallonage charge according to the following formula:</w:t>
      </w:r>
    </w:p>
    <w:p w:rsidR="0031612E" w:rsidRPr="00816787" w:rsidRDefault="0031612E" w:rsidP="003161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31612E" w:rsidRPr="00816787" w:rsidRDefault="0031612E" w:rsidP="0031612E">
      <w:pPr>
        <w:tabs>
          <w:tab w:val="left" w:pos="1080"/>
        </w:tabs>
        <w:ind w:left="720"/>
        <w:rPr>
          <w:szCs w:val="24"/>
        </w:rPr>
      </w:pPr>
      <w:r w:rsidRPr="00816787">
        <w:rPr>
          <w:szCs w:val="24"/>
        </w:rPr>
        <w:t>AG</w:t>
      </w:r>
      <w:r w:rsidRPr="00816787">
        <w:rPr>
          <w:szCs w:val="24"/>
        </w:rPr>
        <w:tab/>
        <w:t>=</w:t>
      </w:r>
      <w:r w:rsidRPr="00816787">
        <w:rPr>
          <w:szCs w:val="24"/>
        </w:rPr>
        <w:tab/>
      </w:r>
      <w:r w:rsidRPr="00816787">
        <w:rPr>
          <w:szCs w:val="24"/>
          <w:u w:val="single"/>
        </w:rPr>
        <w:t>G</w:t>
      </w:r>
      <w:r w:rsidRPr="00816787">
        <w:rPr>
          <w:szCs w:val="24"/>
        </w:rPr>
        <w:t>/(1-L), where</w:t>
      </w:r>
    </w:p>
    <w:p w:rsidR="0031612E" w:rsidRPr="00816787" w:rsidRDefault="0031612E" w:rsidP="0031612E">
      <w:pPr>
        <w:tabs>
          <w:tab w:val="left" w:pos="1080"/>
        </w:tabs>
        <w:ind w:left="720"/>
        <w:rPr>
          <w:szCs w:val="24"/>
        </w:rPr>
      </w:pPr>
      <w:r w:rsidRPr="00816787">
        <w:rPr>
          <w:szCs w:val="24"/>
        </w:rPr>
        <w:t>AG</w:t>
      </w:r>
      <w:r w:rsidRPr="00816787">
        <w:rPr>
          <w:szCs w:val="24"/>
        </w:rPr>
        <w:tab/>
        <w:t xml:space="preserve">= </w:t>
      </w:r>
      <w:r w:rsidRPr="00816787">
        <w:rPr>
          <w:szCs w:val="24"/>
        </w:rPr>
        <w:tab/>
        <w:t>adjusted gallonage charge, rounded to the nearest one cent:</w:t>
      </w:r>
    </w:p>
    <w:p w:rsidR="0031612E" w:rsidRPr="00816787" w:rsidRDefault="0031612E" w:rsidP="0031612E">
      <w:pPr>
        <w:tabs>
          <w:tab w:val="left" w:pos="1080"/>
        </w:tabs>
        <w:ind w:left="720"/>
        <w:rPr>
          <w:szCs w:val="24"/>
        </w:rPr>
      </w:pPr>
      <w:r w:rsidRPr="00816787">
        <w:rPr>
          <w:szCs w:val="24"/>
        </w:rPr>
        <w:t>G</w:t>
      </w:r>
      <w:r w:rsidRPr="00816787">
        <w:rPr>
          <w:szCs w:val="24"/>
        </w:rPr>
        <w:tab/>
        <w:t xml:space="preserve">= </w:t>
      </w:r>
      <w:r w:rsidRPr="00816787">
        <w:rPr>
          <w:szCs w:val="24"/>
        </w:rPr>
        <w:tab/>
        <w:t>approved gallonage charge from the third party water supplier or district (per 1,000 gallons); and</w:t>
      </w:r>
    </w:p>
    <w:p w:rsidR="0031612E" w:rsidRPr="00816787" w:rsidRDefault="0031612E" w:rsidP="0031612E">
      <w:pPr>
        <w:tabs>
          <w:tab w:val="left" w:pos="1080"/>
          <w:tab w:val="left" w:pos="1440"/>
          <w:tab w:val="left" w:pos="2160"/>
        </w:tabs>
        <w:ind w:left="720"/>
        <w:rPr>
          <w:szCs w:val="24"/>
        </w:rPr>
      </w:pPr>
      <w:r w:rsidRPr="00816787">
        <w:rPr>
          <w:szCs w:val="24"/>
        </w:rPr>
        <w:t>L</w:t>
      </w:r>
      <w:r w:rsidRPr="00816787">
        <w:rPr>
          <w:szCs w:val="24"/>
        </w:rPr>
        <w:tab/>
        <w:t>=</w:t>
      </w:r>
      <w:r w:rsidRPr="00816787">
        <w:rPr>
          <w:szCs w:val="24"/>
        </w:rPr>
        <w:tab/>
        <w:t>system average line loss for preceding 12 months not to exceed 0.15.</w:t>
      </w:r>
    </w:p>
    <w:p w:rsidR="005C12A1" w:rsidRPr="00816787" w:rsidRDefault="005C12A1" w:rsidP="005701BC">
      <w:pPr>
        <w:rPr>
          <w:szCs w:val="24"/>
        </w:rPr>
      </w:pPr>
    </w:p>
    <w:p w:rsidR="00A72A8C" w:rsidRPr="00816787" w:rsidRDefault="00A72A8C" w:rsidP="009E3106">
      <w:pPr>
        <w:jc w:val="both"/>
        <w:rPr>
          <w:szCs w:val="24"/>
        </w:rPr>
      </w:pPr>
      <w:r w:rsidRPr="00816787">
        <w:rPr>
          <w:szCs w:val="24"/>
        </w:rPr>
        <w:t>PURCHASED WATER AND/OR DISTRICT FEE PASS THROUGH CLAUSE – PORTION OF WATER SUPPLY SUBJECT TO FEE:</w:t>
      </w:r>
    </w:p>
    <w:p w:rsidR="00A72A8C" w:rsidRPr="00816787" w:rsidRDefault="00A72A8C" w:rsidP="00A72A8C">
      <w:pPr>
        <w:jc w:val="both"/>
        <w:rPr>
          <w:szCs w:val="24"/>
        </w:rPr>
      </w:pPr>
      <w:r w:rsidRPr="00816787">
        <w:rPr>
          <w:szCs w:val="24"/>
        </w:rPr>
        <w:t>Upon notice from a water supplier of either an increase or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Utility-wide as an adjustment to the water gallonage charge according to the following formula:</w:t>
      </w:r>
    </w:p>
    <w:p w:rsidR="00A72A8C" w:rsidRPr="00C72733" w:rsidRDefault="00A72A8C" w:rsidP="00691EF5">
      <w:pPr>
        <w:rPr>
          <w:sz w:val="16"/>
          <w:szCs w:val="24"/>
        </w:rPr>
      </w:pPr>
    </w:p>
    <w:p w:rsidR="00A72A8C" w:rsidRPr="00816787" w:rsidRDefault="00A72A8C" w:rsidP="009E3106">
      <w:pPr>
        <w:ind w:left="720"/>
      </w:pPr>
      <w:r w:rsidRPr="00816787">
        <w:t>Adjustment to the gallonage rate</w:t>
      </w:r>
      <w:r w:rsidRPr="00816787">
        <w:tab/>
        <w:t>=</w:t>
      </w:r>
      <w:r w:rsidRPr="00816787">
        <w:tab/>
        <w:t>AG</w:t>
      </w:r>
      <w:r w:rsidRPr="00816787">
        <w:tab/>
        <w:t>= (CP/GB) x 1,000</w:t>
      </w:r>
    </w:p>
    <w:p w:rsidR="00A72A8C" w:rsidRPr="00816787" w:rsidRDefault="00A72A8C" w:rsidP="009E3106">
      <w:pPr>
        <w:ind w:left="720"/>
      </w:pPr>
      <w:r w:rsidRPr="00816787">
        <w:t>Adjustment to the minimum bill</w:t>
      </w:r>
      <w:r w:rsidRPr="00816787">
        <w:tab/>
        <w:t>=</w:t>
      </w:r>
      <w:r w:rsidRPr="00816787">
        <w:tab/>
        <w:t>AMB</w:t>
      </w:r>
      <w:r w:rsidRPr="00816787">
        <w:tab/>
        <w:t>= GMB x AG</w:t>
      </w:r>
    </w:p>
    <w:p w:rsidR="009E3106" w:rsidRPr="00816787" w:rsidRDefault="009E3106" w:rsidP="009E3106">
      <w:pPr>
        <w:ind w:left="720"/>
      </w:pPr>
    </w:p>
    <w:p w:rsidR="00A72A8C" w:rsidRPr="00816787" w:rsidRDefault="00A72A8C" w:rsidP="009E3106">
      <w:pPr>
        <w:tabs>
          <w:tab w:val="left" w:pos="1260"/>
          <w:tab w:val="left" w:pos="1620"/>
        </w:tabs>
        <w:ind w:left="720"/>
      </w:pPr>
      <w:r w:rsidRPr="00816787">
        <w:t>CP</w:t>
      </w:r>
      <w:r w:rsidRPr="00816787">
        <w:tab/>
        <w:t>=</w:t>
      </w:r>
      <w:r w:rsidRPr="00816787">
        <w:tab/>
        <w:t>CP1 – CP0 = change in cost of purchased water;</w:t>
      </w:r>
    </w:p>
    <w:p w:rsidR="00A72A8C" w:rsidRPr="00816787" w:rsidRDefault="00A72A8C" w:rsidP="009E3106">
      <w:pPr>
        <w:tabs>
          <w:tab w:val="left" w:pos="1260"/>
          <w:tab w:val="left" w:pos="1620"/>
        </w:tabs>
        <w:ind w:left="720"/>
      </w:pPr>
      <w:r w:rsidRPr="00816787">
        <w:t>CP1</w:t>
      </w:r>
      <w:r w:rsidRPr="00816787">
        <w:tab/>
        <w:t>=</w:t>
      </w:r>
      <w:r w:rsidRPr="00816787">
        <w:tab/>
        <w:t>Cost of purchased water during the most recent 12 month period at the new rate;</w:t>
      </w:r>
    </w:p>
    <w:p w:rsidR="00A72A8C" w:rsidRPr="00816787" w:rsidRDefault="00A72A8C" w:rsidP="009E3106">
      <w:pPr>
        <w:tabs>
          <w:tab w:val="left" w:pos="1260"/>
          <w:tab w:val="left" w:pos="1620"/>
        </w:tabs>
        <w:ind w:left="720" w:right="-450"/>
      </w:pPr>
      <w:r w:rsidRPr="00816787">
        <w:t>CP0</w:t>
      </w:r>
      <w:r w:rsidRPr="00816787">
        <w:tab/>
        <w:t>=</w:t>
      </w:r>
      <w:r w:rsidRPr="00816787">
        <w:tab/>
        <w:t>Cost of purchased water during the most recent 12 month period at the previous rate;</w:t>
      </w:r>
    </w:p>
    <w:p w:rsidR="00A72A8C" w:rsidRPr="00816787" w:rsidRDefault="00A72A8C" w:rsidP="009E3106">
      <w:pPr>
        <w:tabs>
          <w:tab w:val="left" w:pos="1260"/>
          <w:tab w:val="left" w:pos="1620"/>
        </w:tabs>
        <w:ind w:left="720"/>
      </w:pPr>
      <w:r w:rsidRPr="00816787">
        <w:lastRenderedPageBreak/>
        <w:t>GMB</w:t>
      </w:r>
      <w:r w:rsidRPr="00816787">
        <w:tab/>
        <w:t>=</w:t>
      </w:r>
      <w:r w:rsidRPr="00816787">
        <w:tab/>
        <w:t>Number of gallons in the minimum bill, divided by 1,000; and</w:t>
      </w:r>
    </w:p>
    <w:p w:rsidR="00A72A8C" w:rsidRPr="00816787" w:rsidRDefault="00A72A8C" w:rsidP="009E3106">
      <w:pPr>
        <w:tabs>
          <w:tab w:val="left" w:pos="1260"/>
          <w:tab w:val="left" w:pos="1620"/>
        </w:tabs>
        <w:ind w:left="720"/>
      </w:pPr>
      <w:r w:rsidRPr="00816787">
        <w:t>GB</w:t>
      </w:r>
      <w:r w:rsidRPr="00816787">
        <w:tab/>
        <w:t>=</w:t>
      </w:r>
      <w:r w:rsidRPr="00816787">
        <w:tab/>
        <w:t>Number of gallons billed to customers in excess of the amount included in the monthly minimum bill for the 12 month period used above.</w:t>
      </w:r>
    </w:p>
    <w:p w:rsidR="002548FC" w:rsidRDefault="002548FC" w:rsidP="0016028E"/>
    <w:p w:rsidR="00DA18B2" w:rsidRDefault="00DA18B2">
      <w:r>
        <w:br w:type="page"/>
      </w:r>
    </w:p>
    <w:p w:rsidR="002548FC" w:rsidRPr="00816787" w:rsidRDefault="00301829" w:rsidP="002548FC">
      <w:pPr>
        <w:pStyle w:val="Header"/>
        <w:tabs>
          <w:tab w:val="clear" w:pos="4320"/>
          <w:tab w:val="clear" w:pos="8640"/>
          <w:tab w:val="right" w:pos="9900"/>
        </w:tabs>
        <w:rPr>
          <w:szCs w:val="24"/>
          <w:u w:val="single"/>
        </w:rPr>
      </w:pPr>
      <w:r>
        <w:rPr>
          <w:szCs w:val="24"/>
          <w:u w:val="single"/>
        </w:rPr>
        <w:lastRenderedPageBreak/>
        <w:t>Monarch Utilities I L.P.</w:t>
      </w:r>
      <w:r w:rsidR="002548FC" w:rsidRPr="00816787">
        <w:rPr>
          <w:szCs w:val="24"/>
        </w:rPr>
        <w:tab/>
        <w:t xml:space="preserve">Water Tariff Page </w:t>
      </w:r>
      <w:r w:rsidR="002548FC">
        <w:rPr>
          <w:szCs w:val="24"/>
        </w:rPr>
        <w:t>8</w:t>
      </w:r>
    </w:p>
    <w:p w:rsidR="002548FC" w:rsidRPr="00816787" w:rsidRDefault="002548FC" w:rsidP="002548FC">
      <w:pPr>
        <w:pStyle w:val="Header"/>
        <w:tabs>
          <w:tab w:val="clear" w:pos="4320"/>
          <w:tab w:val="clear" w:pos="8640"/>
          <w:tab w:val="right" w:pos="9360"/>
        </w:tabs>
        <w:rPr>
          <w:b/>
          <w:i/>
          <w:szCs w:val="24"/>
          <w:u w:val="single"/>
        </w:rPr>
      </w:pPr>
      <w:r w:rsidRPr="00816787">
        <w:rPr>
          <w:b/>
          <w:i/>
          <w:szCs w:val="24"/>
        </w:rPr>
        <w:t>Villas at Willowbrook</w:t>
      </w:r>
    </w:p>
    <w:p w:rsidR="009D0A7A" w:rsidRDefault="009D0A7A" w:rsidP="002548FC">
      <w:pPr>
        <w:tabs>
          <w:tab w:val="center" w:pos="4680"/>
        </w:tabs>
        <w:ind w:firstLine="18"/>
        <w:rPr>
          <w:szCs w:val="24"/>
        </w:rPr>
      </w:pPr>
    </w:p>
    <w:p w:rsidR="002548FC" w:rsidRDefault="002548FC" w:rsidP="002548FC">
      <w:pPr>
        <w:tabs>
          <w:tab w:val="center" w:pos="4680"/>
        </w:tabs>
        <w:ind w:firstLine="18"/>
        <w:rPr>
          <w:szCs w:val="24"/>
        </w:rPr>
      </w:pPr>
      <w:r w:rsidRPr="00816787">
        <w:rPr>
          <w:szCs w:val="24"/>
        </w:rPr>
        <w:tab/>
        <w:t>SECTION 1.0 -- RATE SCHEDULE (Cont</w:t>
      </w:r>
      <w:r w:rsidR="009D0A7A">
        <w:rPr>
          <w:szCs w:val="24"/>
        </w:rPr>
        <w:t>inued</w:t>
      </w:r>
      <w:r w:rsidRPr="00816787">
        <w:rPr>
          <w:szCs w:val="24"/>
        </w:rPr>
        <w:t>)</w:t>
      </w:r>
    </w:p>
    <w:p w:rsidR="002548FC" w:rsidRPr="00816787" w:rsidRDefault="002548FC" w:rsidP="002548FC">
      <w:pPr>
        <w:tabs>
          <w:tab w:val="center" w:pos="4680"/>
        </w:tabs>
        <w:ind w:firstLine="18"/>
        <w:rPr>
          <w:szCs w:val="24"/>
        </w:rPr>
      </w:pPr>
    </w:p>
    <w:p w:rsidR="0016028E" w:rsidRPr="00816787" w:rsidRDefault="0016028E" w:rsidP="0016028E">
      <w:r w:rsidRPr="00816787">
        <w:t>TEMPORARY WATER RATE:</w:t>
      </w:r>
    </w:p>
    <w:p w:rsidR="0016028E" w:rsidRPr="00816787" w:rsidRDefault="0016028E" w:rsidP="0016028E">
      <w:pPr>
        <w:jc w:val="both"/>
      </w:pPr>
      <w:r w:rsidRPr="00816787">
        <w:t>Unless otherwise superseded by PUC order or rule, if the Utility is ordered by a court or governmental body of competent jurisdiction to reduce its pumpage, production or water sales, the Utility shall be authorized to increase its approved gallonage charge according to the formula:</w:t>
      </w:r>
    </w:p>
    <w:p w:rsidR="0016028E" w:rsidRPr="00816787" w:rsidRDefault="0016028E" w:rsidP="00691EF5">
      <w:pPr>
        <w:rPr>
          <w:szCs w:val="24"/>
        </w:rPr>
      </w:pPr>
    </w:p>
    <w:p w:rsidR="0016028E" w:rsidRPr="00816787" w:rsidRDefault="0016028E" w:rsidP="0016028E">
      <w:pPr>
        <w:tabs>
          <w:tab w:val="left" w:pos="1260"/>
          <w:tab w:val="left" w:pos="1800"/>
        </w:tabs>
        <w:ind w:left="720"/>
      </w:pPr>
      <w:r w:rsidRPr="00816787">
        <w:t xml:space="preserve">TGC </w:t>
      </w:r>
      <w:r w:rsidRPr="00816787">
        <w:tab/>
        <w:t xml:space="preserve">= </w:t>
      </w:r>
      <w:r w:rsidRPr="00816787">
        <w:tab/>
        <w:t>cgc +(prr)(cgc)(r)</w:t>
      </w:r>
    </w:p>
    <w:p w:rsidR="0016028E" w:rsidRPr="00816787" w:rsidRDefault="0016028E" w:rsidP="0016028E">
      <w:pPr>
        <w:ind w:left="2880"/>
      </w:pPr>
      <w:r w:rsidRPr="00816787">
        <w:t>(1.0-r)</w:t>
      </w:r>
    </w:p>
    <w:p w:rsidR="0016028E" w:rsidRPr="00816787" w:rsidRDefault="0016028E" w:rsidP="0016028E">
      <w:pPr>
        <w:tabs>
          <w:tab w:val="left" w:pos="1260"/>
          <w:tab w:val="left" w:pos="1800"/>
        </w:tabs>
        <w:ind w:left="720"/>
      </w:pPr>
      <w:r w:rsidRPr="00816787">
        <w:t>Where:</w:t>
      </w:r>
    </w:p>
    <w:p w:rsidR="0016028E" w:rsidRPr="00816787" w:rsidRDefault="0016028E" w:rsidP="0016028E">
      <w:pPr>
        <w:tabs>
          <w:tab w:val="left" w:pos="1260"/>
          <w:tab w:val="left" w:pos="1800"/>
        </w:tabs>
        <w:ind w:left="720"/>
      </w:pPr>
      <w:r w:rsidRPr="00816787">
        <w:t xml:space="preserve">TGC </w:t>
      </w:r>
      <w:r w:rsidRPr="00816787">
        <w:tab/>
        <w:t>=</w:t>
      </w:r>
      <w:r w:rsidRPr="00816787">
        <w:tab/>
        <w:t>temporary gallonage charge;</w:t>
      </w:r>
    </w:p>
    <w:p w:rsidR="0016028E" w:rsidRPr="00816787" w:rsidRDefault="0016028E" w:rsidP="0016028E">
      <w:pPr>
        <w:tabs>
          <w:tab w:val="left" w:pos="1260"/>
          <w:tab w:val="left" w:pos="1800"/>
        </w:tabs>
        <w:ind w:left="720"/>
      </w:pPr>
      <w:r w:rsidRPr="00816787">
        <w:t>cgc</w:t>
      </w:r>
      <w:r w:rsidRPr="00816787">
        <w:tab/>
        <w:t>=</w:t>
      </w:r>
      <w:r w:rsidRPr="00816787">
        <w:tab/>
        <w:t>current gallonage charge;</w:t>
      </w:r>
    </w:p>
    <w:p w:rsidR="0016028E" w:rsidRPr="00816787" w:rsidRDefault="0016028E" w:rsidP="0016028E">
      <w:pPr>
        <w:tabs>
          <w:tab w:val="left" w:pos="1260"/>
          <w:tab w:val="left" w:pos="1800"/>
        </w:tabs>
        <w:ind w:left="720" w:right="-360"/>
      </w:pPr>
      <w:r w:rsidRPr="00816787">
        <w:t>r</w:t>
      </w:r>
      <w:r w:rsidRPr="00816787">
        <w:tab/>
        <w:t>=</w:t>
      </w:r>
      <w:r w:rsidRPr="00816787">
        <w:tab/>
        <w:t>water use reduction expressed as a decimal fraction (the pumping restriction); and</w:t>
      </w:r>
    </w:p>
    <w:p w:rsidR="0016028E" w:rsidRPr="00816787" w:rsidRDefault="0016028E" w:rsidP="0016028E">
      <w:pPr>
        <w:tabs>
          <w:tab w:val="left" w:pos="1260"/>
          <w:tab w:val="left" w:pos="1800"/>
        </w:tabs>
        <w:ind w:left="720" w:right="-360"/>
      </w:pPr>
      <w:r w:rsidRPr="00816787">
        <w:t>prr</w:t>
      </w:r>
      <w:r w:rsidRPr="00816787">
        <w:tab/>
        <w:t>=</w:t>
      </w:r>
      <w:r w:rsidRPr="00816787">
        <w:tab/>
        <w:t xml:space="preserve">percentage of revenues to be recovered expressed as a decimal fraction.  For this tariff, prr shall equal 0.5. </w:t>
      </w:r>
    </w:p>
    <w:p w:rsidR="0016028E" w:rsidRPr="00C72733" w:rsidRDefault="0016028E" w:rsidP="00691EF5">
      <w:pPr>
        <w:rPr>
          <w:sz w:val="16"/>
          <w:szCs w:val="24"/>
        </w:rPr>
      </w:pPr>
    </w:p>
    <w:p w:rsidR="0016028E" w:rsidRPr="00816787" w:rsidRDefault="0016028E" w:rsidP="001602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816787">
        <w:rPr>
          <w:sz w:val="24"/>
          <w:szCs w:val="24"/>
        </w:rPr>
        <w:t>To implement the Temporary Water Rate, the Utility must comply with all notice and other requirements of 16 TAC</w:t>
      </w:r>
      <w:r w:rsidR="003D0C28">
        <w:rPr>
          <w:sz w:val="24"/>
          <w:szCs w:val="24"/>
        </w:rPr>
        <w:t xml:space="preserve"> §</w:t>
      </w:r>
      <w:r w:rsidRPr="00816787">
        <w:rPr>
          <w:sz w:val="24"/>
          <w:szCs w:val="24"/>
        </w:rPr>
        <w:t xml:space="preserve"> 24.21(</w:t>
      </w:r>
      <w:r w:rsidR="003D0C28">
        <w:rPr>
          <w:sz w:val="24"/>
          <w:szCs w:val="24"/>
        </w:rPr>
        <w:t>j</w:t>
      </w:r>
      <w:r w:rsidRPr="00816787">
        <w:rPr>
          <w:sz w:val="24"/>
          <w:szCs w:val="24"/>
        </w:rPr>
        <w:t>).</w:t>
      </w:r>
    </w:p>
    <w:p w:rsidR="00886BCD" w:rsidRPr="00816787" w:rsidRDefault="00886BCD" w:rsidP="00886BCD">
      <w:pPr>
        <w:rPr>
          <w:sz w:val="16"/>
          <w:szCs w:val="16"/>
        </w:rPr>
      </w:pPr>
    </w:p>
    <w:p w:rsidR="00691EF5" w:rsidRPr="00816787" w:rsidRDefault="00691EF5" w:rsidP="00691EF5">
      <w:pPr>
        <w:rPr>
          <w:szCs w:val="24"/>
        </w:rPr>
      </w:pPr>
      <w:r w:rsidRPr="00816787">
        <w:rPr>
          <w:szCs w:val="24"/>
        </w:rPr>
        <w:t xml:space="preserve">FRANCHISE FEE PASS THROUGH CLAUSE:  </w:t>
      </w:r>
    </w:p>
    <w:p w:rsidR="00691EF5" w:rsidRPr="00816787" w:rsidRDefault="00691EF5" w:rsidP="00691EF5">
      <w:pPr>
        <w:autoSpaceDE w:val="0"/>
        <w:autoSpaceDN w:val="0"/>
        <w:adjustRightInd w:val="0"/>
        <w:jc w:val="both"/>
        <w:rPr>
          <w:szCs w:val="24"/>
        </w:rPr>
      </w:pPr>
      <w:r w:rsidRPr="00816787">
        <w:rPr>
          <w:szCs w:val="24"/>
        </w:rPr>
        <w:t xml:space="preserve">Charges a municipality makes for use of streets and alleys pursuant to Tax Code §182.025 or other applicable state law not to exceed 2% or the actual </w:t>
      </w:r>
      <w:r w:rsidRPr="00816787">
        <w:rPr>
          <w:szCs w:val="24"/>
        </w:rPr>
        <w:lastRenderedPageBreak/>
        <w:t>amount charged by the municipality shall be passed through utility-wide as an adjustment to the water gallonage charge according to the following formula:</w:t>
      </w:r>
    </w:p>
    <w:p w:rsidR="00691EF5" w:rsidRPr="00816787" w:rsidRDefault="00691EF5" w:rsidP="00691EF5">
      <w:pPr>
        <w:ind w:left="720"/>
      </w:pPr>
      <w:r w:rsidRPr="00816787">
        <w:t>AG</w:t>
      </w:r>
      <w:r w:rsidRPr="00816787">
        <w:tab/>
        <w:t>=</w:t>
      </w:r>
      <w:r w:rsidRPr="00816787">
        <w:tab/>
        <w:t>G + B, where,</w:t>
      </w:r>
    </w:p>
    <w:p w:rsidR="00691EF5" w:rsidRPr="00816787" w:rsidRDefault="00691EF5" w:rsidP="00691EF5">
      <w:pPr>
        <w:ind w:left="720"/>
        <w:rPr>
          <w:sz w:val="16"/>
          <w:szCs w:val="16"/>
        </w:rPr>
      </w:pPr>
    </w:p>
    <w:p w:rsidR="00691EF5" w:rsidRPr="00816787" w:rsidRDefault="00691EF5" w:rsidP="00691EF5">
      <w:pPr>
        <w:ind w:left="720"/>
      </w:pPr>
      <w:r w:rsidRPr="00816787">
        <w:t xml:space="preserve">AG  </w:t>
      </w:r>
      <w:r w:rsidRPr="00816787">
        <w:tab/>
        <w:t xml:space="preserve">= </w:t>
      </w:r>
      <w:r w:rsidRPr="00816787">
        <w:tab/>
        <w:t>adjusted gallonage charge, rounded to the nearest one cent;</w:t>
      </w:r>
    </w:p>
    <w:p w:rsidR="00691EF5" w:rsidRPr="00816787" w:rsidRDefault="00691EF5" w:rsidP="00691EF5">
      <w:pPr>
        <w:ind w:left="720"/>
      </w:pPr>
      <w:r w:rsidRPr="00816787">
        <w:t>G</w:t>
      </w:r>
      <w:r w:rsidRPr="00816787">
        <w:tab/>
        <w:t xml:space="preserve">=  </w:t>
      </w:r>
      <w:r w:rsidRPr="00816787">
        <w:tab/>
        <w:t>approved gallonage charge (per 1,000 gallons); and</w:t>
      </w:r>
    </w:p>
    <w:p w:rsidR="00691EF5" w:rsidRDefault="00691EF5" w:rsidP="00691EF5">
      <w:pPr>
        <w:ind w:left="720"/>
      </w:pPr>
      <w:r w:rsidRPr="00816787">
        <w:t>B</w:t>
      </w:r>
      <w:r w:rsidRPr="00816787">
        <w:tab/>
        <w:t>=</w:t>
      </w:r>
      <w:r w:rsidRPr="00816787">
        <w:tab/>
        <w:t>projected franchise fees payable (per 1,000 gallons).</w:t>
      </w:r>
    </w:p>
    <w:p w:rsidR="002548FC" w:rsidRDefault="002548FC">
      <w:r>
        <w:br w:type="page"/>
      </w:r>
    </w:p>
    <w:p w:rsidR="007607ED" w:rsidRPr="00037CC9" w:rsidRDefault="00301829" w:rsidP="00774F50">
      <w:pPr>
        <w:pStyle w:val="Header"/>
        <w:tabs>
          <w:tab w:val="clear" w:pos="4320"/>
          <w:tab w:val="clear" w:pos="8640"/>
          <w:tab w:val="right" w:pos="9900"/>
        </w:tabs>
        <w:rPr>
          <w:szCs w:val="24"/>
          <w:u w:val="single"/>
        </w:rPr>
      </w:pPr>
      <w:r>
        <w:rPr>
          <w:szCs w:val="24"/>
          <w:u w:val="single"/>
        </w:rPr>
        <w:lastRenderedPageBreak/>
        <w:t>Monarch Utilities I L.P.</w:t>
      </w:r>
      <w:r w:rsidR="007607ED" w:rsidRPr="00037CC9">
        <w:rPr>
          <w:szCs w:val="24"/>
        </w:rPr>
        <w:tab/>
        <w:t xml:space="preserve">Water Tariff Page </w:t>
      </w:r>
      <w:r w:rsidR="00037CC9" w:rsidRPr="00037CC9">
        <w:rPr>
          <w:szCs w:val="24"/>
        </w:rPr>
        <w:t>9</w:t>
      </w:r>
    </w:p>
    <w:p w:rsidR="007607ED" w:rsidRPr="00037CC9" w:rsidRDefault="007607ED" w:rsidP="007607ED">
      <w:pPr>
        <w:rPr>
          <w:b/>
          <w:i/>
          <w:szCs w:val="24"/>
        </w:rPr>
      </w:pPr>
      <w:r w:rsidRPr="00037CC9">
        <w:rPr>
          <w:b/>
          <w:i/>
          <w:szCs w:val="24"/>
        </w:rPr>
        <w:t>Oak Terrace Estates</w:t>
      </w:r>
    </w:p>
    <w:p w:rsidR="007607ED" w:rsidRPr="00037CC9" w:rsidRDefault="007607ED" w:rsidP="007607ED">
      <w:pPr>
        <w:rPr>
          <w:szCs w:val="24"/>
        </w:rPr>
      </w:pPr>
      <w:r w:rsidRPr="00037CC9">
        <w:rPr>
          <w:szCs w:val="24"/>
        </w:rPr>
        <w:t>(Formerly Romark Utility)</w:t>
      </w:r>
    </w:p>
    <w:p w:rsidR="007607ED" w:rsidRPr="00037CC9" w:rsidRDefault="007607ED" w:rsidP="007607ED">
      <w:pPr>
        <w:tabs>
          <w:tab w:val="center" w:pos="4680"/>
        </w:tabs>
        <w:jc w:val="center"/>
        <w:rPr>
          <w:szCs w:val="24"/>
        </w:rPr>
      </w:pPr>
      <w:r w:rsidRPr="00037CC9">
        <w:rPr>
          <w:szCs w:val="24"/>
        </w:rPr>
        <w:t>SECTION 1.0 -- RATE SCHEDULE</w:t>
      </w:r>
    </w:p>
    <w:p w:rsidR="007607ED" w:rsidRPr="00816787" w:rsidRDefault="007607ED" w:rsidP="007607ED">
      <w:r w:rsidRPr="00816787">
        <w:rPr>
          <w:u w:val="single"/>
        </w:rPr>
        <w:t>Section 1.01 - Rates</w:t>
      </w:r>
    </w:p>
    <w:p w:rsidR="007607ED" w:rsidRPr="00816787" w:rsidRDefault="007607ED" w:rsidP="007607ED"/>
    <w:p w:rsidR="007607ED" w:rsidRPr="00816787" w:rsidRDefault="007607ED" w:rsidP="007607ED">
      <w:pPr>
        <w:tabs>
          <w:tab w:val="left" w:pos="-1440"/>
          <w:tab w:val="left" w:pos="-720"/>
          <w:tab w:val="left" w:pos="0"/>
          <w:tab w:val="left" w:pos="720"/>
          <w:tab w:val="left" w:pos="1440"/>
          <w:tab w:val="left" w:pos="2160"/>
          <w:tab w:val="right" w:pos="9360"/>
        </w:tabs>
        <w:ind w:left="2160" w:hanging="2160"/>
      </w:pPr>
      <w:r w:rsidRPr="00816787">
        <w:rPr>
          <w:u w:val="single"/>
        </w:rPr>
        <w:t>Meter Size</w:t>
      </w:r>
      <w:r w:rsidRPr="00816787">
        <w:tab/>
      </w:r>
      <w:r w:rsidRPr="00816787">
        <w:tab/>
      </w:r>
      <w:r w:rsidRPr="00816787">
        <w:rPr>
          <w:u w:val="single"/>
        </w:rPr>
        <w:t>Monthly Minimum Charge</w:t>
      </w:r>
      <w:r w:rsidRPr="00816787">
        <w:tab/>
      </w:r>
      <w:r w:rsidRPr="00816787">
        <w:rPr>
          <w:u w:val="single"/>
        </w:rPr>
        <w:t>Gallonage Charge</w:t>
      </w:r>
    </w:p>
    <w:p w:rsidR="007607ED" w:rsidRPr="00816787" w:rsidRDefault="007607ED" w:rsidP="007607ED"/>
    <w:p w:rsidR="007607ED" w:rsidRPr="00816787" w:rsidRDefault="007607ED" w:rsidP="009D0A7A">
      <w:pPr>
        <w:tabs>
          <w:tab w:val="left" w:pos="2880"/>
          <w:tab w:val="right" w:pos="9360"/>
        </w:tabs>
      </w:pPr>
      <w:r w:rsidRPr="00816787">
        <w:t>5/8" or 3/4"</w:t>
      </w:r>
      <w:r w:rsidRPr="00816787">
        <w:tab/>
      </w:r>
      <w:r w:rsidRPr="00816787">
        <w:rPr>
          <w:u w:val="single"/>
        </w:rPr>
        <w:t>$43.50</w:t>
      </w:r>
      <w:r w:rsidRPr="00816787">
        <w:t xml:space="preserve"> </w:t>
      </w:r>
      <w:r w:rsidRPr="00816787">
        <w:rPr>
          <w:sz w:val="18"/>
          <w:szCs w:val="18"/>
        </w:rPr>
        <w:t>(Includes 0 gallons)</w:t>
      </w:r>
      <w:r w:rsidRPr="00816787">
        <w:tab/>
      </w:r>
      <w:r w:rsidRPr="00816787">
        <w:rPr>
          <w:u w:val="single"/>
        </w:rPr>
        <w:t>$3.00</w:t>
      </w:r>
      <w:r w:rsidRPr="00816787">
        <w:t xml:space="preserve"> </w:t>
      </w:r>
      <w:r w:rsidRPr="00816787">
        <w:rPr>
          <w:sz w:val="18"/>
          <w:szCs w:val="18"/>
        </w:rPr>
        <w:t>per 1000 gallons</w:t>
      </w:r>
    </w:p>
    <w:p w:rsidR="007607ED" w:rsidRPr="00816787" w:rsidRDefault="007607ED" w:rsidP="007607ED">
      <w:pPr>
        <w:tabs>
          <w:tab w:val="left" w:pos="2880"/>
        </w:tabs>
        <w:ind w:left="450"/>
      </w:pPr>
      <w:r w:rsidRPr="00816787">
        <w:t>1"</w:t>
      </w:r>
      <w:r w:rsidRPr="00816787">
        <w:tab/>
      </w:r>
      <w:r w:rsidRPr="00816787">
        <w:rPr>
          <w:u w:val="single"/>
        </w:rPr>
        <w:t>$87.00</w:t>
      </w:r>
    </w:p>
    <w:p w:rsidR="007607ED" w:rsidRDefault="007607ED" w:rsidP="007607ED"/>
    <w:p w:rsidR="007607ED" w:rsidRPr="00816787" w:rsidRDefault="007607ED" w:rsidP="007607ED">
      <w:r w:rsidRPr="00816787">
        <w:t>FORM OF PAYMENT:   The utility will accept the following form(s) of payment:</w:t>
      </w:r>
    </w:p>
    <w:p w:rsidR="007607ED" w:rsidRPr="00D86F9D" w:rsidRDefault="007607ED" w:rsidP="00D86F9D">
      <w:pPr>
        <w:tabs>
          <w:tab w:val="left" w:pos="1080"/>
          <w:tab w:val="left" w:pos="2340"/>
          <w:tab w:val="left" w:pos="4140"/>
          <w:tab w:val="left" w:pos="5760"/>
          <w:tab w:val="right" w:pos="9900"/>
        </w:tabs>
        <w:rPr>
          <w:sz w:val="22"/>
          <w:szCs w:val="22"/>
        </w:rPr>
      </w:pPr>
      <w:r w:rsidRPr="00D86F9D">
        <w:rPr>
          <w:sz w:val="22"/>
          <w:szCs w:val="22"/>
        </w:rPr>
        <w:t>Cash</w:t>
      </w:r>
      <w:r w:rsidR="00D86F9D" w:rsidRPr="00D86F9D">
        <w:rPr>
          <w:sz w:val="22"/>
          <w:szCs w:val="22"/>
        </w:rPr>
        <w:t xml:space="preserve"> </w:t>
      </w:r>
      <w:r w:rsidRPr="00D86F9D">
        <w:rPr>
          <w:sz w:val="22"/>
          <w:szCs w:val="22"/>
          <w:u w:val="single"/>
        </w:rPr>
        <w:t>X</w:t>
      </w:r>
      <w:r w:rsidRPr="00D86F9D">
        <w:rPr>
          <w:sz w:val="22"/>
          <w:szCs w:val="22"/>
        </w:rPr>
        <w:t xml:space="preserve">, </w:t>
      </w:r>
      <w:r w:rsidR="00D86F9D" w:rsidRPr="00D86F9D">
        <w:rPr>
          <w:sz w:val="22"/>
          <w:szCs w:val="22"/>
        </w:rPr>
        <w:tab/>
      </w:r>
      <w:r w:rsidRPr="00D86F9D">
        <w:rPr>
          <w:sz w:val="22"/>
          <w:szCs w:val="22"/>
        </w:rPr>
        <w:t>Check</w:t>
      </w:r>
      <w:r w:rsidR="00D86F9D" w:rsidRPr="00D86F9D">
        <w:rPr>
          <w:sz w:val="22"/>
          <w:szCs w:val="22"/>
        </w:rPr>
        <w:t xml:space="preserve"> </w:t>
      </w:r>
      <w:r w:rsidRPr="00D86F9D">
        <w:rPr>
          <w:sz w:val="22"/>
          <w:szCs w:val="22"/>
          <w:u w:val="single"/>
        </w:rPr>
        <w:t>X</w:t>
      </w:r>
      <w:r w:rsidRPr="00D86F9D">
        <w:rPr>
          <w:sz w:val="22"/>
          <w:szCs w:val="22"/>
        </w:rPr>
        <w:t xml:space="preserve">, </w:t>
      </w:r>
      <w:r w:rsidR="00D86F9D" w:rsidRPr="00D86F9D">
        <w:rPr>
          <w:sz w:val="22"/>
          <w:szCs w:val="22"/>
        </w:rPr>
        <w:tab/>
      </w:r>
      <w:r w:rsidRPr="00D86F9D">
        <w:rPr>
          <w:sz w:val="22"/>
          <w:szCs w:val="22"/>
        </w:rPr>
        <w:t>Money Order</w:t>
      </w:r>
      <w:r w:rsidR="00D86F9D" w:rsidRPr="00D86F9D">
        <w:rPr>
          <w:sz w:val="22"/>
          <w:szCs w:val="22"/>
        </w:rPr>
        <w:t xml:space="preserve"> </w:t>
      </w:r>
      <w:r w:rsidRPr="00D86F9D">
        <w:rPr>
          <w:sz w:val="22"/>
          <w:szCs w:val="22"/>
          <w:u w:val="single"/>
        </w:rPr>
        <w:t>X</w:t>
      </w:r>
      <w:r w:rsidRPr="00D86F9D">
        <w:rPr>
          <w:sz w:val="22"/>
          <w:szCs w:val="22"/>
        </w:rPr>
        <w:t xml:space="preserve">, </w:t>
      </w:r>
      <w:r w:rsidR="00D86F9D" w:rsidRPr="00D86F9D">
        <w:rPr>
          <w:sz w:val="22"/>
          <w:szCs w:val="22"/>
        </w:rPr>
        <w:tab/>
      </w:r>
      <w:r w:rsidRPr="00D86F9D">
        <w:rPr>
          <w:sz w:val="22"/>
          <w:szCs w:val="22"/>
        </w:rPr>
        <w:t>Credit Card</w:t>
      </w:r>
      <w:r w:rsidR="00D86F9D" w:rsidRPr="00D86F9D">
        <w:rPr>
          <w:sz w:val="22"/>
          <w:szCs w:val="22"/>
        </w:rPr>
        <w:t xml:space="preserve"> </w:t>
      </w:r>
      <w:r w:rsidRPr="00D86F9D">
        <w:rPr>
          <w:sz w:val="22"/>
          <w:szCs w:val="22"/>
          <w:u w:val="single"/>
        </w:rPr>
        <w:t>X</w:t>
      </w:r>
      <w:r w:rsidRPr="00D86F9D">
        <w:rPr>
          <w:sz w:val="22"/>
          <w:szCs w:val="22"/>
        </w:rPr>
        <w:t xml:space="preserve">, </w:t>
      </w:r>
      <w:r w:rsidR="00D86F9D" w:rsidRPr="00D86F9D">
        <w:rPr>
          <w:sz w:val="22"/>
          <w:szCs w:val="22"/>
        </w:rPr>
        <w:tab/>
      </w:r>
      <w:r w:rsidRPr="00D86F9D">
        <w:rPr>
          <w:sz w:val="22"/>
          <w:szCs w:val="22"/>
        </w:rPr>
        <w:t>Other (specify)_</w:t>
      </w:r>
      <w:r w:rsidR="00D86F9D" w:rsidRPr="00D86F9D">
        <w:rPr>
          <w:sz w:val="22"/>
          <w:szCs w:val="22"/>
        </w:rPr>
        <w:t xml:space="preserve"> </w:t>
      </w:r>
      <w:r w:rsidR="00D86F9D" w:rsidRPr="00D86F9D">
        <w:rPr>
          <w:sz w:val="22"/>
          <w:szCs w:val="22"/>
        </w:rPr>
        <w:tab/>
      </w:r>
      <w:r w:rsidRPr="00D86F9D">
        <w:rPr>
          <w:sz w:val="22"/>
          <w:szCs w:val="22"/>
          <w:u w:val="single"/>
        </w:rPr>
        <w:t>X (Electronic Fund Transfer</w:t>
      </w:r>
      <w:r w:rsidRPr="00D86F9D">
        <w:rPr>
          <w:sz w:val="22"/>
          <w:szCs w:val="22"/>
        </w:rPr>
        <w:t>)</w:t>
      </w:r>
    </w:p>
    <w:p w:rsidR="007607ED" w:rsidRPr="00816787" w:rsidRDefault="007607ED" w:rsidP="007607ED">
      <w:pPr>
        <w:ind w:left="720"/>
        <w:jc w:val="both"/>
        <w:rPr>
          <w:sz w:val="18"/>
          <w:szCs w:val="18"/>
        </w:rPr>
      </w:pPr>
      <w:r w:rsidRPr="00816787">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7607ED" w:rsidRPr="00816787" w:rsidRDefault="007607ED" w:rsidP="007607ED">
      <w:pPr>
        <w:tabs>
          <w:tab w:val="center" w:pos="4680"/>
        </w:tabs>
      </w:pPr>
    </w:p>
    <w:p w:rsidR="007607ED" w:rsidRPr="00816787" w:rsidRDefault="007607ED" w:rsidP="00037CC9">
      <w:pPr>
        <w:tabs>
          <w:tab w:val="right" w:leader="dot" w:pos="9900"/>
        </w:tabs>
      </w:pPr>
      <w:r w:rsidRPr="00816787">
        <w:t xml:space="preserve">REGULATORY ASSESSMENT  </w:t>
      </w:r>
      <w:r w:rsidRPr="00816787">
        <w:tab/>
      </w:r>
      <w:r w:rsidRPr="00816787">
        <w:rPr>
          <w:u w:val="single"/>
        </w:rPr>
        <w:t>1.0%</w:t>
      </w:r>
    </w:p>
    <w:p w:rsidR="007607ED" w:rsidRPr="00816787" w:rsidRDefault="00D86F9D" w:rsidP="007607ED">
      <w:pPr>
        <w:tabs>
          <w:tab w:val="left" w:pos="-720"/>
        </w:tabs>
        <w:ind w:left="720"/>
        <w:jc w:val="both"/>
        <w:rPr>
          <w:sz w:val="18"/>
          <w:szCs w:val="18"/>
        </w:rPr>
      </w:pPr>
      <w:r>
        <w:rPr>
          <w:sz w:val="18"/>
          <w:szCs w:val="18"/>
        </w:rPr>
        <w:t>PUC</w:t>
      </w:r>
      <w:r w:rsidR="007607ED" w:rsidRPr="00816787">
        <w:rPr>
          <w:sz w:val="18"/>
          <w:szCs w:val="18"/>
        </w:rPr>
        <w:t xml:space="preserve"> RULES REQUIRE THE UTILITY TO COLLECT A FEE OF ONE PERCENT OF THE RETAIL MONTHLY BILL AND TO REMIT THE FEE TO THE TCEQ.</w:t>
      </w:r>
    </w:p>
    <w:p w:rsidR="007607ED" w:rsidRPr="00816787" w:rsidRDefault="007607ED" w:rsidP="007607ED">
      <w:pPr>
        <w:tabs>
          <w:tab w:val="left" w:pos="-1440"/>
        </w:tabs>
      </w:pPr>
    </w:p>
    <w:p w:rsidR="007607ED" w:rsidRPr="00816787" w:rsidRDefault="007607ED" w:rsidP="007607ED">
      <w:pPr>
        <w:tabs>
          <w:tab w:val="left" w:pos="-1440"/>
        </w:tabs>
      </w:pPr>
      <w:r w:rsidRPr="00816787">
        <w:rPr>
          <w:u w:val="single"/>
        </w:rPr>
        <w:t>Section 1.02 - Miscellaneous Fees</w:t>
      </w:r>
    </w:p>
    <w:p w:rsidR="007607ED" w:rsidRPr="00816787" w:rsidRDefault="007607ED" w:rsidP="007607ED">
      <w:pPr>
        <w:tabs>
          <w:tab w:val="left" w:pos="-1440"/>
        </w:tabs>
      </w:pPr>
    </w:p>
    <w:p w:rsidR="007607ED" w:rsidRPr="00816787" w:rsidRDefault="007607ED" w:rsidP="00037CC9">
      <w:pPr>
        <w:tabs>
          <w:tab w:val="right" w:leader="dot" w:pos="9900"/>
        </w:tabs>
      </w:pPr>
      <w:r w:rsidRPr="00816787">
        <w:lastRenderedPageBreak/>
        <w:t>TAP FEE</w:t>
      </w:r>
      <w:r w:rsidRPr="00816787">
        <w:tab/>
      </w:r>
      <w:r w:rsidRPr="00816787">
        <w:rPr>
          <w:u w:val="single"/>
        </w:rPr>
        <w:t>$450.00</w:t>
      </w:r>
    </w:p>
    <w:p w:rsidR="007607ED" w:rsidRPr="00816787" w:rsidRDefault="007607ED" w:rsidP="007607ED">
      <w:pPr>
        <w:tabs>
          <w:tab w:val="left" w:pos="-720"/>
        </w:tabs>
        <w:ind w:left="720"/>
        <w:jc w:val="both"/>
      </w:pPr>
      <w:r w:rsidRPr="00816787">
        <w:rPr>
          <w:sz w:val="18"/>
          <w:szCs w:val="18"/>
        </w:rPr>
        <w:t>TAP FEE COVERS THE UTILITY'S COSTS FOR MATERIALS AND LABOR TO INSTALL A STANDARD RESIDENTIAL 5/8" or 3/4" METER.  AN ADDITIONAL FEE TO COVER UNIQUE COSTS IS PERMITTED IF LISTED ON THIS TARIFF.</w:t>
      </w:r>
    </w:p>
    <w:p w:rsidR="007607ED" w:rsidRPr="00816787" w:rsidRDefault="007607ED" w:rsidP="007607ED">
      <w:pPr>
        <w:tabs>
          <w:tab w:val="left" w:pos="-1440"/>
        </w:tabs>
      </w:pPr>
    </w:p>
    <w:p w:rsidR="007607ED" w:rsidRPr="00816787" w:rsidRDefault="007607ED" w:rsidP="00037CC9">
      <w:pPr>
        <w:tabs>
          <w:tab w:val="right" w:leader="dot" w:pos="9900"/>
        </w:tabs>
      </w:pPr>
      <w:r w:rsidRPr="00816787">
        <w:t>TAP FEE (Unique costs)</w:t>
      </w:r>
      <w:r w:rsidRPr="00816787">
        <w:tab/>
      </w:r>
      <w:r w:rsidRPr="00816787">
        <w:rPr>
          <w:u w:val="single"/>
        </w:rPr>
        <w:t>Actual Cost</w:t>
      </w:r>
    </w:p>
    <w:p w:rsidR="007607ED" w:rsidRPr="00816787" w:rsidRDefault="007607ED" w:rsidP="007607ED">
      <w:pPr>
        <w:tabs>
          <w:tab w:val="left" w:pos="-720"/>
        </w:tabs>
        <w:ind w:left="720"/>
        <w:jc w:val="both"/>
      </w:pPr>
      <w:r w:rsidRPr="00816787">
        <w:rPr>
          <w:sz w:val="18"/>
          <w:szCs w:val="18"/>
        </w:rPr>
        <w:t>FOR EXAMPLE, A ROAD BORE FOR CUSTOMERS OUTSIDE OF SUBDIVISIONS OR RESIDENTIAL AREAS.</w:t>
      </w:r>
    </w:p>
    <w:p w:rsidR="007607ED" w:rsidRPr="00816787" w:rsidRDefault="007607ED" w:rsidP="007607ED"/>
    <w:p w:rsidR="007607ED" w:rsidRPr="00816787" w:rsidRDefault="007607ED" w:rsidP="00037CC9">
      <w:pPr>
        <w:tabs>
          <w:tab w:val="right" w:leader="dot" w:pos="9900"/>
        </w:tabs>
        <w:ind w:left="720" w:hanging="702"/>
      </w:pPr>
      <w:r w:rsidRPr="00816787">
        <w:t>TAP FEE   (Large meter)</w:t>
      </w:r>
      <w:r w:rsidRPr="00816787">
        <w:tab/>
      </w:r>
      <w:r w:rsidRPr="00816787">
        <w:rPr>
          <w:u w:val="single"/>
        </w:rPr>
        <w:t>Actual Cost</w:t>
      </w:r>
    </w:p>
    <w:p w:rsidR="007607ED" w:rsidRPr="00816787" w:rsidRDefault="007607ED" w:rsidP="007607ED">
      <w:pPr>
        <w:tabs>
          <w:tab w:val="left" w:pos="-720"/>
        </w:tabs>
        <w:ind w:left="720"/>
        <w:jc w:val="both"/>
        <w:rPr>
          <w:sz w:val="18"/>
          <w:szCs w:val="18"/>
        </w:rPr>
      </w:pPr>
      <w:r w:rsidRPr="00816787">
        <w:rPr>
          <w:sz w:val="18"/>
          <w:szCs w:val="18"/>
        </w:rPr>
        <w:t>TAP FEE IS THE UTILITY'S ACTUAL COST FOR MATERIALS AND LABOR FOR METER SIZE INSTALLED.</w:t>
      </w:r>
    </w:p>
    <w:p w:rsidR="007607ED" w:rsidRPr="00816787" w:rsidRDefault="007607ED" w:rsidP="007607ED">
      <w:pPr>
        <w:tabs>
          <w:tab w:val="right" w:leader="dot" w:pos="9360"/>
        </w:tabs>
        <w:ind w:firstLine="18"/>
      </w:pPr>
    </w:p>
    <w:p w:rsidR="007607ED" w:rsidRPr="00816787" w:rsidRDefault="007607ED" w:rsidP="00037CC9">
      <w:pPr>
        <w:tabs>
          <w:tab w:val="right" w:leader="dot" w:pos="9900"/>
        </w:tabs>
        <w:ind w:firstLine="18"/>
      </w:pPr>
      <w:r w:rsidRPr="00816787">
        <w:t xml:space="preserve">METER RELOCATION FEE </w:t>
      </w:r>
      <w:r w:rsidRPr="00816787">
        <w:tab/>
        <w:t xml:space="preserve"> </w:t>
      </w:r>
      <w:r w:rsidRPr="00816787">
        <w:rPr>
          <w:u w:val="single"/>
        </w:rPr>
        <w:t>Actual Relocation Cost, Not to Exceed Tap Fee</w:t>
      </w:r>
    </w:p>
    <w:p w:rsidR="007607ED" w:rsidRPr="00816787" w:rsidRDefault="007607ED" w:rsidP="007607ED">
      <w:pPr>
        <w:tabs>
          <w:tab w:val="left" w:pos="-1440"/>
        </w:tabs>
        <w:ind w:left="720"/>
      </w:pPr>
      <w:r w:rsidRPr="00816787">
        <w:rPr>
          <w:sz w:val="18"/>
          <w:szCs w:val="18"/>
        </w:rPr>
        <w:t>THIS FEE MAY BE CHARGED IF A CUSTOMER REQUESTS THAT AN EXISTING METER BE RELOCATED</w:t>
      </w:r>
      <w:r w:rsidRPr="00816787">
        <w:t>.</w:t>
      </w:r>
    </w:p>
    <w:p w:rsidR="007607ED" w:rsidRPr="00816787" w:rsidRDefault="007607ED" w:rsidP="007607ED">
      <w:pPr>
        <w:tabs>
          <w:tab w:val="left" w:pos="-1440"/>
        </w:tabs>
        <w:ind w:firstLine="18"/>
      </w:pPr>
    </w:p>
    <w:p w:rsidR="007607ED" w:rsidRPr="00816787" w:rsidRDefault="007607ED" w:rsidP="00037CC9">
      <w:pPr>
        <w:tabs>
          <w:tab w:val="right" w:leader="dot" w:pos="9900"/>
        </w:tabs>
        <w:ind w:firstLine="18"/>
        <w:rPr>
          <w:sz w:val="18"/>
          <w:szCs w:val="18"/>
        </w:rPr>
      </w:pPr>
      <w:r w:rsidRPr="00816787">
        <w:t xml:space="preserve">METER TEST FEE </w:t>
      </w:r>
      <w:r w:rsidRPr="00816787">
        <w:tab/>
      </w:r>
      <w:r w:rsidRPr="00816787">
        <w:rPr>
          <w:u w:val="single"/>
        </w:rPr>
        <w:t>$25.00</w:t>
      </w:r>
    </w:p>
    <w:p w:rsidR="007607ED" w:rsidRPr="00816787" w:rsidRDefault="007607ED" w:rsidP="007607ED">
      <w:pPr>
        <w:tabs>
          <w:tab w:val="left" w:pos="-1440"/>
        </w:tabs>
        <w:ind w:left="720"/>
        <w:rPr>
          <w:sz w:val="18"/>
          <w:szCs w:val="18"/>
        </w:rPr>
      </w:pPr>
      <w:r w:rsidRPr="00816787">
        <w:rPr>
          <w:sz w:val="18"/>
          <w:szCs w:val="18"/>
        </w:rPr>
        <w:t>THIS FEE WHICH SHOULD REFLECT THE UTILITY</w:t>
      </w:r>
      <w:r w:rsidRPr="00816787">
        <w:rPr>
          <w:sz w:val="18"/>
          <w:szCs w:val="18"/>
        </w:rPr>
        <w:sym w:font="WP TypographicSymbols" w:char="003D"/>
      </w:r>
      <w:r w:rsidRPr="00816787">
        <w:rPr>
          <w:sz w:val="18"/>
          <w:szCs w:val="18"/>
        </w:rPr>
        <w:t>S COST MAY BE CHARGED IF A CUSTOMER REQUESTS A SECOND METER TEST WITHIN A TWO-YEAR PERIOD AND THE TEST INDICATES THAT THE METER IS RECORDING ACCURATELY.  THE FEE MAY NOT EXCEED $25.</w:t>
      </w:r>
    </w:p>
    <w:p w:rsidR="007607ED" w:rsidRPr="00816787" w:rsidRDefault="007607ED" w:rsidP="007607ED">
      <w:pPr>
        <w:tabs>
          <w:tab w:val="left" w:pos="-1440"/>
        </w:tabs>
        <w:ind w:firstLine="18"/>
      </w:pPr>
    </w:p>
    <w:p w:rsidR="007607ED" w:rsidRPr="00816787" w:rsidRDefault="007607ED" w:rsidP="00037CC9">
      <w:pPr>
        <w:tabs>
          <w:tab w:val="right" w:leader="dot" w:pos="9900"/>
        </w:tabs>
        <w:ind w:firstLine="18"/>
      </w:pPr>
      <w:r w:rsidRPr="00816787">
        <w:t>TRANSFER FEE</w:t>
      </w:r>
      <w:r w:rsidRPr="00816787">
        <w:tab/>
      </w:r>
      <w:r w:rsidRPr="00816787">
        <w:rPr>
          <w:u w:val="single"/>
        </w:rPr>
        <w:t>$50.00</w:t>
      </w:r>
    </w:p>
    <w:p w:rsidR="007607ED" w:rsidRPr="00816787" w:rsidRDefault="007607ED" w:rsidP="007607ED">
      <w:pPr>
        <w:tabs>
          <w:tab w:val="left" w:pos="-1440"/>
        </w:tabs>
        <w:ind w:left="720"/>
        <w:rPr>
          <w:sz w:val="18"/>
          <w:szCs w:val="18"/>
        </w:rPr>
      </w:pPr>
      <w:r w:rsidRPr="00816787">
        <w:rPr>
          <w:sz w:val="18"/>
          <w:szCs w:val="18"/>
        </w:rPr>
        <w:t>THE TRANSFER FEE WILL BE CHARGED FOR CHANGING AN ACCOUNT NAME AT THE SAME SERVICE LOCATION WHEN THE SERVICE IS NOT DISCONNECTED</w:t>
      </w:r>
    </w:p>
    <w:p w:rsidR="007607ED" w:rsidRPr="00816787" w:rsidRDefault="007607ED" w:rsidP="007607ED">
      <w:pPr>
        <w:rPr>
          <w:sz w:val="22"/>
          <w:szCs w:val="22"/>
        </w:rPr>
      </w:pPr>
    </w:p>
    <w:p w:rsidR="007607ED" w:rsidRPr="00816787" w:rsidRDefault="007607ED" w:rsidP="007607ED">
      <w:pPr>
        <w:tabs>
          <w:tab w:val="left" w:pos="-1440"/>
        </w:tabs>
        <w:ind w:firstLine="18"/>
      </w:pPr>
      <w:r w:rsidRPr="00816787">
        <w:t>RECONNECTION FEE</w:t>
      </w:r>
    </w:p>
    <w:p w:rsidR="007607ED" w:rsidRPr="00037CC9" w:rsidRDefault="007607ED" w:rsidP="00037CC9">
      <w:pPr>
        <w:tabs>
          <w:tab w:val="left" w:pos="-1440"/>
        </w:tabs>
        <w:ind w:left="720"/>
        <w:rPr>
          <w:sz w:val="18"/>
          <w:szCs w:val="18"/>
        </w:rPr>
      </w:pPr>
      <w:r w:rsidRPr="00816787">
        <w:rPr>
          <w:sz w:val="18"/>
          <w:szCs w:val="18"/>
        </w:rPr>
        <w:lastRenderedPageBreak/>
        <w:t>THE RECONNECT FEE MUST BE PAID BEFORE SERVICE CAN BE RESTORED TO A CUSTOMER WHO HAS BEEN DISCONNECTED FOR THE FOLLOWING REASONS</w:t>
      </w:r>
      <w:r w:rsidRPr="00037CC9">
        <w:rPr>
          <w:sz w:val="18"/>
          <w:szCs w:val="18"/>
        </w:rPr>
        <w:t xml:space="preserve"> (</w:t>
      </w:r>
      <w:r w:rsidRPr="00816787">
        <w:rPr>
          <w:sz w:val="18"/>
          <w:szCs w:val="18"/>
        </w:rPr>
        <w:t>OR OTHER REASONS LISTED UNDER SECTION 2.0 OF THIS TARIFF)</w:t>
      </w:r>
      <w:r w:rsidRPr="00037CC9">
        <w:rPr>
          <w:sz w:val="18"/>
          <w:szCs w:val="18"/>
        </w:rPr>
        <w:t>:</w:t>
      </w:r>
    </w:p>
    <w:p w:rsidR="007607ED" w:rsidRPr="00816787" w:rsidRDefault="007607ED" w:rsidP="009D0A7A">
      <w:pPr>
        <w:tabs>
          <w:tab w:val="left" w:pos="1440"/>
          <w:tab w:val="right" w:leader="dot" w:pos="9900"/>
        </w:tabs>
        <w:ind w:firstLine="720"/>
      </w:pPr>
      <w:r w:rsidRPr="00816787">
        <w:t>a)</w:t>
      </w:r>
      <w:r w:rsidRPr="00816787">
        <w:tab/>
        <w:t>Nonpayment of bill (Maximum $25.00)</w:t>
      </w:r>
      <w:r w:rsidR="009D0A7A" w:rsidRPr="00816787">
        <w:tab/>
      </w:r>
      <w:r w:rsidRPr="00816787">
        <w:rPr>
          <w:u w:val="single"/>
        </w:rPr>
        <w:t>$25.00</w:t>
      </w:r>
    </w:p>
    <w:p w:rsidR="007607ED" w:rsidRPr="00816787" w:rsidRDefault="007607ED" w:rsidP="00037CC9">
      <w:pPr>
        <w:tabs>
          <w:tab w:val="left" w:pos="-1440"/>
          <w:tab w:val="left" w:pos="-720"/>
          <w:tab w:val="left" w:pos="0"/>
          <w:tab w:val="left" w:pos="720"/>
          <w:tab w:val="left" w:pos="1440"/>
          <w:tab w:val="right" w:leader="dot" w:pos="9900"/>
        </w:tabs>
        <w:ind w:firstLine="720"/>
      </w:pPr>
      <w:r w:rsidRPr="00816787">
        <w:t>b)</w:t>
      </w:r>
      <w:r w:rsidRPr="00816787">
        <w:tab/>
        <w:t>Customer's request that service be disconnected</w:t>
      </w:r>
      <w:r w:rsidRPr="00816787">
        <w:tab/>
      </w:r>
      <w:r w:rsidRPr="00816787">
        <w:rPr>
          <w:u w:val="single"/>
        </w:rPr>
        <w:t>$50.00</w:t>
      </w:r>
    </w:p>
    <w:p w:rsidR="007607ED" w:rsidRDefault="007607ED" w:rsidP="007607ED">
      <w:pPr>
        <w:tabs>
          <w:tab w:val="left" w:pos="-1440"/>
        </w:tabs>
        <w:ind w:firstLine="720"/>
      </w:pPr>
    </w:p>
    <w:p w:rsidR="00DA18B2" w:rsidRDefault="00DA18B2">
      <w:r>
        <w:br w:type="page"/>
      </w:r>
    </w:p>
    <w:p w:rsidR="002548FC" w:rsidRPr="00037CC9" w:rsidRDefault="00301829" w:rsidP="002548FC">
      <w:pPr>
        <w:pStyle w:val="Header"/>
        <w:tabs>
          <w:tab w:val="clear" w:pos="4320"/>
          <w:tab w:val="clear" w:pos="8640"/>
          <w:tab w:val="right" w:pos="9900"/>
        </w:tabs>
        <w:rPr>
          <w:szCs w:val="24"/>
          <w:u w:val="single"/>
        </w:rPr>
      </w:pPr>
      <w:r>
        <w:rPr>
          <w:szCs w:val="24"/>
          <w:u w:val="single"/>
        </w:rPr>
        <w:lastRenderedPageBreak/>
        <w:t>Monarch Utilities I L.P.</w:t>
      </w:r>
      <w:r w:rsidR="002548FC" w:rsidRPr="00037CC9">
        <w:rPr>
          <w:szCs w:val="24"/>
        </w:rPr>
        <w:tab/>
        <w:t xml:space="preserve">Water Tariff Page </w:t>
      </w:r>
      <w:r w:rsidR="002548FC">
        <w:rPr>
          <w:szCs w:val="24"/>
        </w:rPr>
        <w:t>10</w:t>
      </w:r>
    </w:p>
    <w:p w:rsidR="002548FC" w:rsidRPr="00037CC9" w:rsidRDefault="002548FC" w:rsidP="002548FC">
      <w:pPr>
        <w:rPr>
          <w:b/>
          <w:i/>
          <w:szCs w:val="24"/>
        </w:rPr>
      </w:pPr>
      <w:r w:rsidRPr="00037CC9">
        <w:rPr>
          <w:b/>
          <w:i/>
          <w:szCs w:val="24"/>
        </w:rPr>
        <w:t>Oak Terrace Estates</w:t>
      </w:r>
    </w:p>
    <w:p w:rsidR="002548FC" w:rsidRDefault="002548FC" w:rsidP="002548FC">
      <w:pPr>
        <w:rPr>
          <w:szCs w:val="24"/>
        </w:rPr>
      </w:pPr>
      <w:r w:rsidRPr="00037CC9">
        <w:rPr>
          <w:szCs w:val="24"/>
        </w:rPr>
        <w:t>(Formerly Romark Utility)</w:t>
      </w:r>
    </w:p>
    <w:p w:rsidR="009D0A7A" w:rsidRDefault="009D0A7A" w:rsidP="009D0A7A">
      <w:pPr>
        <w:rPr>
          <w:szCs w:val="24"/>
        </w:rPr>
      </w:pPr>
    </w:p>
    <w:p w:rsidR="002548FC" w:rsidRDefault="002548FC" w:rsidP="002548FC">
      <w:pPr>
        <w:jc w:val="center"/>
        <w:rPr>
          <w:szCs w:val="24"/>
        </w:rPr>
      </w:pPr>
      <w:r>
        <w:rPr>
          <w:szCs w:val="24"/>
        </w:rPr>
        <w:t>SECTION 1.02 – MISCELLANEOUS FEES (Continued)</w:t>
      </w:r>
    </w:p>
    <w:p w:rsidR="002548FC" w:rsidRPr="00037CC9" w:rsidRDefault="002548FC" w:rsidP="002548FC">
      <w:pPr>
        <w:jc w:val="center"/>
        <w:rPr>
          <w:szCs w:val="24"/>
        </w:rPr>
      </w:pPr>
    </w:p>
    <w:p w:rsidR="007607ED" w:rsidRPr="00816787" w:rsidRDefault="007607ED" w:rsidP="00037CC9">
      <w:pPr>
        <w:tabs>
          <w:tab w:val="right" w:leader="dot" w:pos="9900"/>
        </w:tabs>
      </w:pPr>
      <w:r w:rsidRPr="00816787">
        <w:t>LATE CHARGE (</w:t>
      </w:r>
      <w:r w:rsidRPr="00816787">
        <w:rPr>
          <w:sz w:val="18"/>
          <w:szCs w:val="18"/>
        </w:rPr>
        <w:t>EITHER $5.00 OR 10% OF THE BILL</w:t>
      </w:r>
      <w:r w:rsidRPr="00816787">
        <w:t xml:space="preserve">) </w:t>
      </w:r>
      <w:r w:rsidRPr="00816787">
        <w:tab/>
      </w:r>
      <w:r w:rsidRPr="00816787">
        <w:rPr>
          <w:u w:val="single"/>
        </w:rPr>
        <w:t>10%</w:t>
      </w:r>
    </w:p>
    <w:p w:rsidR="007607ED" w:rsidRPr="00816787" w:rsidRDefault="007607ED" w:rsidP="007607ED">
      <w:pPr>
        <w:tabs>
          <w:tab w:val="left" w:pos="-720"/>
        </w:tabs>
        <w:ind w:left="720"/>
      </w:pPr>
      <w:r w:rsidRPr="00816787">
        <w:rPr>
          <w:sz w:val="18"/>
          <w:szCs w:val="18"/>
        </w:rPr>
        <w:t>PUC RULES ALLOW A ONE-TIME PENALTY TO BE CHARGED ON DELINQUENT BILLS.   A LATE CHARGE MAY NOT BE APPLIED TO ANY BALANCE TO WHICH THE PENALTY WAS APPLIED IN A PREVIOUS BILLING.</w:t>
      </w:r>
    </w:p>
    <w:p w:rsidR="007607ED" w:rsidRPr="00816787" w:rsidRDefault="007607ED" w:rsidP="007607ED">
      <w:pPr>
        <w:tabs>
          <w:tab w:val="left" w:pos="-1440"/>
        </w:tabs>
      </w:pPr>
    </w:p>
    <w:p w:rsidR="007607ED" w:rsidRPr="00816787" w:rsidRDefault="007607ED" w:rsidP="00037CC9">
      <w:pPr>
        <w:tabs>
          <w:tab w:val="right" w:leader="dot" w:pos="9900"/>
        </w:tabs>
      </w:pPr>
      <w:r w:rsidRPr="00816787">
        <w:t xml:space="preserve">RETURNED CHECK CHARGE </w:t>
      </w:r>
      <w:r w:rsidRPr="00816787">
        <w:tab/>
      </w:r>
      <w:r w:rsidRPr="00816787">
        <w:rPr>
          <w:u w:val="single"/>
        </w:rPr>
        <w:t>$25.00</w:t>
      </w:r>
    </w:p>
    <w:p w:rsidR="007607ED" w:rsidRPr="00816787" w:rsidRDefault="007607ED" w:rsidP="007607ED">
      <w:pPr>
        <w:tabs>
          <w:tab w:val="left" w:pos="-1440"/>
        </w:tabs>
        <w:ind w:firstLine="720"/>
      </w:pPr>
      <w:r w:rsidRPr="00816787">
        <w:rPr>
          <w:sz w:val="18"/>
          <w:szCs w:val="18"/>
        </w:rPr>
        <w:t>RETURNED CHECK CHARGES MUST BE BASED ON THE UTILITY</w:t>
      </w:r>
      <w:r w:rsidR="009D0A7A">
        <w:rPr>
          <w:sz w:val="18"/>
          <w:szCs w:val="18"/>
        </w:rPr>
        <w:t>’</w:t>
      </w:r>
      <w:r w:rsidRPr="00816787">
        <w:rPr>
          <w:sz w:val="18"/>
          <w:szCs w:val="18"/>
        </w:rPr>
        <w:t>S DOCUMENTABLE COST.</w:t>
      </w:r>
    </w:p>
    <w:p w:rsidR="007607ED" w:rsidRPr="00816787" w:rsidRDefault="007607ED" w:rsidP="007607ED">
      <w:pPr>
        <w:tabs>
          <w:tab w:val="left" w:pos="-1440"/>
        </w:tabs>
      </w:pPr>
    </w:p>
    <w:p w:rsidR="007607ED" w:rsidRPr="00816787" w:rsidRDefault="007607ED" w:rsidP="00037CC9">
      <w:pPr>
        <w:tabs>
          <w:tab w:val="right" w:leader="dot" w:pos="9900"/>
        </w:tabs>
      </w:pPr>
      <w:r w:rsidRPr="00816787">
        <w:t xml:space="preserve">CUSTOMER DEPOSIT RESIDENTIAL (Maximum $50) </w:t>
      </w:r>
      <w:r w:rsidRPr="00816787">
        <w:tab/>
      </w:r>
      <w:r w:rsidRPr="00816787">
        <w:rPr>
          <w:u w:val="single"/>
        </w:rPr>
        <w:t>$50.00</w:t>
      </w:r>
    </w:p>
    <w:p w:rsidR="007607ED" w:rsidRPr="00816787" w:rsidRDefault="007607ED" w:rsidP="007607ED">
      <w:pPr>
        <w:tabs>
          <w:tab w:val="left" w:pos="-1440"/>
        </w:tabs>
      </w:pPr>
    </w:p>
    <w:p w:rsidR="007607ED" w:rsidRPr="00816787" w:rsidRDefault="007607ED" w:rsidP="00037CC9">
      <w:pPr>
        <w:tabs>
          <w:tab w:val="right" w:leader="dot" w:pos="9900"/>
        </w:tabs>
      </w:pPr>
      <w:r w:rsidRPr="00816787">
        <w:t>COMMERCIAL &amp; NON-RESIDENTIAL DEPOSIT</w:t>
      </w:r>
      <w:r w:rsidRPr="00816787">
        <w:rPr>
          <w:sz w:val="18"/>
          <w:szCs w:val="18"/>
        </w:rPr>
        <w:tab/>
      </w:r>
      <w:r w:rsidRPr="00037CC9">
        <w:rPr>
          <w:sz w:val="22"/>
          <w:szCs w:val="22"/>
        </w:rPr>
        <w:t>1/6TH OF ESTIMATED ANNUAL BILL</w:t>
      </w:r>
    </w:p>
    <w:p w:rsidR="007607ED" w:rsidRPr="00816787" w:rsidRDefault="007607ED" w:rsidP="007607ED">
      <w:pPr>
        <w:tabs>
          <w:tab w:val="left" w:pos="-1440"/>
        </w:tabs>
      </w:pPr>
    </w:p>
    <w:p w:rsidR="007607ED" w:rsidRPr="00816787" w:rsidRDefault="007607ED" w:rsidP="007607ED">
      <w:pPr>
        <w:tabs>
          <w:tab w:val="right" w:leader="dot" w:pos="9360"/>
        </w:tabs>
      </w:pPr>
      <w:r w:rsidRPr="00816787">
        <w:t>GOVERNMENTAL TESTING, INSPECTION AND COSTS SURCHARGE</w:t>
      </w:r>
    </w:p>
    <w:p w:rsidR="007607ED" w:rsidRPr="00037CC9" w:rsidRDefault="007607ED" w:rsidP="009D0A7A">
      <w:pPr>
        <w:ind w:left="720"/>
        <w:jc w:val="both"/>
        <w:rPr>
          <w:sz w:val="18"/>
          <w:szCs w:val="18"/>
        </w:rPr>
      </w:pPr>
      <w:r w:rsidRPr="00816787">
        <w:rPr>
          <w:sz w:val="18"/>
          <w:szCs w:val="18"/>
        </w:rPr>
        <w:t>WHEN AUTHORIZED IN WRITING BY PUC AND AFTER NOTICE TO CUSTOMERS, THE UTILITY MAY INCREASE RATES TO RECOVER INCREASED COSTS FOR INSPECTION FEES AND WATER TESTING.  [</w:t>
      </w:r>
      <w:r w:rsidR="00037CC9">
        <w:rPr>
          <w:sz w:val="18"/>
          <w:szCs w:val="18"/>
        </w:rPr>
        <w:t>16</w:t>
      </w:r>
      <w:r w:rsidRPr="00816787">
        <w:rPr>
          <w:sz w:val="18"/>
          <w:szCs w:val="18"/>
        </w:rPr>
        <w:t xml:space="preserve"> TAC </w:t>
      </w:r>
      <w:r w:rsidR="003D0C28">
        <w:rPr>
          <w:sz w:val="18"/>
          <w:szCs w:val="18"/>
        </w:rPr>
        <w:t xml:space="preserve">§ </w:t>
      </w:r>
      <w:r w:rsidRPr="00816787">
        <w:rPr>
          <w:sz w:val="18"/>
          <w:szCs w:val="18"/>
        </w:rPr>
        <w:t>2</w:t>
      </w:r>
      <w:r w:rsidR="00037CC9">
        <w:rPr>
          <w:sz w:val="18"/>
          <w:szCs w:val="18"/>
        </w:rPr>
        <w:t>4</w:t>
      </w:r>
      <w:r w:rsidRPr="00816787">
        <w:rPr>
          <w:sz w:val="18"/>
          <w:szCs w:val="18"/>
        </w:rPr>
        <w:t>.21(</w:t>
      </w:r>
      <w:r w:rsidR="00C12105">
        <w:rPr>
          <w:sz w:val="18"/>
          <w:szCs w:val="18"/>
        </w:rPr>
        <w:t>F</w:t>
      </w:r>
      <w:r w:rsidRPr="00816787">
        <w:rPr>
          <w:sz w:val="18"/>
          <w:szCs w:val="18"/>
        </w:rPr>
        <w:t>)</w:t>
      </w:r>
      <w:r w:rsidRPr="00037CC9">
        <w:rPr>
          <w:sz w:val="18"/>
          <w:szCs w:val="18"/>
        </w:rPr>
        <w:t>]</w:t>
      </w:r>
    </w:p>
    <w:p w:rsidR="007607ED" w:rsidRPr="00816787" w:rsidRDefault="007607ED" w:rsidP="007607ED">
      <w:pPr>
        <w:tabs>
          <w:tab w:val="left" w:pos="-1440"/>
        </w:tabs>
      </w:pPr>
    </w:p>
    <w:p w:rsidR="007607ED" w:rsidRPr="00816787" w:rsidRDefault="007607ED" w:rsidP="007607ED">
      <w:pPr>
        <w:tabs>
          <w:tab w:val="left" w:pos="-1440"/>
        </w:tabs>
        <w:ind w:left="720" w:hanging="720"/>
      </w:pPr>
      <w:r w:rsidRPr="00816787">
        <w:t>LINE EXTENSION AND CONSTRUCTION CHARGES:</w:t>
      </w:r>
    </w:p>
    <w:p w:rsidR="007607ED" w:rsidRPr="00816787" w:rsidRDefault="007607ED" w:rsidP="00037CC9">
      <w:pPr>
        <w:ind w:left="720"/>
        <w:jc w:val="both"/>
      </w:pPr>
      <w:r w:rsidRPr="00816787">
        <w:rPr>
          <w:sz w:val="18"/>
          <w:szCs w:val="18"/>
        </w:rPr>
        <w:t>REFER TO SECTION 3.0--EXTENSION POLICY FOR TERMS, CONDITIONS, AND CHARGES WHEN NEW CONSTRUCTION IS NECESSARY TO PROVIDE SERVICE.</w:t>
      </w:r>
    </w:p>
    <w:p w:rsidR="007607ED" w:rsidRDefault="007607ED" w:rsidP="007607ED">
      <w:pPr>
        <w:rPr>
          <w:sz w:val="22"/>
          <w:szCs w:val="22"/>
        </w:rPr>
      </w:pPr>
    </w:p>
    <w:p w:rsidR="00037CC9" w:rsidRDefault="00037CC9" w:rsidP="007607ED">
      <w:pPr>
        <w:rPr>
          <w:sz w:val="22"/>
          <w:szCs w:val="22"/>
        </w:rPr>
      </w:pPr>
    </w:p>
    <w:p w:rsidR="00037CC9" w:rsidRDefault="00037CC9" w:rsidP="007607ED">
      <w:pPr>
        <w:rPr>
          <w:sz w:val="22"/>
          <w:szCs w:val="22"/>
        </w:rPr>
      </w:pPr>
    </w:p>
    <w:p w:rsidR="00037CC9" w:rsidRDefault="00037CC9" w:rsidP="007607ED">
      <w:pPr>
        <w:rPr>
          <w:sz w:val="22"/>
          <w:szCs w:val="22"/>
        </w:rPr>
      </w:pPr>
    </w:p>
    <w:p w:rsidR="00037CC9" w:rsidRDefault="00037CC9" w:rsidP="007607ED">
      <w:pPr>
        <w:rPr>
          <w:sz w:val="22"/>
          <w:szCs w:val="22"/>
        </w:rPr>
      </w:pPr>
    </w:p>
    <w:p w:rsidR="00037CC9" w:rsidRPr="00816787" w:rsidRDefault="00037CC9" w:rsidP="007607ED">
      <w:pPr>
        <w:rPr>
          <w:sz w:val="22"/>
          <w:szCs w:val="22"/>
        </w:rPr>
      </w:pPr>
    </w:p>
    <w:p w:rsidR="007607ED" w:rsidRPr="00816787" w:rsidRDefault="007607ED" w:rsidP="007607ED">
      <w:pPr>
        <w:rPr>
          <w:sz w:val="22"/>
          <w:szCs w:val="22"/>
        </w:rPr>
      </w:pPr>
    </w:p>
    <w:p w:rsidR="00FE79FB" w:rsidRDefault="00FE79FB">
      <w:pPr>
        <w:rPr>
          <w:sz w:val="22"/>
          <w:szCs w:val="22"/>
        </w:rPr>
      </w:pPr>
      <w:r>
        <w:rPr>
          <w:sz w:val="22"/>
          <w:szCs w:val="22"/>
        </w:rPr>
        <w:br w:type="page"/>
      </w:r>
    </w:p>
    <w:p w:rsidR="00FE79FB" w:rsidRPr="007735AE" w:rsidRDefault="00FE79FB" w:rsidP="00FE79FB">
      <w:pPr>
        <w:tabs>
          <w:tab w:val="right" w:pos="9900"/>
        </w:tabs>
        <w:rPr>
          <w:b/>
          <w:i/>
          <w:szCs w:val="24"/>
        </w:rPr>
      </w:pPr>
      <w:r>
        <w:rPr>
          <w:szCs w:val="24"/>
          <w:u w:val="single"/>
        </w:rPr>
        <w:lastRenderedPageBreak/>
        <w:t>Monarch Utilities I L.P.</w:t>
      </w:r>
      <w:r w:rsidRPr="007735AE">
        <w:rPr>
          <w:szCs w:val="24"/>
        </w:rPr>
        <w:tab/>
        <w:t xml:space="preserve">Water Tariff Page </w:t>
      </w:r>
      <w:r w:rsidRPr="0005794E">
        <w:rPr>
          <w:szCs w:val="24"/>
        </w:rPr>
        <w:fldChar w:fldCharType="begin"/>
      </w:r>
      <w:r w:rsidRPr="0005794E">
        <w:rPr>
          <w:szCs w:val="24"/>
        </w:rPr>
        <w:instrText xml:space="preserve"> PAGE   \* MERGEFORMAT </w:instrText>
      </w:r>
      <w:r w:rsidRPr="0005794E">
        <w:rPr>
          <w:szCs w:val="24"/>
        </w:rPr>
        <w:fldChar w:fldCharType="separate"/>
      </w:r>
      <w:r>
        <w:rPr>
          <w:noProof/>
          <w:szCs w:val="24"/>
        </w:rPr>
        <w:t>11</w:t>
      </w:r>
      <w:r w:rsidRPr="0005794E">
        <w:rPr>
          <w:noProof/>
          <w:szCs w:val="24"/>
        </w:rPr>
        <w:fldChar w:fldCharType="end"/>
      </w:r>
    </w:p>
    <w:p w:rsidR="00FE79FB" w:rsidRPr="007735AE" w:rsidRDefault="00FE79FB" w:rsidP="00FE79FB">
      <w:pPr>
        <w:pStyle w:val="Header"/>
        <w:tabs>
          <w:tab w:val="clear" w:pos="4320"/>
          <w:tab w:val="clear" w:pos="8640"/>
          <w:tab w:val="right" w:pos="9360"/>
        </w:tabs>
        <w:rPr>
          <w:b/>
          <w:i/>
          <w:szCs w:val="24"/>
          <w:u w:val="single"/>
        </w:rPr>
      </w:pPr>
      <w:r>
        <w:rPr>
          <w:b/>
          <w:i/>
          <w:szCs w:val="24"/>
        </w:rPr>
        <w:t>Dal-High Water, LLC</w:t>
      </w:r>
    </w:p>
    <w:p w:rsidR="00FE79FB" w:rsidRPr="007735AE" w:rsidRDefault="00FE79FB" w:rsidP="00FE79FB">
      <w:pPr>
        <w:tabs>
          <w:tab w:val="center" w:pos="4680"/>
        </w:tabs>
        <w:rPr>
          <w:szCs w:val="24"/>
        </w:rPr>
      </w:pPr>
    </w:p>
    <w:p w:rsidR="00FE79FB" w:rsidRPr="007735AE" w:rsidRDefault="00FE79FB" w:rsidP="00FE79FB">
      <w:pPr>
        <w:tabs>
          <w:tab w:val="center" w:pos="4680"/>
        </w:tabs>
        <w:jc w:val="center"/>
        <w:rPr>
          <w:szCs w:val="24"/>
        </w:rPr>
      </w:pPr>
      <w:r w:rsidRPr="007735AE">
        <w:rPr>
          <w:szCs w:val="24"/>
        </w:rPr>
        <w:t>SECTION 1.0 -- RATE SCHEDULE</w:t>
      </w:r>
    </w:p>
    <w:p w:rsidR="00FE79FB" w:rsidRPr="007735AE" w:rsidRDefault="00FE79FB" w:rsidP="00FE79FB">
      <w:pPr>
        <w:rPr>
          <w:szCs w:val="24"/>
        </w:rPr>
      </w:pPr>
    </w:p>
    <w:p w:rsidR="00FE79FB" w:rsidRPr="007735AE" w:rsidRDefault="00FE79FB" w:rsidP="00FE79FB">
      <w:r w:rsidRPr="007735AE">
        <w:rPr>
          <w:u w:val="single"/>
        </w:rPr>
        <w:t>Section 1.01 - Rates</w:t>
      </w:r>
    </w:p>
    <w:p w:rsidR="00FE79FB" w:rsidRPr="007735AE" w:rsidRDefault="00FE79FB" w:rsidP="00FE79FB"/>
    <w:p w:rsidR="00FE79FB" w:rsidRPr="007735AE" w:rsidRDefault="00FE79FB" w:rsidP="00702005">
      <w:pPr>
        <w:tabs>
          <w:tab w:val="left" w:pos="2340"/>
          <w:tab w:val="right" w:pos="9360"/>
        </w:tabs>
      </w:pPr>
      <w:r w:rsidRPr="007735AE">
        <w:rPr>
          <w:u w:val="single"/>
        </w:rPr>
        <w:t>Meter Size</w:t>
      </w:r>
      <w:r w:rsidRPr="007735AE">
        <w:tab/>
      </w:r>
      <w:r w:rsidRPr="007735AE">
        <w:rPr>
          <w:u w:val="single"/>
        </w:rPr>
        <w:t>Monthly Minimum Charge</w:t>
      </w:r>
      <w:r w:rsidRPr="007735AE">
        <w:tab/>
      </w:r>
      <w:r w:rsidRPr="007735AE">
        <w:rPr>
          <w:u w:val="single"/>
        </w:rPr>
        <w:t>Gallonage Charge</w:t>
      </w:r>
    </w:p>
    <w:p w:rsidR="00FE79FB" w:rsidRPr="007735AE" w:rsidRDefault="00FE79FB" w:rsidP="00702005">
      <w:pPr>
        <w:tabs>
          <w:tab w:val="left" w:pos="2340"/>
          <w:tab w:val="right" w:pos="9900"/>
        </w:tabs>
      </w:pPr>
      <w:r w:rsidRPr="007735AE">
        <w:t>5/8</w:t>
      </w:r>
      <w:r w:rsidRPr="007735AE">
        <w:rPr>
          <w:szCs w:val="24"/>
        </w:rPr>
        <w:t>"</w:t>
      </w:r>
      <w:r>
        <w:rPr>
          <w:szCs w:val="24"/>
        </w:rPr>
        <w:t xml:space="preserve"> or </w:t>
      </w:r>
      <w:r>
        <w:t>3/4</w:t>
      </w:r>
      <w:r w:rsidRPr="007735AE">
        <w:rPr>
          <w:szCs w:val="24"/>
        </w:rPr>
        <w:t>"</w:t>
      </w:r>
      <w:r w:rsidRPr="007735AE">
        <w:tab/>
      </w:r>
      <w:r w:rsidRPr="007735AE">
        <w:rPr>
          <w:u w:val="single"/>
        </w:rPr>
        <w:t>$</w:t>
      </w:r>
      <w:r>
        <w:rPr>
          <w:u w:val="single"/>
        </w:rPr>
        <w:t>16</w:t>
      </w:r>
      <w:r w:rsidRPr="007735AE">
        <w:rPr>
          <w:u w:val="single"/>
        </w:rPr>
        <w:t>.</w:t>
      </w:r>
      <w:r>
        <w:rPr>
          <w:u w:val="single"/>
        </w:rPr>
        <w:t>00</w:t>
      </w:r>
      <w:r w:rsidRPr="007735AE">
        <w:t xml:space="preserve"> </w:t>
      </w:r>
      <w:r w:rsidRPr="007735AE">
        <w:rPr>
          <w:sz w:val="18"/>
          <w:szCs w:val="18"/>
        </w:rPr>
        <w:t>(includes 2,000 gallons)</w:t>
      </w:r>
      <w:r w:rsidRPr="007735AE">
        <w:tab/>
      </w:r>
      <w:r w:rsidRPr="007735AE">
        <w:rPr>
          <w:u w:val="single"/>
        </w:rPr>
        <w:t>$</w:t>
      </w:r>
      <w:r>
        <w:rPr>
          <w:u w:val="single"/>
        </w:rPr>
        <w:t>1.50</w:t>
      </w:r>
      <w:r w:rsidRPr="007735AE">
        <w:t xml:space="preserve"> </w:t>
      </w:r>
      <w:r w:rsidRPr="007735AE">
        <w:rPr>
          <w:sz w:val="18"/>
          <w:szCs w:val="18"/>
        </w:rPr>
        <w:t>per 1000 gallons from 2,001 and thereafter</w:t>
      </w:r>
    </w:p>
    <w:p w:rsidR="00FE79FB" w:rsidRPr="00C5752A" w:rsidRDefault="00FE79FB" w:rsidP="00702005">
      <w:pPr>
        <w:tabs>
          <w:tab w:val="left" w:pos="7560"/>
        </w:tabs>
        <w:ind w:left="2340"/>
        <w:rPr>
          <w:sz w:val="22"/>
          <w:szCs w:val="22"/>
        </w:rPr>
      </w:pPr>
      <w:r>
        <w:rPr>
          <w:sz w:val="22"/>
          <w:szCs w:val="22"/>
        </w:rPr>
        <w:tab/>
      </w:r>
      <w:r w:rsidRPr="00C5752A">
        <w:rPr>
          <w:sz w:val="22"/>
          <w:szCs w:val="22"/>
        </w:rPr>
        <w:t>Same for all meter sizes</w:t>
      </w:r>
    </w:p>
    <w:p w:rsidR="00FE79FB" w:rsidRPr="007735AE" w:rsidRDefault="00FE79FB" w:rsidP="00FE79FB">
      <w:pPr>
        <w:ind w:left="18"/>
        <w:rPr>
          <w:szCs w:val="24"/>
        </w:rPr>
      </w:pPr>
    </w:p>
    <w:p w:rsidR="00FE79FB" w:rsidRPr="00702005" w:rsidRDefault="00FE79FB" w:rsidP="00FE79FB">
      <w:pPr>
        <w:rPr>
          <w:szCs w:val="24"/>
        </w:rPr>
      </w:pPr>
      <w:r w:rsidRPr="00702005">
        <w:rPr>
          <w:szCs w:val="24"/>
        </w:rPr>
        <w:t>FORM OF PAYMENT:   The utility will accept the following form(s) of payment:</w:t>
      </w:r>
    </w:p>
    <w:p w:rsidR="00FE79FB" w:rsidRPr="00702005" w:rsidRDefault="00FE79FB" w:rsidP="00FE79FB">
      <w:pPr>
        <w:tabs>
          <w:tab w:val="left" w:pos="1080"/>
          <w:tab w:val="left" w:pos="2160"/>
          <w:tab w:val="left" w:pos="3960"/>
          <w:tab w:val="left" w:pos="5580"/>
          <w:tab w:val="right" w:pos="9360"/>
        </w:tabs>
        <w:ind w:firstLine="18"/>
        <w:jc w:val="both"/>
        <w:rPr>
          <w:szCs w:val="24"/>
          <w:u w:val="single"/>
        </w:rPr>
      </w:pPr>
      <w:r w:rsidRPr="00702005">
        <w:rPr>
          <w:szCs w:val="24"/>
        </w:rPr>
        <w:t xml:space="preserve">Cash </w:t>
      </w:r>
      <w:r w:rsidRPr="00702005">
        <w:rPr>
          <w:szCs w:val="24"/>
          <w:u w:val="single"/>
        </w:rPr>
        <w:t xml:space="preserve">X </w:t>
      </w:r>
      <w:r w:rsidRPr="00702005">
        <w:rPr>
          <w:szCs w:val="24"/>
        </w:rPr>
        <w:tab/>
        <w:t>Check</w:t>
      </w:r>
      <w:r w:rsidRPr="00702005">
        <w:rPr>
          <w:szCs w:val="24"/>
          <w:u w:val="single"/>
        </w:rPr>
        <w:t xml:space="preserve"> X </w:t>
      </w:r>
      <w:r w:rsidRPr="00702005">
        <w:rPr>
          <w:szCs w:val="24"/>
        </w:rPr>
        <w:tab/>
        <w:t>Money Order</w:t>
      </w:r>
      <w:r w:rsidRPr="00702005">
        <w:rPr>
          <w:szCs w:val="24"/>
          <w:u w:val="single"/>
        </w:rPr>
        <w:t xml:space="preserve"> X </w:t>
      </w:r>
      <w:r w:rsidRPr="00702005">
        <w:rPr>
          <w:szCs w:val="24"/>
        </w:rPr>
        <w:tab/>
        <w:t>MasterCard</w:t>
      </w:r>
      <w:r w:rsidRPr="00702005">
        <w:rPr>
          <w:szCs w:val="24"/>
          <w:u w:val="single"/>
        </w:rPr>
        <w:t xml:space="preserve"> X </w:t>
      </w:r>
      <w:r w:rsidRPr="00702005">
        <w:rPr>
          <w:szCs w:val="24"/>
        </w:rPr>
        <w:tab/>
        <w:t xml:space="preserve">Visa </w:t>
      </w:r>
      <w:r w:rsidRPr="00702005">
        <w:rPr>
          <w:szCs w:val="24"/>
          <w:u w:val="single"/>
        </w:rPr>
        <w:t>X</w:t>
      </w:r>
      <w:r w:rsidRPr="00702005">
        <w:rPr>
          <w:szCs w:val="24"/>
        </w:rPr>
        <w:t xml:space="preserve"> and </w:t>
      </w:r>
      <w:r w:rsidRPr="00702005">
        <w:rPr>
          <w:szCs w:val="24"/>
        </w:rPr>
        <w:tab/>
        <w:t xml:space="preserve">Electronic Fund Transfer </w:t>
      </w:r>
      <w:r w:rsidRPr="00702005">
        <w:rPr>
          <w:szCs w:val="24"/>
          <w:u w:val="single"/>
        </w:rPr>
        <w:t>X</w:t>
      </w:r>
    </w:p>
    <w:p w:rsidR="00FE79FB" w:rsidRPr="007735AE" w:rsidRDefault="00FE79FB" w:rsidP="00FE79FB">
      <w:pPr>
        <w:ind w:left="720"/>
        <w:jc w:val="both"/>
        <w:rPr>
          <w:sz w:val="18"/>
          <w:szCs w:val="18"/>
        </w:rPr>
      </w:pPr>
      <w:r w:rsidRPr="00702005">
        <w:rPr>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rsidR="00FE79FB" w:rsidRPr="005701BC" w:rsidRDefault="00FE79FB" w:rsidP="00FE79FB">
      <w:pPr>
        <w:tabs>
          <w:tab w:val="left" w:pos="18"/>
          <w:tab w:val="left" w:pos="738"/>
          <w:tab w:val="right" w:leader="dot" w:pos="9360"/>
        </w:tabs>
        <w:ind w:left="18"/>
        <w:rPr>
          <w:szCs w:val="24"/>
        </w:rPr>
      </w:pPr>
    </w:p>
    <w:p w:rsidR="00FE79FB" w:rsidRPr="005701BC" w:rsidRDefault="00FE79FB" w:rsidP="00702005">
      <w:pPr>
        <w:tabs>
          <w:tab w:val="left" w:pos="18"/>
          <w:tab w:val="left" w:pos="738"/>
          <w:tab w:val="right" w:leader="dot" w:pos="9900"/>
        </w:tabs>
        <w:ind w:left="18"/>
        <w:rPr>
          <w:szCs w:val="24"/>
        </w:rPr>
      </w:pPr>
      <w:r w:rsidRPr="005701BC">
        <w:rPr>
          <w:szCs w:val="24"/>
        </w:rPr>
        <w:t>REGULATORY ASSESSMENT</w:t>
      </w:r>
      <w:r w:rsidRPr="005701BC">
        <w:rPr>
          <w:szCs w:val="24"/>
        </w:rPr>
        <w:tab/>
      </w:r>
      <w:r w:rsidRPr="005701BC">
        <w:rPr>
          <w:szCs w:val="24"/>
          <w:u w:val="single"/>
        </w:rPr>
        <w:t>1.0%</w:t>
      </w:r>
    </w:p>
    <w:p w:rsidR="00FE79FB" w:rsidRPr="007735AE" w:rsidRDefault="00FE79FB" w:rsidP="00FE79FB">
      <w:pPr>
        <w:tabs>
          <w:tab w:val="left" w:pos="18"/>
          <w:tab w:val="left" w:pos="738"/>
          <w:tab w:val="right" w:leader="dot" w:pos="9810"/>
        </w:tabs>
        <w:ind w:left="738"/>
        <w:jc w:val="both"/>
        <w:rPr>
          <w:sz w:val="18"/>
          <w:szCs w:val="18"/>
        </w:rPr>
      </w:pPr>
      <w:r w:rsidRPr="007735AE">
        <w:rPr>
          <w:sz w:val="18"/>
          <w:szCs w:val="18"/>
        </w:rPr>
        <w:t xml:space="preserve">PUC RULES REQUIRE THE UTILITY TO COLLECT A FEE OF ONE PERCENT OF THE RETIAL MONTHLY BILL AND TO REMIT THE FEE TO THE TCEQ. </w:t>
      </w:r>
    </w:p>
    <w:p w:rsidR="00FE79FB" w:rsidRPr="005701BC" w:rsidRDefault="00FE79FB" w:rsidP="00FE79FB">
      <w:pPr>
        <w:tabs>
          <w:tab w:val="left" w:pos="18"/>
          <w:tab w:val="left" w:pos="738"/>
          <w:tab w:val="right" w:leader="dot" w:pos="9810"/>
        </w:tabs>
        <w:ind w:left="18"/>
        <w:rPr>
          <w:szCs w:val="24"/>
          <w:u w:val="single"/>
        </w:rPr>
      </w:pPr>
    </w:p>
    <w:p w:rsidR="00FE79FB" w:rsidRPr="005701BC" w:rsidRDefault="00FE79FB" w:rsidP="00FE79FB">
      <w:pPr>
        <w:tabs>
          <w:tab w:val="left" w:pos="18"/>
          <w:tab w:val="left" w:pos="738"/>
          <w:tab w:val="right" w:leader="dot" w:pos="9810"/>
        </w:tabs>
        <w:ind w:left="18"/>
        <w:rPr>
          <w:szCs w:val="24"/>
        </w:rPr>
      </w:pPr>
      <w:r w:rsidRPr="005701BC">
        <w:rPr>
          <w:szCs w:val="24"/>
          <w:u w:val="single"/>
        </w:rPr>
        <w:t>Section 1.02 - Miscellaneous Fees</w:t>
      </w:r>
    </w:p>
    <w:p w:rsidR="00FE79FB" w:rsidRPr="005701BC" w:rsidRDefault="00FE79FB" w:rsidP="00FE79FB">
      <w:pPr>
        <w:tabs>
          <w:tab w:val="left" w:pos="18"/>
          <w:tab w:val="left" w:pos="738"/>
          <w:tab w:val="right" w:leader="dot" w:pos="9810"/>
        </w:tabs>
        <w:ind w:left="18"/>
        <w:rPr>
          <w:szCs w:val="24"/>
        </w:rPr>
      </w:pPr>
    </w:p>
    <w:p w:rsidR="00FE79FB" w:rsidRPr="005701BC" w:rsidRDefault="00FE79FB" w:rsidP="00702005">
      <w:pPr>
        <w:tabs>
          <w:tab w:val="left" w:pos="18"/>
          <w:tab w:val="left" w:pos="738"/>
          <w:tab w:val="right" w:leader="dot" w:pos="9900"/>
        </w:tabs>
        <w:ind w:left="18"/>
        <w:rPr>
          <w:szCs w:val="24"/>
          <w:u w:val="single"/>
        </w:rPr>
      </w:pPr>
      <w:r w:rsidRPr="005701BC">
        <w:rPr>
          <w:szCs w:val="24"/>
        </w:rPr>
        <w:t>TAP FEE</w:t>
      </w:r>
      <w:r w:rsidRPr="005701BC">
        <w:rPr>
          <w:szCs w:val="24"/>
        </w:rPr>
        <w:tab/>
      </w:r>
      <w:r w:rsidRPr="005701BC">
        <w:rPr>
          <w:szCs w:val="24"/>
          <w:u w:val="single"/>
        </w:rPr>
        <w:t>$</w:t>
      </w:r>
      <w:r>
        <w:rPr>
          <w:szCs w:val="24"/>
          <w:u w:val="single"/>
        </w:rPr>
        <w:t>300</w:t>
      </w:r>
      <w:r w:rsidRPr="005701BC">
        <w:rPr>
          <w:szCs w:val="24"/>
          <w:u w:val="single"/>
        </w:rPr>
        <w:t>.00</w:t>
      </w:r>
    </w:p>
    <w:p w:rsidR="00FE79FB" w:rsidRPr="007735AE" w:rsidRDefault="00FE79FB" w:rsidP="00FE79FB">
      <w:pPr>
        <w:tabs>
          <w:tab w:val="right" w:pos="8640"/>
        </w:tabs>
        <w:ind w:left="720"/>
        <w:jc w:val="both"/>
        <w:rPr>
          <w:sz w:val="18"/>
          <w:szCs w:val="18"/>
        </w:rPr>
      </w:pPr>
      <w:r w:rsidRPr="007735AE">
        <w:rPr>
          <w:sz w:val="18"/>
          <w:szCs w:val="18"/>
        </w:rPr>
        <w:t>TAP FEE IS BASED ON THE AVERAGE OF THE UTILITY’S ACTUAL COST FOR MATERIALS AND LABOR FOR STANDARD RESIDENTIAL CONNECTION OF 5/8"</w:t>
      </w:r>
      <w:r>
        <w:rPr>
          <w:sz w:val="18"/>
          <w:szCs w:val="18"/>
        </w:rPr>
        <w:t xml:space="preserve"> or ¾”</w:t>
      </w:r>
      <w:r w:rsidRPr="007735AE">
        <w:rPr>
          <w:sz w:val="18"/>
          <w:szCs w:val="18"/>
        </w:rPr>
        <w:t xml:space="preserve"> METER.</w:t>
      </w:r>
    </w:p>
    <w:p w:rsidR="00FE79FB" w:rsidRPr="005701BC" w:rsidRDefault="00FE79FB" w:rsidP="00FE79FB">
      <w:pPr>
        <w:tabs>
          <w:tab w:val="right" w:pos="8640"/>
        </w:tabs>
        <w:ind w:left="18"/>
        <w:rPr>
          <w:szCs w:val="24"/>
        </w:rPr>
      </w:pPr>
    </w:p>
    <w:p w:rsidR="00FE79FB" w:rsidRPr="005701BC" w:rsidRDefault="00FE79FB" w:rsidP="00FE79FB">
      <w:r w:rsidRPr="00886BCD">
        <w:t>RECONNECTION</w:t>
      </w:r>
      <w:r w:rsidRPr="005701BC">
        <w:t xml:space="preserve"> FEE</w:t>
      </w:r>
    </w:p>
    <w:p w:rsidR="00FE79FB" w:rsidRPr="007735AE" w:rsidRDefault="00FE79FB" w:rsidP="00FE79FB">
      <w:pPr>
        <w:ind w:left="738"/>
        <w:jc w:val="both"/>
        <w:rPr>
          <w:sz w:val="18"/>
          <w:szCs w:val="18"/>
        </w:rPr>
      </w:pPr>
      <w:r w:rsidRPr="007735AE">
        <w:rPr>
          <w:sz w:val="18"/>
          <w:szCs w:val="18"/>
        </w:rPr>
        <w:t>THE RECONNECT FEE WILL BE CHARGED BEFORE SERVICE CAN BE RESTORED TO A CUSTOMER WHO HAS BEEN DISCONNECTED FOR THE FOLLOWING REASONS:</w:t>
      </w:r>
    </w:p>
    <w:p w:rsidR="00FE79FB" w:rsidRPr="005701BC" w:rsidRDefault="00FE79FB" w:rsidP="00702005">
      <w:pPr>
        <w:tabs>
          <w:tab w:val="left" w:pos="18"/>
          <w:tab w:val="left" w:pos="738"/>
          <w:tab w:val="left" w:pos="1458"/>
          <w:tab w:val="right" w:leader="dot" w:pos="9900"/>
        </w:tabs>
        <w:ind w:left="18" w:firstLine="720"/>
        <w:rPr>
          <w:szCs w:val="24"/>
        </w:rPr>
      </w:pPr>
      <w:r w:rsidRPr="005701BC">
        <w:rPr>
          <w:szCs w:val="24"/>
        </w:rPr>
        <w:t>a)</w:t>
      </w:r>
      <w:r w:rsidRPr="005701BC">
        <w:rPr>
          <w:szCs w:val="24"/>
        </w:rPr>
        <w:tab/>
        <w:t>Non-payment of bill</w:t>
      </w:r>
      <w:r w:rsidRPr="005701BC">
        <w:rPr>
          <w:szCs w:val="24"/>
        </w:rPr>
        <w:tab/>
      </w:r>
      <w:r w:rsidRPr="005701BC">
        <w:rPr>
          <w:szCs w:val="24"/>
          <w:u w:val="single"/>
        </w:rPr>
        <w:t>$25.00</w:t>
      </w:r>
    </w:p>
    <w:p w:rsidR="00FE79FB" w:rsidRPr="005701BC" w:rsidRDefault="00FE79FB" w:rsidP="00702005">
      <w:pPr>
        <w:tabs>
          <w:tab w:val="left" w:pos="18"/>
          <w:tab w:val="left" w:pos="738"/>
          <w:tab w:val="left" w:pos="1458"/>
          <w:tab w:val="right" w:leader="dot" w:pos="9900"/>
        </w:tabs>
        <w:ind w:left="18" w:firstLine="720"/>
        <w:rPr>
          <w:szCs w:val="24"/>
        </w:rPr>
      </w:pPr>
      <w:r w:rsidRPr="005701BC">
        <w:rPr>
          <w:szCs w:val="24"/>
        </w:rPr>
        <w:t>b)</w:t>
      </w:r>
      <w:r w:rsidRPr="005701BC">
        <w:rPr>
          <w:szCs w:val="24"/>
        </w:rPr>
        <w:tab/>
        <w:t>Customer's request</w:t>
      </w:r>
      <w:r w:rsidRPr="005701BC">
        <w:rPr>
          <w:szCs w:val="24"/>
        </w:rPr>
        <w:tab/>
      </w:r>
      <w:r w:rsidRPr="005701BC">
        <w:rPr>
          <w:szCs w:val="24"/>
          <w:u w:val="single"/>
        </w:rPr>
        <w:t>$</w:t>
      </w:r>
      <w:r>
        <w:rPr>
          <w:szCs w:val="24"/>
          <w:u w:val="single"/>
        </w:rPr>
        <w:t>2</w:t>
      </w:r>
      <w:r w:rsidRPr="005701BC">
        <w:rPr>
          <w:szCs w:val="24"/>
          <w:u w:val="single"/>
        </w:rPr>
        <w:t>5.00</w:t>
      </w:r>
    </w:p>
    <w:p w:rsidR="00FE79FB" w:rsidRDefault="00FE79FB" w:rsidP="00FE79FB">
      <w:pPr>
        <w:tabs>
          <w:tab w:val="right" w:leader="dot" w:pos="9360"/>
        </w:tabs>
        <w:ind w:left="14"/>
        <w:rPr>
          <w:szCs w:val="24"/>
        </w:rPr>
      </w:pPr>
    </w:p>
    <w:p w:rsidR="00FE79FB" w:rsidRPr="005701BC" w:rsidRDefault="00FE79FB" w:rsidP="00702005">
      <w:pPr>
        <w:tabs>
          <w:tab w:val="right" w:leader="dot" w:pos="9900"/>
        </w:tabs>
        <w:ind w:left="18"/>
        <w:rPr>
          <w:szCs w:val="24"/>
        </w:rPr>
      </w:pPr>
      <w:r w:rsidRPr="005701BC">
        <w:rPr>
          <w:szCs w:val="24"/>
        </w:rPr>
        <w:t>LATE CHARGE</w:t>
      </w:r>
      <w:r w:rsidRPr="005701BC">
        <w:rPr>
          <w:szCs w:val="24"/>
        </w:rPr>
        <w:tab/>
      </w:r>
      <w:r w:rsidRPr="00702005">
        <w:rPr>
          <w:szCs w:val="24"/>
          <w:u w:val="single"/>
        </w:rPr>
        <w:t xml:space="preserve">$2.00 </w:t>
      </w:r>
      <w:r w:rsidR="00702005">
        <w:rPr>
          <w:szCs w:val="24"/>
          <w:u w:val="single"/>
        </w:rPr>
        <w:t>or</w:t>
      </w:r>
      <w:r w:rsidRPr="00702005">
        <w:rPr>
          <w:szCs w:val="24"/>
          <w:u w:val="single"/>
        </w:rPr>
        <w:t xml:space="preserve"> </w:t>
      </w:r>
      <w:r>
        <w:rPr>
          <w:szCs w:val="24"/>
          <w:u w:val="single"/>
        </w:rPr>
        <w:t>5</w:t>
      </w:r>
      <w:r w:rsidRPr="005701BC">
        <w:rPr>
          <w:szCs w:val="24"/>
          <w:u w:val="single"/>
        </w:rPr>
        <w:t>%</w:t>
      </w:r>
    </w:p>
    <w:p w:rsidR="00FE79FB" w:rsidRPr="007735AE" w:rsidRDefault="00FE79FB" w:rsidP="00FE79FB">
      <w:pPr>
        <w:ind w:left="720"/>
        <w:rPr>
          <w:sz w:val="18"/>
          <w:szCs w:val="18"/>
        </w:rPr>
      </w:pPr>
      <w:r w:rsidRPr="007735AE">
        <w:rPr>
          <w:sz w:val="18"/>
          <w:szCs w:val="18"/>
        </w:rPr>
        <w:t>A ONE-TIME PENALTY MAY BE MADE ON DELINQUENT BILLS BUT MAY NOT BE APPLIED TO ANY BALANCE TO WHICH THE PENALTY WAS APPLIED IN A PREVIOUS BILLING.</w:t>
      </w:r>
    </w:p>
    <w:p w:rsidR="00FE79FB" w:rsidRDefault="00FE79FB" w:rsidP="00FE79FB">
      <w:pPr>
        <w:tabs>
          <w:tab w:val="left" w:pos="0"/>
          <w:tab w:val="left" w:pos="720"/>
          <w:tab w:val="left" w:pos="1440"/>
          <w:tab w:val="right" w:leader="dot" w:pos="9360"/>
        </w:tabs>
        <w:ind w:left="18"/>
        <w:rPr>
          <w:szCs w:val="24"/>
        </w:rPr>
      </w:pPr>
    </w:p>
    <w:p w:rsidR="00FE79FB" w:rsidRDefault="00FE79FB" w:rsidP="00702005">
      <w:pPr>
        <w:tabs>
          <w:tab w:val="left" w:pos="18"/>
          <w:tab w:val="left" w:pos="738"/>
          <w:tab w:val="left" w:pos="1458"/>
          <w:tab w:val="right" w:leader="dot" w:pos="9900"/>
        </w:tabs>
        <w:ind w:left="18"/>
        <w:rPr>
          <w:szCs w:val="24"/>
          <w:u w:val="single"/>
        </w:rPr>
      </w:pPr>
      <w:r w:rsidRPr="005701BC">
        <w:rPr>
          <w:szCs w:val="24"/>
        </w:rPr>
        <w:t>RETURNED CHECK CHARGE</w:t>
      </w:r>
      <w:r w:rsidRPr="005701BC">
        <w:rPr>
          <w:szCs w:val="24"/>
        </w:rPr>
        <w:tab/>
      </w:r>
      <w:r>
        <w:rPr>
          <w:szCs w:val="24"/>
          <w:u w:val="single"/>
        </w:rPr>
        <w:t>$1</w:t>
      </w:r>
      <w:r w:rsidRPr="005701BC">
        <w:rPr>
          <w:szCs w:val="24"/>
          <w:u w:val="single"/>
        </w:rPr>
        <w:t>5.00</w:t>
      </w:r>
    </w:p>
    <w:p w:rsidR="00FE79FB" w:rsidRDefault="00FE79FB" w:rsidP="00FE79FB">
      <w:pPr>
        <w:tabs>
          <w:tab w:val="right" w:leader="dot" w:pos="9360"/>
        </w:tabs>
        <w:ind w:left="14"/>
        <w:rPr>
          <w:szCs w:val="24"/>
        </w:rPr>
      </w:pPr>
    </w:p>
    <w:p w:rsidR="00FE79FB" w:rsidRPr="005701BC" w:rsidRDefault="00FE79FB" w:rsidP="00702005">
      <w:pPr>
        <w:tabs>
          <w:tab w:val="right" w:leader="dot" w:pos="9900"/>
        </w:tabs>
        <w:ind w:left="18"/>
        <w:rPr>
          <w:szCs w:val="24"/>
        </w:rPr>
      </w:pPr>
      <w:r>
        <w:rPr>
          <w:szCs w:val="24"/>
        </w:rPr>
        <w:t>CUSTOMER DEPOSIT (Maximum $50.00)</w:t>
      </w:r>
      <w:r w:rsidRPr="005701BC">
        <w:rPr>
          <w:szCs w:val="24"/>
        </w:rPr>
        <w:tab/>
      </w:r>
      <w:r w:rsidRPr="005701BC">
        <w:rPr>
          <w:szCs w:val="24"/>
          <w:u w:val="single"/>
        </w:rPr>
        <w:t>$50.00</w:t>
      </w:r>
    </w:p>
    <w:p w:rsidR="00FE79FB" w:rsidRDefault="00FE79FB" w:rsidP="00FE79FB">
      <w:pPr>
        <w:tabs>
          <w:tab w:val="right" w:leader="dot" w:pos="9360"/>
        </w:tabs>
        <w:ind w:left="14"/>
        <w:rPr>
          <w:szCs w:val="24"/>
        </w:rPr>
      </w:pPr>
    </w:p>
    <w:p w:rsidR="00FE79FB" w:rsidRPr="005701BC" w:rsidRDefault="00FE79FB" w:rsidP="00702005">
      <w:pPr>
        <w:tabs>
          <w:tab w:val="right" w:leader="dot" w:pos="9900"/>
        </w:tabs>
        <w:rPr>
          <w:szCs w:val="24"/>
        </w:rPr>
      </w:pPr>
      <w:r w:rsidRPr="005701BC">
        <w:rPr>
          <w:szCs w:val="24"/>
        </w:rPr>
        <w:t>METER TEST FEE (actual cost of testing the meter up to)</w:t>
      </w:r>
      <w:r w:rsidRPr="005701BC">
        <w:rPr>
          <w:szCs w:val="24"/>
        </w:rPr>
        <w:tab/>
      </w:r>
      <w:r w:rsidRPr="005701BC">
        <w:rPr>
          <w:szCs w:val="24"/>
          <w:u w:val="single"/>
        </w:rPr>
        <w:t>$25.00</w:t>
      </w:r>
    </w:p>
    <w:p w:rsidR="00FE79FB" w:rsidRPr="007735AE" w:rsidRDefault="00FE79FB" w:rsidP="00FE79FB">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30"/>
        <w:rPr>
          <w:sz w:val="18"/>
          <w:szCs w:val="18"/>
        </w:rPr>
      </w:pPr>
      <w:r w:rsidRPr="007735AE">
        <w:rPr>
          <w:sz w:val="18"/>
          <w:szCs w:val="18"/>
        </w:rPr>
        <w:t>THIS FEE MAY BE CHARGED IF A CUSTOMER REQUESTS A SECOND METER TEST WITHIN A TWO-YEAR PERIOD AND THE TEST INDICATES THAT THE METER IS RECORDING ACCURATELY.</w:t>
      </w:r>
    </w:p>
    <w:p w:rsidR="00FE79FB" w:rsidRDefault="00FE79FB" w:rsidP="00FE79FB">
      <w:pPr>
        <w:tabs>
          <w:tab w:val="right" w:leader="dot" w:pos="9360"/>
        </w:tabs>
        <w:ind w:left="14"/>
        <w:rPr>
          <w:szCs w:val="24"/>
        </w:rPr>
      </w:pPr>
    </w:p>
    <w:p w:rsidR="00FE79FB" w:rsidRDefault="00FE79FB" w:rsidP="00FE79FB">
      <w:pPr>
        <w:tabs>
          <w:tab w:val="right" w:leader="dot" w:pos="9360"/>
        </w:tabs>
        <w:ind w:left="14"/>
        <w:rPr>
          <w:szCs w:val="24"/>
        </w:rPr>
      </w:pPr>
    </w:p>
    <w:p w:rsidR="00FE79FB" w:rsidRDefault="00FE79FB" w:rsidP="007607ED">
      <w:pPr>
        <w:rPr>
          <w:sz w:val="22"/>
          <w:szCs w:val="22"/>
        </w:rPr>
      </w:pPr>
    </w:p>
    <w:p w:rsidR="00FE79FB" w:rsidRDefault="00FE79FB" w:rsidP="007607ED">
      <w:pPr>
        <w:rPr>
          <w:sz w:val="22"/>
          <w:szCs w:val="22"/>
        </w:rPr>
      </w:pPr>
    </w:p>
    <w:p w:rsidR="007607ED" w:rsidRPr="00816787" w:rsidRDefault="007607ED" w:rsidP="007607ED">
      <w:pPr>
        <w:rPr>
          <w:sz w:val="22"/>
          <w:szCs w:val="22"/>
        </w:rPr>
      </w:pPr>
      <w:r w:rsidRPr="00816787">
        <w:rPr>
          <w:sz w:val="22"/>
          <w:szCs w:val="22"/>
        </w:rPr>
        <w:lastRenderedPageBreak/>
        <w:br w:type="page"/>
      </w:r>
    </w:p>
    <w:p w:rsidR="007607ED" w:rsidRPr="00442B6E" w:rsidRDefault="00F616DE" w:rsidP="00774F50">
      <w:pPr>
        <w:pStyle w:val="Header"/>
        <w:tabs>
          <w:tab w:val="clear" w:pos="4320"/>
          <w:tab w:val="clear" w:pos="8640"/>
          <w:tab w:val="right" w:pos="9900"/>
        </w:tabs>
        <w:rPr>
          <w:rStyle w:val="PageNumber"/>
          <w:szCs w:val="24"/>
        </w:rPr>
      </w:pPr>
      <w:r>
        <w:rPr>
          <w:szCs w:val="24"/>
          <w:u w:val="single"/>
        </w:rPr>
        <w:lastRenderedPageBreak/>
        <w:t>Monarch Utilities I</w:t>
      </w:r>
      <w:r w:rsidR="007607ED" w:rsidRPr="00442B6E">
        <w:rPr>
          <w:szCs w:val="24"/>
          <w:u w:val="single"/>
        </w:rPr>
        <w:t xml:space="preserve"> L.P.</w:t>
      </w:r>
      <w:r w:rsidR="007607ED" w:rsidRPr="00442B6E">
        <w:rPr>
          <w:szCs w:val="24"/>
        </w:rPr>
        <w:tab/>
        <w:t xml:space="preserve">Water Tariff Page </w:t>
      </w:r>
      <w:r w:rsidR="0005794E" w:rsidRPr="00442B6E">
        <w:rPr>
          <w:szCs w:val="24"/>
        </w:rPr>
        <w:fldChar w:fldCharType="begin"/>
      </w:r>
      <w:r w:rsidR="0005794E" w:rsidRPr="00442B6E">
        <w:rPr>
          <w:szCs w:val="24"/>
        </w:rPr>
        <w:instrText xml:space="preserve"> PAGE   \* MERGEFORMAT </w:instrText>
      </w:r>
      <w:r w:rsidR="0005794E" w:rsidRPr="00442B6E">
        <w:rPr>
          <w:szCs w:val="24"/>
        </w:rPr>
        <w:fldChar w:fldCharType="separate"/>
      </w:r>
      <w:r w:rsidR="0005794E" w:rsidRPr="00442B6E">
        <w:rPr>
          <w:noProof/>
          <w:szCs w:val="24"/>
        </w:rPr>
        <w:t>1</w:t>
      </w:r>
      <w:r w:rsidR="0005794E" w:rsidRPr="00442B6E">
        <w:rPr>
          <w:noProof/>
          <w:szCs w:val="24"/>
        </w:rPr>
        <w:fldChar w:fldCharType="end"/>
      </w:r>
      <w:r w:rsidR="00702005">
        <w:rPr>
          <w:noProof/>
          <w:szCs w:val="24"/>
        </w:rPr>
        <w:t>2</w:t>
      </w:r>
    </w:p>
    <w:p w:rsidR="007607ED" w:rsidRPr="00442B6E" w:rsidRDefault="007607ED" w:rsidP="007607ED">
      <w:pPr>
        <w:pStyle w:val="NoSpacing"/>
        <w:rPr>
          <w:rFonts w:ascii="Times New Roman" w:hAnsi="Times New Roman" w:cs="Times New Roman"/>
          <w:sz w:val="24"/>
          <w:szCs w:val="24"/>
        </w:rPr>
      </w:pPr>
    </w:p>
    <w:p w:rsidR="007607ED" w:rsidRPr="00442B6E" w:rsidRDefault="007607ED" w:rsidP="007607ED">
      <w:pPr>
        <w:pStyle w:val="NoSpacing"/>
        <w:jc w:val="center"/>
        <w:rPr>
          <w:rFonts w:ascii="Times New Roman" w:hAnsi="Times New Roman" w:cs="Times New Roman"/>
          <w:sz w:val="24"/>
          <w:szCs w:val="24"/>
        </w:rPr>
      </w:pPr>
      <w:r w:rsidRPr="00442B6E">
        <w:rPr>
          <w:rFonts w:ascii="Times New Roman" w:hAnsi="Times New Roman" w:cs="Times New Roman"/>
          <w:sz w:val="24"/>
          <w:szCs w:val="24"/>
        </w:rPr>
        <w:t>SECTION 2.0 - SERVICE RULES AND REGULATIONS</w:t>
      </w:r>
    </w:p>
    <w:p w:rsidR="007607ED" w:rsidRPr="00442B6E" w:rsidRDefault="007607ED" w:rsidP="007607ED">
      <w:pPr>
        <w:pStyle w:val="BodyText"/>
        <w:rPr>
          <w:sz w:val="24"/>
          <w:szCs w:val="24"/>
        </w:rPr>
      </w:pPr>
    </w:p>
    <w:p w:rsidR="007607ED" w:rsidRPr="00442B6E" w:rsidRDefault="007607ED" w:rsidP="007607ED">
      <w:pPr>
        <w:pStyle w:val="BodyText"/>
        <w:rPr>
          <w:sz w:val="24"/>
          <w:szCs w:val="24"/>
        </w:rPr>
      </w:pPr>
      <w:r w:rsidRPr="00442B6E">
        <w:rPr>
          <w:sz w:val="24"/>
          <w:szCs w:val="24"/>
          <w:u w:val="single"/>
        </w:rPr>
        <w:t>Section 2.01 – Rules</w:t>
      </w:r>
    </w:p>
    <w:p w:rsidR="007607ED" w:rsidRPr="00442B6E"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7607ED" w:rsidRPr="00442B6E" w:rsidRDefault="007607ED" w:rsidP="007607ED">
      <w:pPr>
        <w:pStyle w:val="BodyText"/>
        <w:rPr>
          <w:sz w:val="24"/>
          <w:szCs w:val="24"/>
        </w:rPr>
      </w:pPr>
    </w:p>
    <w:p w:rsidR="007607ED" w:rsidRPr="00442B6E" w:rsidRDefault="007607ED" w:rsidP="007607ED">
      <w:pPr>
        <w:pStyle w:val="BodyText"/>
        <w:rPr>
          <w:sz w:val="24"/>
          <w:szCs w:val="24"/>
        </w:rPr>
      </w:pPr>
      <w:r w:rsidRPr="00442B6E">
        <w:rPr>
          <w:sz w:val="24"/>
          <w:szCs w:val="24"/>
          <w:u w:val="single"/>
        </w:rPr>
        <w:t>Section 2.02 - Application for and Provision of Water Service</w:t>
      </w:r>
    </w:p>
    <w:p w:rsidR="007607ED" w:rsidRPr="00442B6E" w:rsidRDefault="007607ED" w:rsidP="007607ED">
      <w:pPr>
        <w:pStyle w:val="BodyText"/>
        <w:rPr>
          <w:sz w:val="24"/>
          <w:szCs w:val="24"/>
        </w:rPr>
      </w:pPr>
    </w:p>
    <w:p w:rsidR="007607ED" w:rsidRPr="00442B6E" w:rsidRDefault="007607ED" w:rsidP="007607ED">
      <w:pPr>
        <w:pStyle w:val="BodyText"/>
        <w:rPr>
          <w:sz w:val="24"/>
          <w:szCs w:val="24"/>
        </w:rPr>
      </w:pPr>
      <w:r w:rsidRPr="00442B6E">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rsidR="007607ED" w:rsidRPr="00442B6E" w:rsidRDefault="007607ED" w:rsidP="007607ED">
      <w:pPr>
        <w:pStyle w:val="BodyText"/>
        <w:rPr>
          <w:sz w:val="24"/>
          <w:szCs w:val="24"/>
        </w:rPr>
      </w:pPr>
    </w:p>
    <w:p w:rsidR="007607ED" w:rsidRPr="00442B6E" w:rsidRDefault="007607ED" w:rsidP="007607ED">
      <w:pPr>
        <w:pStyle w:val="BodyText"/>
        <w:rPr>
          <w:sz w:val="24"/>
          <w:szCs w:val="24"/>
        </w:rPr>
      </w:pPr>
      <w:r w:rsidRPr="00442B6E">
        <w:rPr>
          <w:sz w:val="24"/>
          <w:szCs w:val="24"/>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w:t>
      </w:r>
      <w:r w:rsidRPr="00442B6E">
        <w:rPr>
          <w:sz w:val="24"/>
          <w:szCs w:val="24"/>
        </w:rPr>
        <w:lastRenderedPageBreak/>
        <w:t>if it cannot be completed within 30 days, the Utility will provide the applicant with a written explanation of the construction required and an expected date of service.</w:t>
      </w:r>
    </w:p>
    <w:p w:rsidR="007607ED" w:rsidRPr="00442B6E" w:rsidRDefault="007607ED" w:rsidP="007607ED">
      <w:pPr>
        <w:pStyle w:val="BodyText"/>
        <w:rPr>
          <w:sz w:val="24"/>
          <w:szCs w:val="24"/>
        </w:rPr>
      </w:pPr>
    </w:p>
    <w:p w:rsidR="007607ED" w:rsidRPr="00442B6E" w:rsidRDefault="007607ED" w:rsidP="007607ED">
      <w:pPr>
        <w:pStyle w:val="BodyText"/>
        <w:rPr>
          <w:sz w:val="24"/>
          <w:szCs w:val="24"/>
        </w:rPr>
      </w:pPr>
      <w:r w:rsidRPr="00442B6E">
        <w:rPr>
          <w:sz w:val="24"/>
          <w:szCs w:val="24"/>
        </w:rPr>
        <w:t xml:space="preserve">Where service has previously been provided, service will be reconnected within one working day after the applicant has met the requirements for reconnection. </w:t>
      </w:r>
    </w:p>
    <w:p w:rsidR="007607ED" w:rsidRPr="00DA18B2"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7607ED" w:rsidRPr="00DA18B2"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7607ED" w:rsidRPr="00442B6E" w:rsidRDefault="007607ED" w:rsidP="007607ED">
      <w:pPr>
        <w:pStyle w:val="BodyText"/>
        <w:rPr>
          <w:sz w:val="24"/>
          <w:szCs w:val="24"/>
        </w:rPr>
      </w:pPr>
      <w:r w:rsidRPr="00442B6E">
        <w:rPr>
          <w:sz w:val="24"/>
          <w:szCs w:val="24"/>
          <w:u w:val="single"/>
        </w:rPr>
        <w:t>Section 2.03 - Refusal of Service</w:t>
      </w:r>
    </w:p>
    <w:p w:rsidR="007607ED" w:rsidRPr="00442B6E"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7607ED" w:rsidRPr="00442B6E" w:rsidRDefault="007607ED" w:rsidP="007607ED">
      <w:pPr>
        <w:pStyle w:val="BodyText"/>
        <w:rPr>
          <w:sz w:val="16"/>
          <w:szCs w:val="16"/>
        </w:rPr>
      </w:pPr>
    </w:p>
    <w:p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u w:val="single"/>
        </w:rPr>
        <w:t>Section 2.04 - Customer Deposits</w:t>
      </w:r>
    </w:p>
    <w:p w:rsidR="007607ED" w:rsidRPr="00442B6E" w:rsidRDefault="007607ED" w:rsidP="007607ED">
      <w:pPr>
        <w:pStyle w:val="BodyText"/>
        <w:rPr>
          <w:sz w:val="16"/>
          <w:szCs w:val="16"/>
        </w:rPr>
      </w:pPr>
    </w:p>
    <w:p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rsidR="007607ED" w:rsidRPr="00442B6E" w:rsidRDefault="007607ED" w:rsidP="007607ED">
      <w:pPr>
        <w:pStyle w:val="BodyText"/>
        <w:rPr>
          <w:sz w:val="16"/>
          <w:szCs w:val="16"/>
        </w:rPr>
      </w:pPr>
    </w:p>
    <w:p w:rsidR="007607ED" w:rsidRPr="00442B6E" w:rsidRDefault="007607ED" w:rsidP="007607ED">
      <w:pPr>
        <w:pStyle w:val="BodyText"/>
        <w:rPr>
          <w:sz w:val="24"/>
          <w:szCs w:val="24"/>
        </w:rPr>
      </w:pPr>
      <w:r w:rsidRPr="00442B6E">
        <w:rPr>
          <w:sz w:val="24"/>
          <w:szCs w:val="24"/>
        </w:rPr>
        <w:lastRenderedPageBreak/>
        <w:t>Residential applicants 65 years of age or older may not be required to pay deposits unless the applicant has an outstanding account balance with the Utility or another water or sewer utility that accrued within the last two years.</w:t>
      </w:r>
    </w:p>
    <w:p w:rsidR="007607ED" w:rsidRPr="00442B6E" w:rsidRDefault="007607ED" w:rsidP="007607ED">
      <w:pPr>
        <w:pStyle w:val="BodyText"/>
        <w:rPr>
          <w:sz w:val="16"/>
          <w:szCs w:val="16"/>
        </w:rPr>
      </w:pPr>
    </w:p>
    <w:p w:rsidR="007607ED" w:rsidRPr="00442B6E" w:rsidRDefault="007607ED" w:rsidP="007607ED">
      <w:pPr>
        <w:pStyle w:val="BodyText"/>
        <w:rPr>
          <w:sz w:val="24"/>
          <w:szCs w:val="24"/>
        </w:rPr>
      </w:pPr>
      <w:r w:rsidRPr="00442B6E">
        <w:rPr>
          <w:sz w:val="24"/>
          <w:szCs w:val="24"/>
        </w:rPr>
        <w:t>Nonresidential applicants who cannot establish credit to the satisfaction of the Utility may be required to make a deposit that does not exceed an amount equivalent to one-sixth of the estimated annual billings.</w:t>
      </w:r>
    </w:p>
    <w:p w:rsidR="007607ED" w:rsidRPr="00442B6E"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5701BC" w:rsidRPr="00816787" w:rsidRDefault="005701BC">
      <w:pPr>
        <w:rPr>
          <w:sz w:val="22"/>
        </w:rPr>
      </w:pPr>
      <w:r w:rsidRPr="00816787">
        <w:rPr>
          <w:szCs w:val="24"/>
          <w:u w:val="single"/>
        </w:rPr>
        <w:br w:type="page"/>
      </w:r>
    </w:p>
    <w:p w:rsidR="008B4ED5" w:rsidRPr="00A01DC4" w:rsidRDefault="00F616DE" w:rsidP="00774F50">
      <w:pPr>
        <w:tabs>
          <w:tab w:val="right" w:pos="9900"/>
        </w:tabs>
        <w:rPr>
          <w:rStyle w:val="PageNumber"/>
          <w:szCs w:val="24"/>
        </w:rPr>
      </w:pPr>
      <w:r>
        <w:rPr>
          <w:szCs w:val="24"/>
          <w:u w:val="single"/>
        </w:rPr>
        <w:lastRenderedPageBreak/>
        <w:t>Monarch Utilities I</w:t>
      </w:r>
      <w:r w:rsidR="008B4ED5" w:rsidRPr="00A01DC4">
        <w:rPr>
          <w:szCs w:val="24"/>
          <w:u w:val="single"/>
        </w:rPr>
        <w:t xml:space="preserve"> L.P.</w:t>
      </w:r>
      <w:r w:rsidR="008B4ED5" w:rsidRPr="00A01DC4">
        <w:rPr>
          <w:szCs w:val="24"/>
        </w:rPr>
        <w:tab/>
        <w:t xml:space="preserve">Water Tariff Page </w:t>
      </w:r>
      <w:r w:rsidR="00803AB8" w:rsidRPr="00A01DC4">
        <w:rPr>
          <w:szCs w:val="24"/>
        </w:rPr>
        <w:t>1</w:t>
      </w:r>
      <w:r w:rsidR="00702005">
        <w:rPr>
          <w:szCs w:val="24"/>
        </w:rPr>
        <w:t>3</w:t>
      </w:r>
    </w:p>
    <w:p w:rsidR="008B4ED5" w:rsidRPr="00F66659"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A01DC4" w:rsidRDefault="008B4ED5" w:rsidP="008B4ED5">
      <w:pPr>
        <w:pStyle w:val="NoSpacing"/>
        <w:jc w:val="center"/>
        <w:rPr>
          <w:rFonts w:ascii="Times New Roman" w:hAnsi="Times New Roman" w:cs="Times New Roman"/>
          <w:sz w:val="24"/>
          <w:szCs w:val="24"/>
        </w:rPr>
      </w:pPr>
      <w:r w:rsidRPr="00A01DC4">
        <w:rPr>
          <w:rFonts w:ascii="Times New Roman" w:hAnsi="Times New Roman" w:cs="Times New Roman"/>
          <w:sz w:val="24"/>
          <w:szCs w:val="24"/>
        </w:rPr>
        <w:t>SECTION 2.0 - SERVICE RULES AND REGULATIONS (C</w:t>
      </w:r>
      <w:r w:rsidR="009D0A7A">
        <w:rPr>
          <w:rFonts w:ascii="Times New Roman" w:hAnsi="Times New Roman" w:cs="Times New Roman"/>
          <w:sz w:val="24"/>
          <w:szCs w:val="24"/>
        </w:rPr>
        <w:t>ontinued</w:t>
      </w:r>
      <w:r w:rsidRPr="00A01DC4">
        <w:rPr>
          <w:rFonts w:ascii="Times New Roman" w:hAnsi="Times New Roman" w:cs="Times New Roman"/>
          <w:sz w:val="24"/>
          <w:szCs w:val="24"/>
        </w:rPr>
        <w:t>)</w:t>
      </w:r>
    </w:p>
    <w:p w:rsidR="008B4ED5" w:rsidRPr="00A01DC4"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A01DC4" w:rsidRDefault="008B4ED5" w:rsidP="008B4ED5">
      <w:pPr>
        <w:pStyle w:val="BodyText"/>
        <w:rPr>
          <w:sz w:val="24"/>
          <w:szCs w:val="24"/>
        </w:rPr>
      </w:pPr>
      <w:r w:rsidRPr="00A01DC4">
        <w:rPr>
          <w:sz w:val="24"/>
          <w:szCs w:val="24"/>
          <w:u w:val="single"/>
        </w:rPr>
        <w:t>Refund of deposit</w:t>
      </w:r>
      <w:r w:rsidR="00563EBD" w:rsidRPr="00A01DC4">
        <w:rPr>
          <w:sz w:val="24"/>
          <w:szCs w:val="24"/>
        </w:rPr>
        <w:t>.</w:t>
      </w:r>
      <w:r w:rsidRPr="00A01DC4">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8B4ED5" w:rsidRPr="00A01DC4" w:rsidRDefault="008B4ED5" w:rsidP="008B4ED5">
      <w:pPr>
        <w:pStyle w:val="BodyText"/>
        <w:rPr>
          <w:sz w:val="16"/>
          <w:szCs w:val="16"/>
        </w:rPr>
      </w:pPr>
    </w:p>
    <w:p w:rsidR="008B4ED5" w:rsidRPr="00A01DC4" w:rsidRDefault="008B4ED5" w:rsidP="008B4ED5">
      <w:pPr>
        <w:pStyle w:val="BodyText"/>
        <w:rPr>
          <w:sz w:val="24"/>
          <w:szCs w:val="24"/>
        </w:rPr>
      </w:pPr>
      <w:r w:rsidRPr="00A01DC4">
        <w:rPr>
          <w:sz w:val="24"/>
          <w:szCs w:val="24"/>
          <w:u w:val="single"/>
        </w:rPr>
        <w:t>Section 2.05 - Meter Requirements, Readings, and Testing</w:t>
      </w:r>
    </w:p>
    <w:p w:rsidR="008B4ED5" w:rsidRPr="00A01DC4" w:rsidRDefault="008B4ED5" w:rsidP="008B4ED5">
      <w:pPr>
        <w:pStyle w:val="BodyText"/>
        <w:rPr>
          <w:sz w:val="16"/>
          <w:szCs w:val="16"/>
        </w:rPr>
      </w:pPr>
    </w:p>
    <w:p w:rsidR="008B4ED5" w:rsidRPr="00A01DC4" w:rsidRDefault="008B4ED5" w:rsidP="008B4ED5">
      <w:pPr>
        <w:pStyle w:val="BodyText"/>
        <w:rPr>
          <w:sz w:val="24"/>
          <w:szCs w:val="24"/>
        </w:rPr>
      </w:pPr>
      <w:r w:rsidRPr="00A01DC4">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rsidR="008B4ED5" w:rsidRPr="00A01DC4" w:rsidRDefault="008B4ED5" w:rsidP="008B4ED5">
      <w:pPr>
        <w:pStyle w:val="BodyText"/>
        <w:rPr>
          <w:sz w:val="16"/>
          <w:szCs w:val="16"/>
        </w:rPr>
      </w:pPr>
    </w:p>
    <w:p w:rsidR="008B4ED5" w:rsidRPr="00A01DC4" w:rsidRDefault="008B4ED5" w:rsidP="008B4ED5">
      <w:pPr>
        <w:pStyle w:val="BodyText"/>
        <w:rPr>
          <w:sz w:val="24"/>
          <w:szCs w:val="24"/>
        </w:rPr>
      </w:pPr>
      <w:r w:rsidRPr="00A01DC4">
        <w:rPr>
          <w:sz w:val="24"/>
          <w:szCs w:val="24"/>
        </w:rPr>
        <w:t>Service meters will be read at monthly intervals and as nearly as possible on the corresponding day of each monthly meter reading period unless otherwise authorized by the Commission.</w:t>
      </w:r>
    </w:p>
    <w:p w:rsidR="008B4ED5" w:rsidRPr="00A01DC4" w:rsidRDefault="008B4ED5" w:rsidP="008B4ED5">
      <w:pPr>
        <w:pStyle w:val="BodyText"/>
        <w:rPr>
          <w:sz w:val="16"/>
          <w:szCs w:val="16"/>
        </w:rPr>
      </w:pPr>
    </w:p>
    <w:p w:rsidR="008B4ED5" w:rsidRPr="00A01DC4"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A01DC4">
        <w:rPr>
          <w:sz w:val="24"/>
          <w:szCs w:val="24"/>
          <w:u w:val="single"/>
        </w:rPr>
        <w:t>Meter tests</w:t>
      </w:r>
      <w:r w:rsidRPr="00A01DC4">
        <w:rPr>
          <w:sz w:val="24"/>
          <w:szCs w:val="24"/>
        </w:rPr>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w:t>
      </w:r>
      <w:r w:rsidRPr="00A01DC4">
        <w:rPr>
          <w:sz w:val="24"/>
          <w:szCs w:val="24"/>
        </w:rPr>
        <w:lastRenderedPageBreak/>
        <w:t>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8B4ED5" w:rsidRPr="00A01DC4" w:rsidRDefault="008B4ED5" w:rsidP="008B4ED5">
      <w:pPr>
        <w:pStyle w:val="BodyText"/>
        <w:rPr>
          <w:sz w:val="16"/>
          <w:szCs w:val="16"/>
        </w:rPr>
      </w:pPr>
    </w:p>
    <w:p w:rsidR="008B4ED5" w:rsidRPr="00A01DC4" w:rsidRDefault="008B4ED5" w:rsidP="008B4ED5">
      <w:pPr>
        <w:pStyle w:val="BodyText"/>
        <w:rPr>
          <w:sz w:val="24"/>
          <w:szCs w:val="24"/>
        </w:rPr>
      </w:pPr>
      <w:r w:rsidRPr="00A01DC4">
        <w:rPr>
          <w:sz w:val="24"/>
          <w:szCs w:val="24"/>
          <w:u w:val="single"/>
        </w:rPr>
        <w:t xml:space="preserve">Section 2.06 - Billing </w:t>
      </w:r>
    </w:p>
    <w:p w:rsidR="008B4ED5" w:rsidRPr="00A01DC4" w:rsidRDefault="008B4ED5" w:rsidP="008B4ED5">
      <w:pPr>
        <w:pStyle w:val="BodyText"/>
        <w:rPr>
          <w:sz w:val="16"/>
          <w:szCs w:val="16"/>
        </w:rPr>
      </w:pPr>
    </w:p>
    <w:p w:rsidR="008B4ED5" w:rsidRPr="00A01DC4"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A01DC4">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8B4ED5" w:rsidRPr="00A01DC4" w:rsidRDefault="008B4ED5" w:rsidP="008B4ED5">
      <w:pPr>
        <w:pStyle w:val="BodyText"/>
        <w:rPr>
          <w:sz w:val="16"/>
          <w:szCs w:val="16"/>
        </w:rPr>
      </w:pPr>
    </w:p>
    <w:p w:rsidR="008B4ED5" w:rsidRPr="00A01DC4" w:rsidRDefault="008B4ED5" w:rsidP="008B4ED5">
      <w:pPr>
        <w:pStyle w:val="BodyText"/>
        <w:rPr>
          <w:sz w:val="24"/>
          <w:szCs w:val="24"/>
        </w:rPr>
      </w:pPr>
      <w:r w:rsidRPr="00A01DC4">
        <w:rPr>
          <w:sz w:val="24"/>
          <w:szCs w:val="24"/>
        </w:rPr>
        <w:lastRenderedPageBreak/>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B4ED5" w:rsidRPr="00A01DC4" w:rsidRDefault="008B4ED5" w:rsidP="008B4ED5">
      <w:pPr>
        <w:pStyle w:val="BodyText"/>
        <w:rPr>
          <w:sz w:val="16"/>
          <w:szCs w:val="16"/>
        </w:rPr>
      </w:pPr>
    </w:p>
    <w:p w:rsidR="008B4ED5" w:rsidRPr="00A01DC4"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A01DC4">
        <w:rPr>
          <w:sz w:val="24"/>
          <w:szCs w:val="24"/>
        </w:rPr>
        <w:t xml:space="preserve">Each bill will provide all information required by the PUC Rules.  For each of the systems it operates, the Utility will maintain and note on the monthly bill a telephone number (or numbers) which may be reached by a local call by customers.  </w:t>
      </w:r>
    </w:p>
    <w:p w:rsidR="008B4ED5" w:rsidRPr="00816787" w:rsidRDefault="008B4ED5">
      <w:pPr>
        <w:rPr>
          <w:sz w:val="22"/>
        </w:rPr>
      </w:pPr>
      <w:r w:rsidRPr="00816787">
        <w:br w:type="page"/>
      </w:r>
    </w:p>
    <w:p w:rsidR="007A1316" w:rsidRPr="00693108" w:rsidRDefault="00F616DE" w:rsidP="00774F50">
      <w:pPr>
        <w:pStyle w:val="Header"/>
        <w:tabs>
          <w:tab w:val="clear" w:pos="4320"/>
          <w:tab w:val="clear" w:pos="8640"/>
          <w:tab w:val="right" w:pos="9900"/>
        </w:tabs>
        <w:rPr>
          <w:rStyle w:val="PageNumber"/>
          <w:szCs w:val="24"/>
        </w:rPr>
      </w:pPr>
      <w:r>
        <w:rPr>
          <w:szCs w:val="24"/>
          <w:u w:val="single"/>
        </w:rPr>
        <w:lastRenderedPageBreak/>
        <w:t>Monarch Utilities I</w:t>
      </w:r>
      <w:r w:rsidR="007A1316" w:rsidRPr="00693108">
        <w:rPr>
          <w:szCs w:val="24"/>
          <w:u w:val="single"/>
        </w:rPr>
        <w:t xml:space="preserve"> L.P.</w:t>
      </w:r>
      <w:r w:rsidR="007A1316" w:rsidRPr="00693108">
        <w:rPr>
          <w:szCs w:val="24"/>
        </w:rPr>
        <w:tab/>
        <w:t xml:space="preserve">Water Tariff Page </w:t>
      </w:r>
      <w:r w:rsidR="00803AB8" w:rsidRPr="00693108">
        <w:rPr>
          <w:szCs w:val="24"/>
        </w:rPr>
        <w:t>1</w:t>
      </w:r>
      <w:r w:rsidR="00702005">
        <w:rPr>
          <w:szCs w:val="24"/>
        </w:rPr>
        <w:t>4</w:t>
      </w:r>
    </w:p>
    <w:p w:rsidR="007A1316" w:rsidRPr="00F66659" w:rsidRDefault="007A1316"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7A1316" w:rsidRPr="00693108" w:rsidRDefault="007A1316" w:rsidP="007A1316">
      <w:pPr>
        <w:pStyle w:val="NoSpacing"/>
        <w:jc w:val="center"/>
        <w:rPr>
          <w:rFonts w:ascii="Times New Roman" w:hAnsi="Times New Roman" w:cs="Times New Roman"/>
          <w:sz w:val="24"/>
          <w:szCs w:val="24"/>
        </w:rPr>
      </w:pPr>
      <w:r w:rsidRPr="00693108">
        <w:rPr>
          <w:rFonts w:ascii="Times New Roman" w:hAnsi="Times New Roman" w:cs="Times New Roman"/>
          <w:sz w:val="24"/>
          <w:szCs w:val="24"/>
        </w:rPr>
        <w:t xml:space="preserve">SECTION 2.0 - SERVICE RULES AND REGULATIONS </w:t>
      </w:r>
      <w:r w:rsidR="009D0A7A" w:rsidRPr="00A01DC4">
        <w:rPr>
          <w:rFonts w:ascii="Times New Roman" w:hAnsi="Times New Roman" w:cs="Times New Roman"/>
          <w:sz w:val="24"/>
          <w:szCs w:val="24"/>
        </w:rPr>
        <w:t>(C</w:t>
      </w:r>
      <w:r w:rsidR="009D0A7A">
        <w:rPr>
          <w:rFonts w:ascii="Times New Roman" w:hAnsi="Times New Roman" w:cs="Times New Roman"/>
          <w:sz w:val="24"/>
          <w:szCs w:val="24"/>
        </w:rPr>
        <w:t>ontinued</w:t>
      </w:r>
      <w:r w:rsidR="009D0A7A" w:rsidRPr="00A01DC4">
        <w:rPr>
          <w:rFonts w:ascii="Times New Roman" w:hAnsi="Times New Roman" w:cs="Times New Roman"/>
          <w:sz w:val="24"/>
          <w:szCs w:val="24"/>
        </w:rPr>
        <w:t>)</w:t>
      </w:r>
    </w:p>
    <w:p w:rsidR="00F66659" w:rsidRDefault="00F66659"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F66659" w:rsidRPr="00A01DC4" w:rsidRDefault="00F66659"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A01DC4">
        <w:rPr>
          <w:sz w:val="24"/>
          <w:szCs w:val="24"/>
        </w:rPr>
        <w:t>At the Utility's option, a toll-free telephone number or the equivalent may be provided.</w:t>
      </w:r>
    </w:p>
    <w:p w:rsidR="00F66659" w:rsidRPr="00F66659" w:rsidRDefault="00F66659"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A01DC4" w:rsidRPr="00693108" w:rsidRDefault="00A01DC4" w:rsidP="00A01DC4">
      <w:pPr>
        <w:pStyle w:val="BodyText"/>
        <w:rPr>
          <w:sz w:val="24"/>
          <w:szCs w:val="24"/>
        </w:rPr>
      </w:pPr>
      <w:r w:rsidRPr="00693108">
        <w:rPr>
          <w:sz w:val="24"/>
          <w:szCs w:val="24"/>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rsidR="00A01DC4" w:rsidRPr="00F66659"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93108">
        <w:rPr>
          <w:sz w:val="24"/>
          <w:szCs w:val="24"/>
          <w:u w:val="single"/>
        </w:rPr>
        <w:t>Section 2.07 - Service Disconnection</w:t>
      </w:r>
    </w:p>
    <w:p w:rsidR="008B4ED5" w:rsidRPr="00F66659"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rPr>
        <w:t>Utility service may be disconnected if the bill has not been paid in full by the date listed on the termination notice.  The termination date must be at least 10 days after the notice is mailed or hand delivered.</w:t>
      </w:r>
    </w:p>
    <w:p w:rsidR="008B4ED5" w:rsidRPr="00F66659"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rsidR="008B4ED5" w:rsidRPr="00F66659"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rPr>
        <w:t xml:space="preserve">Notice of termination must be a separate mailing or hand delivery in accordance with the </w:t>
      </w:r>
      <w:r w:rsidR="007A1316" w:rsidRPr="00693108">
        <w:rPr>
          <w:sz w:val="24"/>
          <w:szCs w:val="24"/>
        </w:rPr>
        <w:t>PUC</w:t>
      </w:r>
      <w:r w:rsidRPr="00693108">
        <w:rPr>
          <w:sz w:val="24"/>
          <w:szCs w:val="24"/>
        </w:rPr>
        <w:t xml:space="preserve"> Rules.</w:t>
      </w:r>
    </w:p>
    <w:p w:rsidR="008B4ED5" w:rsidRPr="00F66659"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u w:val="single"/>
        </w:rPr>
        <w:t>Section 2.08 - Reconnection of Service</w:t>
      </w:r>
    </w:p>
    <w:p w:rsidR="008B4ED5" w:rsidRPr="00F66659"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rPr>
        <w:t xml:space="preserve">Utility service may also be disconnected without notice for reasons as described in the </w:t>
      </w:r>
      <w:r w:rsidR="007A1316" w:rsidRPr="00693108">
        <w:rPr>
          <w:sz w:val="24"/>
          <w:szCs w:val="24"/>
        </w:rPr>
        <w:t>PUC</w:t>
      </w:r>
      <w:r w:rsidRPr="00693108">
        <w:rPr>
          <w:sz w:val="24"/>
          <w:szCs w:val="24"/>
        </w:rPr>
        <w:t xml:space="preserve"> Rules.</w:t>
      </w:r>
    </w:p>
    <w:p w:rsidR="008B4ED5" w:rsidRPr="00F66659"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rsidR="008B4ED5" w:rsidRPr="00693108"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rPr>
        <w:t>Service will be reconnected within 36 hours after the past due bill and any other outstanding charges are paid or correction of the conditions which caused service to be disconnected.</w:t>
      </w:r>
    </w:p>
    <w:p w:rsidR="008B4ED5" w:rsidRPr="00693108" w:rsidRDefault="008B4ED5" w:rsidP="008B4ED5">
      <w:pPr>
        <w:pStyle w:val="BodyText"/>
        <w:rPr>
          <w:sz w:val="16"/>
          <w:szCs w:val="16"/>
          <w:u w:val="single"/>
        </w:rPr>
      </w:pPr>
    </w:p>
    <w:p w:rsidR="008B4ED5" w:rsidRPr="00693108" w:rsidRDefault="008B4ED5" w:rsidP="008B4ED5">
      <w:pPr>
        <w:pStyle w:val="BodyText"/>
        <w:rPr>
          <w:sz w:val="24"/>
          <w:szCs w:val="24"/>
        </w:rPr>
      </w:pPr>
      <w:r w:rsidRPr="00693108">
        <w:rPr>
          <w:sz w:val="24"/>
          <w:szCs w:val="24"/>
          <w:u w:val="single"/>
        </w:rPr>
        <w:t>Section 2.09 - Service Interruptions</w:t>
      </w:r>
    </w:p>
    <w:p w:rsidR="008B4ED5" w:rsidRPr="00693108" w:rsidRDefault="008B4ED5" w:rsidP="008B4ED5">
      <w:pPr>
        <w:pStyle w:val="BodyText"/>
        <w:rPr>
          <w:sz w:val="16"/>
          <w:szCs w:val="16"/>
        </w:rPr>
      </w:pPr>
    </w:p>
    <w:p w:rsidR="008B4ED5" w:rsidRPr="00693108" w:rsidRDefault="008B4ED5" w:rsidP="008B4ED5">
      <w:pPr>
        <w:pStyle w:val="BodyText"/>
        <w:rPr>
          <w:sz w:val="24"/>
          <w:szCs w:val="24"/>
        </w:rPr>
      </w:pPr>
      <w:r w:rsidRPr="00693108">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B4ED5" w:rsidRPr="00693108"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u w:val="single"/>
        </w:rPr>
        <w:t>Prorated Bills</w:t>
      </w:r>
      <w:r w:rsidRPr="00693108">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rsidR="008B4ED5" w:rsidRPr="00693108" w:rsidRDefault="008B4ED5" w:rsidP="008B4ED5">
      <w:pPr>
        <w:pStyle w:val="BodyText"/>
        <w:rPr>
          <w:sz w:val="16"/>
          <w:szCs w:val="16"/>
        </w:rPr>
      </w:pPr>
    </w:p>
    <w:p w:rsidR="008B4ED5" w:rsidRPr="00693108" w:rsidRDefault="008B4ED5" w:rsidP="008B4ED5">
      <w:pPr>
        <w:pStyle w:val="BodyText"/>
        <w:rPr>
          <w:sz w:val="24"/>
          <w:szCs w:val="24"/>
        </w:rPr>
      </w:pPr>
      <w:r w:rsidRPr="00693108">
        <w:rPr>
          <w:sz w:val="24"/>
          <w:szCs w:val="24"/>
          <w:u w:val="single"/>
        </w:rPr>
        <w:t>Section 2.10 - Quality of Service</w:t>
      </w:r>
    </w:p>
    <w:p w:rsidR="008B4ED5" w:rsidRPr="00693108" w:rsidRDefault="008B4ED5" w:rsidP="008B4ED5">
      <w:pPr>
        <w:pStyle w:val="BodyText"/>
        <w:rPr>
          <w:sz w:val="16"/>
          <w:szCs w:val="16"/>
        </w:rPr>
      </w:pPr>
    </w:p>
    <w:p w:rsidR="008B4ED5" w:rsidRPr="00693108" w:rsidRDefault="008B4ED5" w:rsidP="008B4ED5">
      <w:pPr>
        <w:pStyle w:val="BodyText"/>
        <w:rPr>
          <w:sz w:val="24"/>
          <w:szCs w:val="24"/>
        </w:rPr>
      </w:pPr>
      <w:r w:rsidRPr="00693108">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8B4ED5" w:rsidRPr="00693108" w:rsidRDefault="008B4ED5" w:rsidP="008B4ED5">
      <w:pPr>
        <w:pStyle w:val="NoSpacing"/>
        <w:rPr>
          <w:rFonts w:ascii="Times New Roman" w:hAnsi="Times New Roman" w:cs="Times New Roman"/>
          <w:sz w:val="16"/>
          <w:szCs w:val="16"/>
        </w:rPr>
      </w:pPr>
    </w:p>
    <w:p w:rsidR="008B4ED5" w:rsidRPr="00816787" w:rsidRDefault="008B4ED5" w:rsidP="008B4ED5">
      <w:r w:rsidRPr="00816787">
        <w:br w:type="page"/>
      </w:r>
    </w:p>
    <w:p w:rsidR="00445DF1" w:rsidRPr="00693108"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445DF1" w:rsidRPr="00693108">
        <w:rPr>
          <w:szCs w:val="24"/>
        </w:rPr>
        <w:tab/>
        <w:t>Water Tariff Page</w:t>
      </w:r>
      <w:r w:rsidR="00803AB8" w:rsidRPr="00693108">
        <w:rPr>
          <w:szCs w:val="24"/>
        </w:rPr>
        <w:t>1</w:t>
      </w:r>
      <w:r w:rsidR="00702005">
        <w:rPr>
          <w:szCs w:val="24"/>
        </w:rPr>
        <w:t>5</w:t>
      </w:r>
    </w:p>
    <w:p w:rsidR="00445DF1" w:rsidRPr="00693108" w:rsidRDefault="00445DF1" w:rsidP="008B4ED5">
      <w:pPr>
        <w:pStyle w:val="BodyText"/>
        <w:rPr>
          <w:sz w:val="24"/>
          <w:szCs w:val="24"/>
        </w:rPr>
      </w:pPr>
    </w:p>
    <w:p w:rsidR="008B4ED5" w:rsidRPr="00693108" w:rsidRDefault="008B4ED5" w:rsidP="008B4ED5">
      <w:pPr>
        <w:pStyle w:val="BodyText"/>
        <w:jc w:val="center"/>
        <w:rPr>
          <w:sz w:val="24"/>
          <w:szCs w:val="24"/>
        </w:rPr>
      </w:pPr>
      <w:r w:rsidRPr="00693108">
        <w:rPr>
          <w:sz w:val="24"/>
          <w:szCs w:val="24"/>
        </w:rPr>
        <w:t>SECTION 2.2</w:t>
      </w:r>
      <w:r w:rsidR="00693108">
        <w:rPr>
          <w:sz w:val="24"/>
          <w:szCs w:val="24"/>
        </w:rPr>
        <w:t>0</w:t>
      </w:r>
      <w:r w:rsidRPr="00693108">
        <w:rPr>
          <w:sz w:val="24"/>
          <w:szCs w:val="24"/>
        </w:rPr>
        <w:t xml:space="preserve"> – SPECIFIC UTILITY SERVICE RULES AND REGULATIONS</w:t>
      </w:r>
    </w:p>
    <w:p w:rsidR="008B4ED5" w:rsidRPr="00693108" w:rsidRDefault="008B4ED5" w:rsidP="008B4ED5">
      <w:pPr>
        <w:pStyle w:val="BodyText"/>
        <w:rPr>
          <w:sz w:val="24"/>
          <w:szCs w:val="24"/>
        </w:rPr>
      </w:pPr>
    </w:p>
    <w:p w:rsidR="00693108" w:rsidRPr="00693108" w:rsidRDefault="00693108" w:rsidP="00693108">
      <w:pPr>
        <w:pStyle w:val="BodyText"/>
        <w:rPr>
          <w:sz w:val="24"/>
          <w:szCs w:val="24"/>
        </w:rPr>
      </w:pPr>
      <w:r w:rsidRPr="00693108">
        <w:rPr>
          <w:sz w:val="24"/>
          <w:szCs w:val="24"/>
          <w:u w:val="single"/>
        </w:rPr>
        <w:t>Section 2.11 - Customer Complaints and Disputes</w:t>
      </w:r>
    </w:p>
    <w:p w:rsidR="00693108" w:rsidRPr="00693108" w:rsidRDefault="00693108" w:rsidP="00693108">
      <w:pPr>
        <w:pStyle w:val="BodyText"/>
        <w:rPr>
          <w:sz w:val="16"/>
          <w:szCs w:val="16"/>
        </w:rPr>
      </w:pPr>
    </w:p>
    <w:p w:rsidR="00693108" w:rsidRPr="00693108" w:rsidRDefault="00693108" w:rsidP="00693108">
      <w:pPr>
        <w:pStyle w:val="BodyText"/>
        <w:rPr>
          <w:sz w:val="24"/>
          <w:szCs w:val="24"/>
        </w:rPr>
      </w:pPr>
      <w:r w:rsidRPr="00693108">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93108" w:rsidRPr="00693108" w:rsidRDefault="00693108" w:rsidP="00693108">
      <w:pPr>
        <w:pStyle w:val="BodyText"/>
        <w:rPr>
          <w:sz w:val="16"/>
          <w:szCs w:val="16"/>
        </w:rPr>
      </w:pPr>
    </w:p>
    <w:p w:rsidR="00693108" w:rsidRPr="00693108" w:rsidRDefault="00693108" w:rsidP="00693108">
      <w:pPr>
        <w:pStyle w:val="BodyText"/>
        <w:rPr>
          <w:sz w:val="24"/>
          <w:szCs w:val="24"/>
        </w:rPr>
      </w:pPr>
      <w:r w:rsidRPr="00693108">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693108" w:rsidRPr="00693108" w:rsidRDefault="00693108"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693108" w:rsidRDefault="008B4ED5" w:rsidP="008B4ED5">
      <w:pPr>
        <w:pStyle w:val="BodyText"/>
        <w:rPr>
          <w:sz w:val="24"/>
          <w:szCs w:val="24"/>
        </w:rPr>
      </w:pPr>
      <w:r w:rsidRPr="00693108">
        <w:rPr>
          <w:sz w:val="24"/>
          <w:szCs w:val="24"/>
        </w:rPr>
        <w:t>This section contains specific utility service rules in addition to the rules previously listed under Section 2.0.  It must be reviewed and approved by the Com</w:t>
      </w:r>
      <w:r w:rsidR="00445DF1" w:rsidRPr="00693108">
        <w:rPr>
          <w:sz w:val="24"/>
          <w:szCs w:val="24"/>
        </w:rPr>
        <w:t>mission and in compliance with PUC</w:t>
      </w:r>
      <w:r w:rsidRPr="00693108">
        <w:rPr>
          <w:sz w:val="24"/>
          <w:szCs w:val="24"/>
        </w:rPr>
        <w:t xml:space="preserve"> Rules to be effective.</w:t>
      </w:r>
    </w:p>
    <w:p w:rsidR="008B4ED5" w:rsidRPr="00693108" w:rsidRDefault="008B4ED5" w:rsidP="008B4ED5">
      <w:pPr>
        <w:pStyle w:val="BodyText"/>
        <w:rPr>
          <w:sz w:val="16"/>
          <w:szCs w:val="16"/>
        </w:rPr>
      </w:pPr>
    </w:p>
    <w:p w:rsidR="008B4ED5" w:rsidRPr="00693108" w:rsidRDefault="008B4ED5" w:rsidP="008B4ED5">
      <w:pPr>
        <w:pStyle w:val="BodyText"/>
        <w:rPr>
          <w:sz w:val="24"/>
          <w:szCs w:val="24"/>
        </w:rPr>
      </w:pPr>
      <w:r w:rsidRPr="00693108">
        <w:rPr>
          <w:sz w:val="24"/>
          <w:szCs w:val="24"/>
        </w:rPr>
        <w:t xml:space="preserve">The Utility adopts the administrative rules of the </w:t>
      </w:r>
      <w:r w:rsidR="00445DF1" w:rsidRPr="00693108">
        <w:rPr>
          <w:sz w:val="24"/>
          <w:szCs w:val="24"/>
        </w:rPr>
        <w:t>PUC</w:t>
      </w:r>
      <w:r w:rsidRPr="00693108">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w:t>
      </w:r>
      <w:r w:rsidRPr="00693108">
        <w:rPr>
          <w:sz w:val="24"/>
          <w:szCs w:val="24"/>
        </w:rPr>
        <w:lastRenderedPageBreak/>
        <w:t xml:space="preserve">between the </w:t>
      </w:r>
      <w:r w:rsidR="00445DF1" w:rsidRPr="00693108">
        <w:rPr>
          <w:sz w:val="24"/>
          <w:szCs w:val="24"/>
        </w:rPr>
        <w:t>PUC</w:t>
      </w:r>
      <w:r w:rsidRPr="00693108">
        <w:rPr>
          <w:sz w:val="24"/>
          <w:szCs w:val="24"/>
        </w:rPr>
        <w:t xml:space="preserve">'s amended rules and the provisions of this tariff, the amended rules shall prevail.  Where necessary, any conflicting provision of this tariff shall be deemed to have been superseded by the </w:t>
      </w:r>
      <w:r w:rsidR="00445DF1" w:rsidRPr="00693108">
        <w:rPr>
          <w:sz w:val="24"/>
          <w:szCs w:val="24"/>
        </w:rPr>
        <w:t>PUC</w:t>
      </w:r>
      <w:r w:rsidRPr="00693108">
        <w:rPr>
          <w:sz w:val="24"/>
          <w:szCs w:val="24"/>
        </w:rPr>
        <w:t xml:space="preserve"> rule in question to the degree that the Utility may conduct its lawful business in conformance with all requirements of said rule.  </w:t>
      </w:r>
    </w:p>
    <w:p w:rsidR="008B4ED5" w:rsidRPr="00693108" w:rsidRDefault="008B4ED5" w:rsidP="008B4ED5">
      <w:pPr>
        <w:pStyle w:val="BodyText"/>
        <w:rPr>
          <w:sz w:val="16"/>
          <w:szCs w:val="16"/>
        </w:rPr>
      </w:pPr>
    </w:p>
    <w:p w:rsidR="008B4ED5" w:rsidRPr="00693108" w:rsidRDefault="008B4ED5" w:rsidP="008B4ED5">
      <w:pPr>
        <w:pStyle w:val="BodyText"/>
        <w:rPr>
          <w:sz w:val="24"/>
          <w:szCs w:val="24"/>
        </w:rPr>
      </w:pPr>
      <w:r w:rsidRPr="00693108">
        <w:rPr>
          <w:sz w:val="24"/>
          <w:szCs w:val="24"/>
        </w:rPr>
        <w:t xml:space="preserve">All references in Utility’s tariff, service contracts, or </w:t>
      </w:r>
      <w:r w:rsidR="00445DF1" w:rsidRPr="00693108">
        <w:rPr>
          <w:sz w:val="24"/>
          <w:szCs w:val="24"/>
        </w:rPr>
        <w:t>PUC</w:t>
      </w:r>
      <w:r w:rsidRPr="00693108">
        <w:rPr>
          <w:sz w:val="24"/>
          <w:szCs w:val="24"/>
        </w:rPr>
        <w:t xml:space="preserve"> rules shall mean the Utility’s offices at</w:t>
      </w:r>
      <w:r w:rsidR="00CC36D4" w:rsidRPr="00693108">
        <w:rPr>
          <w:sz w:val="24"/>
          <w:szCs w:val="24"/>
        </w:rPr>
        <w:t xml:space="preserve"> 12535 Reed Road, Sugar Land, TX 77478</w:t>
      </w:r>
      <w:r w:rsidRPr="00693108">
        <w:rPr>
          <w:sz w:val="24"/>
          <w:szCs w:val="24"/>
        </w:rPr>
        <w:t xml:space="preserve">.  Customers may make payments, apply for service, and report service problems at the office.  Use of the term “business office” shall refer to this office.  </w:t>
      </w:r>
    </w:p>
    <w:p w:rsidR="008B4ED5" w:rsidRPr="00693108" w:rsidRDefault="008B4ED5" w:rsidP="008B4ED5">
      <w:pPr>
        <w:pStyle w:val="BodyText"/>
        <w:rPr>
          <w:sz w:val="16"/>
          <w:szCs w:val="16"/>
        </w:rPr>
      </w:pPr>
    </w:p>
    <w:p w:rsidR="008B4ED5" w:rsidRPr="00693108" w:rsidRDefault="008B4ED5" w:rsidP="008B4ED5">
      <w:pPr>
        <w:pStyle w:val="BodyText"/>
        <w:rPr>
          <w:sz w:val="24"/>
          <w:szCs w:val="24"/>
        </w:rPr>
      </w:pPr>
      <w:r w:rsidRPr="00693108">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rsidR="008B4ED5" w:rsidRPr="00693108" w:rsidRDefault="008B4ED5" w:rsidP="008B4ED5">
      <w:pPr>
        <w:pStyle w:val="BodyText"/>
        <w:rPr>
          <w:sz w:val="16"/>
          <w:szCs w:val="16"/>
        </w:rPr>
      </w:pPr>
    </w:p>
    <w:p w:rsidR="008B4ED5" w:rsidRPr="00693108" w:rsidRDefault="008B4ED5" w:rsidP="008B4ED5">
      <w:pPr>
        <w:pStyle w:val="BodyText"/>
        <w:rPr>
          <w:sz w:val="24"/>
          <w:szCs w:val="24"/>
        </w:rPr>
      </w:pPr>
      <w:r w:rsidRPr="00693108">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rsidR="008B4ED5" w:rsidRPr="00693108" w:rsidRDefault="008B4ED5" w:rsidP="008B4ED5">
      <w:pPr>
        <w:pStyle w:val="BodyText"/>
        <w:rPr>
          <w:sz w:val="16"/>
          <w:szCs w:val="16"/>
        </w:rPr>
      </w:pPr>
    </w:p>
    <w:p w:rsidR="008B4ED5" w:rsidRPr="00693108" w:rsidRDefault="008B4ED5" w:rsidP="008B4ED5">
      <w:pPr>
        <w:pStyle w:val="BodyText"/>
        <w:rPr>
          <w:sz w:val="24"/>
          <w:szCs w:val="24"/>
        </w:rPr>
      </w:pPr>
      <w:r w:rsidRPr="00693108">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rsidR="008B4ED5" w:rsidRPr="00693108" w:rsidRDefault="008B4ED5" w:rsidP="008B4ED5">
      <w:pPr>
        <w:pStyle w:val="BodyText"/>
        <w:rPr>
          <w:sz w:val="16"/>
          <w:szCs w:val="16"/>
        </w:rPr>
      </w:pPr>
    </w:p>
    <w:p w:rsidR="008B4ED5" w:rsidRDefault="008B4ED5" w:rsidP="008B4ED5">
      <w:pPr>
        <w:pStyle w:val="BodyText"/>
        <w:rPr>
          <w:sz w:val="24"/>
          <w:szCs w:val="24"/>
        </w:rPr>
      </w:pPr>
      <w:r w:rsidRPr="00693108">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rsidR="00693108" w:rsidRPr="00693108"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693108" w:rsidRDefault="00693108">
      <w:pPr>
        <w:rPr>
          <w:szCs w:val="24"/>
        </w:rPr>
      </w:pPr>
      <w:r>
        <w:rPr>
          <w:szCs w:val="24"/>
        </w:rPr>
        <w:br w:type="page"/>
      </w:r>
    </w:p>
    <w:p w:rsidR="00693108" w:rsidRPr="00693108" w:rsidRDefault="00301829" w:rsidP="00693108">
      <w:pPr>
        <w:pStyle w:val="Header"/>
        <w:tabs>
          <w:tab w:val="clear" w:pos="4320"/>
          <w:tab w:val="clear" w:pos="8640"/>
          <w:tab w:val="right" w:pos="9900"/>
        </w:tabs>
        <w:rPr>
          <w:rStyle w:val="PageNumber"/>
          <w:szCs w:val="24"/>
        </w:rPr>
      </w:pPr>
      <w:r>
        <w:rPr>
          <w:szCs w:val="24"/>
          <w:u w:val="single"/>
        </w:rPr>
        <w:lastRenderedPageBreak/>
        <w:t>Monarch Utilities I L.P.</w:t>
      </w:r>
      <w:r w:rsidR="00693108" w:rsidRPr="00693108">
        <w:rPr>
          <w:szCs w:val="24"/>
        </w:rPr>
        <w:tab/>
        <w:t>Water Tariff Page1</w:t>
      </w:r>
      <w:r w:rsidR="00702005">
        <w:rPr>
          <w:szCs w:val="24"/>
        </w:rPr>
        <w:t>6</w:t>
      </w:r>
    </w:p>
    <w:p w:rsidR="00693108" w:rsidRPr="00693108" w:rsidRDefault="00693108" w:rsidP="00693108">
      <w:pPr>
        <w:pStyle w:val="BodyText"/>
        <w:rPr>
          <w:sz w:val="24"/>
          <w:szCs w:val="24"/>
        </w:rPr>
      </w:pPr>
    </w:p>
    <w:p w:rsidR="00693108" w:rsidRPr="00693108" w:rsidRDefault="00693108" w:rsidP="00693108">
      <w:pPr>
        <w:pStyle w:val="BodyText"/>
        <w:jc w:val="center"/>
        <w:rPr>
          <w:sz w:val="24"/>
          <w:szCs w:val="24"/>
        </w:rPr>
      </w:pPr>
      <w:r>
        <w:rPr>
          <w:sz w:val="24"/>
          <w:szCs w:val="24"/>
        </w:rPr>
        <w:t>SECTION 2.</w:t>
      </w:r>
      <w:r w:rsidRPr="00693108">
        <w:rPr>
          <w:sz w:val="24"/>
          <w:szCs w:val="24"/>
        </w:rPr>
        <w:t>2</w:t>
      </w:r>
      <w:r>
        <w:rPr>
          <w:sz w:val="24"/>
          <w:szCs w:val="24"/>
        </w:rPr>
        <w:t>0</w:t>
      </w:r>
      <w:r w:rsidRPr="00693108">
        <w:rPr>
          <w:sz w:val="24"/>
          <w:szCs w:val="24"/>
        </w:rPr>
        <w:t xml:space="preserve"> – SPECIFIC UTILITY SERVICE RULES AND REGULATIONS</w:t>
      </w:r>
      <w:r>
        <w:rPr>
          <w:sz w:val="24"/>
          <w:szCs w:val="24"/>
        </w:rPr>
        <w:t xml:space="preserve"> </w:t>
      </w:r>
      <w:r w:rsidR="009D0A7A" w:rsidRPr="00A01DC4">
        <w:rPr>
          <w:sz w:val="24"/>
          <w:szCs w:val="24"/>
        </w:rPr>
        <w:t>(C</w:t>
      </w:r>
      <w:r w:rsidR="009D0A7A">
        <w:rPr>
          <w:sz w:val="24"/>
          <w:szCs w:val="24"/>
        </w:rPr>
        <w:t>ontinued</w:t>
      </w:r>
      <w:r w:rsidR="009D0A7A" w:rsidRPr="00A01DC4">
        <w:rPr>
          <w:sz w:val="24"/>
          <w:szCs w:val="24"/>
        </w:rPr>
        <w:t>)</w:t>
      </w:r>
    </w:p>
    <w:p w:rsidR="008B4ED5" w:rsidRPr="00693108" w:rsidRDefault="008B4ED5" w:rsidP="008B4ED5">
      <w:pPr>
        <w:pStyle w:val="BodyText"/>
        <w:rPr>
          <w:sz w:val="24"/>
          <w:szCs w:val="24"/>
        </w:rPr>
      </w:pPr>
    </w:p>
    <w:p w:rsidR="008B4ED5" w:rsidRPr="00693108" w:rsidRDefault="008B4ED5" w:rsidP="008B4ED5">
      <w:pPr>
        <w:pStyle w:val="BodyText"/>
        <w:rPr>
          <w:sz w:val="24"/>
          <w:szCs w:val="24"/>
        </w:rPr>
      </w:pPr>
      <w:r w:rsidRPr="00693108">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693108">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rsidR="008B4ED5" w:rsidRPr="00693108" w:rsidRDefault="008B4ED5" w:rsidP="008B4ED5">
      <w:pPr>
        <w:pStyle w:val="BodyText"/>
        <w:rPr>
          <w:sz w:val="24"/>
          <w:szCs w:val="24"/>
        </w:rPr>
      </w:pPr>
    </w:p>
    <w:p w:rsidR="008B4ED5" w:rsidRPr="00693108" w:rsidRDefault="008B4ED5" w:rsidP="008B4ED5">
      <w:pPr>
        <w:pStyle w:val="BodyText"/>
        <w:rPr>
          <w:sz w:val="24"/>
          <w:szCs w:val="24"/>
        </w:rPr>
      </w:pPr>
      <w:r w:rsidRPr="00693108">
        <w:rPr>
          <w:bCs/>
          <w:sz w:val="24"/>
          <w:szCs w:val="24"/>
        </w:rPr>
        <w:t>Customer shall be liable for any damage or injury to utility-owned property or personnel</w:t>
      </w:r>
      <w:r w:rsidRPr="00693108">
        <w:rPr>
          <w:sz w:val="24"/>
          <w:szCs w:val="24"/>
        </w:rPr>
        <w:t xml:space="preserve"> shown to be caused by the customer, his invitees, his agents, his employees, or others directly under his control.  </w:t>
      </w:r>
    </w:p>
    <w:p w:rsidR="008B4ED5" w:rsidRPr="00693108" w:rsidRDefault="008B4ED5" w:rsidP="008B4ED5">
      <w:pPr>
        <w:pStyle w:val="BodyText"/>
        <w:rPr>
          <w:bCs/>
          <w:sz w:val="24"/>
          <w:szCs w:val="24"/>
        </w:rPr>
      </w:pPr>
    </w:p>
    <w:p w:rsidR="00445DF1" w:rsidRPr="00693108" w:rsidRDefault="008B4ED5" w:rsidP="008B4ED5">
      <w:pPr>
        <w:pStyle w:val="BodyText"/>
        <w:rPr>
          <w:sz w:val="24"/>
          <w:szCs w:val="24"/>
        </w:rPr>
      </w:pPr>
      <w:r w:rsidRPr="00693108">
        <w:rPr>
          <w:bCs/>
          <w:sz w:val="24"/>
          <w:szCs w:val="24"/>
        </w:rPr>
        <w:t>Limitation on Product/Service Liability</w:t>
      </w:r>
      <w:r w:rsidRPr="00693108">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w:t>
      </w:r>
      <w:r w:rsidRPr="00693108">
        <w:rPr>
          <w:sz w:val="24"/>
          <w:szCs w:val="24"/>
        </w:rPr>
        <w:lastRenderedPageBreak/>
        <w:t xml:space="preserve">disruptions of or fluctuations in water service whatever the cause.  </w:t>
      </w:r>
    </w:p>
    <w:p w:rsidR="00445DF1" w:rsidRDefault="00445DF1" w:rsidP="008B4ED5">
      <w:pPr>
        <w:pStyle w:val="BodyText"/>
        <w:rPr>
          <w:sz w:val="24"/>
          <w:szCs w:val="24"/>
        </w:rPr>
      </w:pPr>
    </w:p>
    <w:p w:rsidR="000455D5" w:rsidRPr="000455D5" w:rsidRDefault="000455D5" w:rsidP="000455D5">
      <w:pPr>
        <w:pStyle w:val="BodyText"/>
        <w:rPr>
          <w:sz w:val="24"/>
          <w:szCs w:val="24"/>
        </w:rPr>
      </w:pPr>
      <w:r w:rsidRPr="000455D5">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rsidR="000455D5" w:rsidRPr="000455D5" w:rsidRDefault="000455D5" w:rsidP="000455D5">
      <w:pPr>
        <w:pStyle w:val="BodyText"/>
        <w:rPr>
          <w:sz w:val="24"/>
          <w:szCs w:val="24"/>
        </w:rPr>
      </w:pPr>
    </w:p>
    <w:p w:rsidR="000455D5" w:rsidRPr="000455D5" w:rsidRDefault="000455D5" w:rsidP="000455D5">
      <w:pPr>
        <w:pStyle w:val="BodyText"/>
        <w:rPr>
          <w:sz w:val="24"/>
          <w:szCs w:val="24"/>
        </w:rPr>
      </w:pPr>
      <w:r w:rsidRPr="000455D5">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rsidR="00693108" w:rsidRDefault="00693108" w:rsidP="008B4ED5">
      <w:pPr>
        <w:pStyle w:val="BodyText"/>
        <w:rPr>
          <w:sz w:val="24"/>
          <w:szCs w:val="24"/>
        </w:rPr>
      </w:pPr>
    </w:p>
    <w:p w:rsidR="000455D5" w:rsidRPr="000455D5" w:rsidRDefault="000455D5" w:rsidP="000455D5">
      <w:pPr>
        <w:pStyle w:val="BodyText"/>
        <w:rPr>
          <w:sz w:val="24"/>
          <w:szCs w:val="24"/>
        </w:rPr>
      </w:pPr>
      <w:r w:rsidRPr="000455D5">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w:t>
      </w:r>
      <w:r w:rsidRPr="000455D5">
        <w:rPr>
          <w:sz w:val="24"/>
          <w:szCs w:val="24"/>
        </w:rPr>
        <w:lastRenderedPageBreak/>
        <w:t xml:space="preserve">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  </w:t>
      </w:r>
    </w:p>
    <w:p w:rsidR="000455D5" w:rsidRPr="00F66659"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0455D5" w:rsidRDefault="000455D5" w:rsidP="008B4ED5">
      <w:pPr>
        <w:pStyle w:val="BodyText"/>
        <w:rPr>
          <w:sz w:val="24"/>
          <w:szCs w:val="24"/>
        </w:rPr>
      </w:pPr>
      <w:r w:rsidRPr="000455D5">
        <w:rPr>
          <w:sz w:val="24"/>
          <w:szCs w:val="24"/>
        </w:rPr>
        <w:t xml:space="preserve">Any applicant or existing customer required to pay for any costs not specifically set forth in the rate schedule pages of this tariff shall be entitled to a written explanation of such costs before payment and/or commencement of construction.  </w:t>
      </w:r>
    </w:p>
    <w:p w:rsidR="00693108" w:rsidRPr="00F66659"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445DF1" w:rsidRPr="00816787" w:rsidRDefault="00445DF1">
      <w:pPr>
        <w:rPr>
          <w:sz w:val="22"/>
        </w:rPr>
      </w:pPr>
      <w:r w:rsidRPr="00816787">
        <w:br w:type="page"/>
      </w:r>
    </w:p>
    <w:p w:rsidR="00DC7705" w:rsidRPr="000455D5"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DC7705" w:rsidRPr="000455D5">
        <w:rPr>
          <w:szCs w:val="24"/>
        </w:rPr>
        <w:tab/>
        <w:t xml:space="preserve">Water Tariff Page </w:t>
      </w:r>
      <w:r w:rsidR="00693108" w:rsidRPr="000455D5">
        <w:rPr>
          <w:szCs w:val="24"/>
        </w:rPr>
        <w:t>1</w:t>
      </w:r>
      <w:r w:rsidR="00702005">
        <w:rPr>
          <w:szCs w:val="24"/>
        </w:rPr>
        <w:t>7</w:t>
      </w:r>
    </w:p>
    <w:p w:rsidR="00DC7705" w:rsidRPr="000455D5" w:rsidRDefault="00DC7705" w:rsidP="00DC7705">
      <w:pPr>
        <w:pStyle w:val="BodyText"/>
        <w:rPr>
          <w:sz w:val="24"/>
          <w:szCs w:val="24"/>
        </w:rPr>
      </w:pPr>
    </w:p>
    <w:p w:rsidR="00DC7705" w:rsidRPr="000455D5" w:rsidRDefault="00DC7705" w:rsidP="006E577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0455D5">
        <w:rPr>
          <w:sz w:val="24"/>
          <w:szCs w:val="24"/>
        </w:rPr>
        <w:t>SECTION 2.2</w:t>
      </w:r>
      <w:r w:rsidR="00693108" w:rsidRPr="000455D5">
        <w:rPr>
          <w:sz w:val="24"/>
          <w:szCs w:val="24"/>
        </w:rPr>
        <w:t>0</w:t>
      </w:r>
      <w:r w:rsidRPr="000455D5">
        <w:rPr>
          <w:sz w:val="24"/>
          <w:szCs w:val="24"/>
        </w:rPr>
        <w:t xml:space="preserve"> – SPECIFIC UTILITY SERVICE RULES AND REGULATIONS </w:t>
      </w:r>
      <w:r w:rsidR="009D0A7A" w:rsidRPr="00A01DC4">
        <w:rPr>
          <w:sz w:val="24"/>
          <w:szCs w:val="24"/>
        </w:rPr>
        <w:t>(C</w:t>
      </w:r>
      <w:r w:rsidR="009D0A7A">
        <w:rPr>
          <w:sz w:val="24"/>
          <w:szCs w:val="24"/>
        </w:rPr>
        <w:t>ontinued</w:t>
      </w:r>
      <w:r w:rsidR="009D0A7A" w:rsidRPr="00A01DC4">
        <w:rPr>
          <w:sz w:val="24"/>
          <w:szCs w:val="24"/>
        </w:rPr>
        <w:t>)</w:t>
      </w:r>
    </w:p>
    <w:p w:rsidR="008B4ED5" w:rsidRPr="000455D5" w:rsidRDefault="008B4ED5" w:rsidP="008B4ED5">
      <w:pPr>
        <w:pStyle w:val="BodyText"/>
        <w:rPr>
          <w:sz w:val="24"/>
          <w:szCs w:val="24"/>
        </w:rPr>
      </w:pPr>
    </w:p>
    <w:p w:rsidR="008B4ED5" w:rsidRPr="000455D5" w:rsidRDefault="008B4ED5" w:rsidP="008B4ED5">
      <w:pPr>
        <w:pStyle w:val="BodyText"/>
        <w:rPr>
          <w:sz w:val="24"/>
          <w:szCs w:val="24"/>
        </w:rPr>
      </w:pPr>
      <w:r w:rsidRPr="000455D5">
        <w:rPr>
          <w:sz w:val="24"/>
          <w:szCs w:val="24"/>
        </w:rPr>
        <w:t xml:space="preserve">If the applicant or existing customer does not believe that these costs are reasonable or necessary, the applicant, or existing customer, shall have the right to appeal such costs to the </w:t>
      </w:r>
      <w:r w:rsidR="00DC7705" w:rsidRPr="000455D5">
        <w:rPr>
          <w:sz w:val="24"/>
          <w:szCs w:val="24"/>
        </w:rPr>
        <w:t>PUC</w:t>
      </w:r>
      <w:r w:rsidRPr="000455D5">
        <w:rPr>
          <w:sz w:val="24"/>
          <w:szCs w:val="24"/>
        </w:rPr>
        <w:t xml:space="preserve"> or such other regulatory authority having jurisdiction over the Utility's rates in that portion of the Utility's service area in which the applicant's or existing customer's property(ies) is located.  </w:t>
      </w:r>
    </w:p>
    <w:p w:rsidR="008B4ED5" w:rsidRPr="000455D5" w:rsidRDefault="008B4ED5" w:rsidP="008B4ED5">
      <w:pPr>
        <w:pStyle w:val="BodyText"/>
        <w:rPr>
          <w:sz w:val="24"/>
          <w:szCs w:val="24"/>
        </w:rPr>
      </w:pPr>
    </w:p>
    <w:p w:rsidR="008B4ED5" w:rsidRPr="000455D5" w:rsidRDefault="008B4ED5" w:rsidP="008B4ED5">
      <w:pPr>
        <w:pStyle w:val="BodyText"/>
        <w:rPr>
          <w:sz w:val="24"/>
          <w:szCs w:val="24"/>
        </w:rPr>
      </w:pPr>
      <w:r w:rsidRPr="000455D5">
        <w:rPr>
          <w:sz w:val="24"/>
          <w:szCs w:val="24"/>
        </w:rPr>
        <w:t xml:space="preserve">Tap fees may be increased by unique costs not normally incurred as may be permitted by </w:t>
      </w:r>
      <w:r w:rsidR="00DC7705" w:rsidRPr="000455D5">
        <w:rPr>
          <w:sz w:val="24"/>
          <w:szCs w:val="24"/>
        </w:rPr>
        <w:t>16</w:t>
      </w:r>
      <w:r w:rsidRPr="000455D5">
        <w:rPr>
          <w:sz w:val="24"/>
          <w:szCs w:val="24"/>
        </w:rPr>
        <w:t xml:space="preserve"> TAC </w:t>
      </w:r>
      <w:r w:rsidR="00C12105">
        <w:rPr>
          <w:sz w:val="24"/>
          <w:szCs w:val="24"/>
        </w:rPr>
        <w:t xml:space="preserve">§ </w:t>
      </w:r>
      <w:r w:rsidRPr="000455D5">
        <w:rPr>
          <w:sz w:val="24"/>
          <w:szCs w:val="24"/>
        </w:rPr>
        <w:t>2</w:t>
      </w:r>
      <w:r w:rsidR="00DC7705" w:rsidRPr="000455D5">
        <w:rPr>
          <w:sz w:val="24"/>
          <w:szCs w:val="24"/>
        </w:rPr>
        <w:t>4</w:t>
      </w:r>
      <w:r w:rsidRPr="000455D5">
        <w:rPr>
          <w:sz w:val="24"/>
          <w:szCs w:val="24"/>
        </w:rPr>
        <w:t>.86(a)(1)(C).</w:t>
      </w:r>
    </w:p>
    <w:p w:rsidR="008B4ED5" w:rsidRPr="000455D5" w:rsidRDefault="008B4ED5" w:rsidP="008B4ED5">
      <w:pPr>
        <w:pStyle w:val="BodyText"/>
        <w:rPr>
          <w:sz w:val="24"/>
          <w:szCs w:val="24"/>
        </w:rPr>
      </w:pPr>
    </w:p>
    <w:p w:rsidR="008B4ED5" w:rsidRPr="000455D5" w:rsidRDefault="008B4ED5" w:rsidP="008B4ED5">
      <w:pPr>
        <w:pStyle w:val="BodyText"/>
        <w:rPr>
          <w:sz w:val="24"/>
          <w:szCs w:val="24"/>
        </w:rPr>
      </w:pPr>
      <w:r w:rsidRPr="000455D5">
        <w:rPr>
          <w:sz w:val="24"/>
          <w:szCs w:val="24"/>
        </w:rPr>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0455D5">
        <w:rPr>
          <w:sz w:val="24"/>
          <w:szCs w:val="24"/>
        </w:rPr>
        <w:t>PUC</w:t>
      </w:r>
      <w:r w:rsidRPr="000455D5">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w:t>
      </w:r>
      <w:r w:rsidRPr="000455D5">
        <w:rPr>
          <w:sz w:val="24"/>
          <w:szCs w:val="24"/>
        </w:rPr>
        <w:lastRenderedPageBreak/>
        <w:t>0.2% lead, can be used at any connection that provides water for human use.</w:t>
      </w:r>
    </w:p>
    <w:p w:rsidR="008B4ED5" w:rsidRPr="000455D5" w:rsidRDefault="008B4ED5" w:rsidP="008B4ED5">
      <w:pPr>
        <w:pStyle w:val="BodyText"/>
        <w:rPr>
          <w:sz w:val="24"/>
          <w:szCs w:val="24"/>
        </w:rPr>
      </w:pPr>
    </w:p>
    <w:p w:rsidR="00DC7705" w:rsidRDefault="008B4ED5" w:rsidP="008B4ED5">
      <w:pPr>
        <w:pStyle w:val="BodyText"/>
        <w:rPr>
          <w:sz w:val="24"/>
          <w:szCs w:val="24"/>
        </w:rPr>
      </w:pPr>
      <w:r w:rsidRPr="000455D5">
        <w:rPr>
          <w:sz w:val="24"/>
          <w:szCs w:val="24"/>
        </w:rPr>
        <w:t xml:space="preserve">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rsidR="006E5770" w:rsidRDefault="006E5770" w:rsidP="008B4ED5">
      <w:pPr>
        <w:pStyle w:val="BodyText"/>
        <w:rPr>
          <w:sz w:val="24"/>
          <w:szCs w:val="24"/>
        </w:rPr>
      </w:pPr>
    </w:p>
    <w:p w:rsidR="006E5770" w:rsidRPr="006E5770" w:rsidRDefault="006E5770" w:rsidP="006E5770">
      <w:pPr>
        <w:pStyle w:val="BodyText"/>
        <w:rPr>
          <w:sz w:val="24"/>
          <w:szCs w:val="24"/>
        </w:rPr>
      </w:pPr>
      <w:r w:rsidRPr="006E5770">
        <w:rPr>
          <w:bCs/>
          <w:sz w:val="24"/>
          <w:szCs w:val="24"/>
        </w:rPr>
        <w:t>Threats to or assaults upon Utility personnel shall result in criminal prosecution.</w:t>
      </w:r>
    </w:p>
    <w:p w:rsidR="006E5770" w:rsidRPr="006E5770" w:rsidRDefault="006E5770" w:rsidP="006E5770">
      <w:pPr>
        <w:pStyle w:val="BodyText"/>
        <w:rPr>
          <w:sz w:val="24"/>
          <w:szCs w:val="24"/>
        </w:rPr>
      </w:pPr>
    </w:p>
    <w:p w:rsidR="006E5770" w:rsidRPr="006E5770" w:rsidRDefault="006E5770" w:rsidP="006E5770">
      <w:pPr>
        <w:pStyle w:val="BodyText"/>
        <w:rPr>
          <w:sz w:val="24"/>
          <w:szCs w:val="24"/>
        </w:rPr>
      </w:pPr>
      <w:r w:rsidRPr="006E5770">
        <w:rPr>
          <w:sz w:val="24"/>
          <w:szCs w:val="24"/>
        </w:rPr>
        <w:t xml:space="preserve">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w:t>
      </w:r>
      <w:r w:rsidRPr="006E5770">
        <w:rPr>
          <w:sz w:val="24"/>
          <w:szCs w:val="24"/>
        </w:rPr>
        <w:lastRenderedPageBreak/>
        <w:t xml:space="preserve">on his premises.  Two places shall not be permitted to be supplied with one service pipe where there is a water main abutting the premises.  </w:t>
      </w:r>
    </w:p>
    <w:p w:rsidR="006E5770" w:rsidRPr="006E5770" w:rsidRDefault="006E5770" w:rsidP="006E5770">
      <w:pPr>
        <w:pStyle w:val="BodyText"/>
        <w:rPr>
          <w:sz w:val="24"/>
          <w:szCs w:val="24"/>
        </w:rPr>
      </w:pPr>
    </w:p>
    <w:p w:rsidR="006E5770" w:rsidRPr="006E5770" w:rsidRDefault="006E5770" w:rsidP="006E5770">
      <w:pPr>
        <w:pStyle w:val="BodyText"/>
        <w:rPr>
          <w:sz w:val="24"/>
          <w:szCs w:val="24"/>
        </w:rPr>
      </w:pPr>
      <w:r w:rsidRPr="006E5770">
        <w:rPr>
          <w:sz w:val="24"/>
          <w:szCs w:val="24"/>
        </w:rPr>
        <w:t xml:space="preserve">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rsidR="006E5770" w:rsidRDefault="006E5770" w:rsidP="008B4ED5">
      <w:pPr>
        <w:pStyle w:val="BodyText"/>
        <w:rPr>
          <w:sz w:val="24"/>
          <w:szCs w:val="24"/>
        </w:rPr>
      </w:pPr>
    </w:p>
    <w:p w:rsidR="006E5770" w:rsidRPr="000455D5" w:rsidRDefault="006E5770" w:rsidP="008B4ED5">
      <w:pPr>
        <w:pStyle w:val="BodyText"/>
        <w:rPr>
          <w:sz w:val="24"/>
          <w:szCs w:val="24"/>
        </w:rPr>
      </w:pPr>
    </w:p>
    <w:p w:rsidR="00DC7705" w:rsidRPr="00816787" w:rsidRDefault="00DC7705">
      <w:pPr>
        <w:rPr>
          <w:sz w:val="22"/>
        </w:rPr>
      </w:pPr>
      <w:r w:rsidRPr="00816787">
        <w:br w:type="page"/>
      </w:r>
    </w:p>
    <w:p w:rsidR="00EF60D4" w:rsidRPr="006E5770"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EF60D4" w:rsidRPr="006E5770">
        <w:rPr>
          <w:szCs w:val="24"/>
        </w:rPr>
        <w:tab/>
        <w:t xml:space="preserve">Water Tariff Page </w:t>
      </w:r>
      <w:r w:rsidR="00803AB8" w:rsidRPr="006E5770">
        <w:rPr>
          <w:szCs w:val="24"/>
        </w:rPr>
        <w:t>1</w:t>
      </w:r>
      <w:r w:rsidR="00702005">
        <w:rPr>
          <w:szCs w:val="24"/>
        </w:rPr>
        <w:t>8</w:t>
      </w:r>
    </w:p>
    <w:p w:rsidR="00EF60D4" w:rsidRPr="006E5770" w:rsidRDefault="00EF60D4" w:rsidP="00EF60D4">
      <w:pPr>
        <w:pStyle w:val="BodyText"/>
        <w:rPr>
          <w:sz w:val="24"/>
          <w:szCs w:val="24"/>
        </w:rPr>
      </w:pPr>
    </w:p>
    <w:p w:rsidR="00EF60D4" w:rsidRPr="006E5770" w:rsidRDefault="00693108"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6E5770">
        <w:rPr>
          <w:sz w:val="24"/>
          <w:szCs w:val="24"/>
        </w:rPr>
        <w:t>SECTION 2.</w:t>
      </w:r>
      <w:r w:rsidR="00EF60D4" w:rsidRPr="006E5770">
        <w:rPr>
          <w:sz w:val="24"/>
          <w:szCs w:val="24"/>
        </w:rPr>
        <w:t>2</w:t>
      </w:r>
      <w:r w:rsidR="00D86F9D">
        <w:rPr>
          <w:sz w:val="24"/>
          <w:szCs w:val="24"/>
        </w:rPr>
        <w:t>0</w:t>
      </w:r>
      <w:r w:rsidR="00EF60D4" w:rsidRPr="006E5770">
        <w:rPr>
          <w:sz w:val="24"/>
          <w:szCs w:val="24"/>
        </w:rPr>
        <w:t xml:space="preserve"> – SPECIFIC UTILITY SERVICE RULES AND REGULATIONS </w:t>
      </w:r>
      <w:r w:rsidR="009D0A7A" w:rsidRPr="00A01DC4">
        <w:rPr>
          <w:sz w:val="24"/>
          <w:szCs w:val="24"/>
        </w:rPr>
        <w:t>(C</w:t>
      </w:r>
      <w:r w:rsidR="009D0A7A">
        <w:rPr>
          <w:sz w:val="24"/>
          <w:szCs w:val="24"/>
        </w:rPr>
        <w:t>ontinued</w:t>
      </w:r>
      <w:r w:rsidR="009D0A7A" w:rsidRPr="00A01DC4">
        <w:rPr>
          <w:sz w:val="24"/>
          <w:szCs w:val="24"/>
        </w:rPr>
        <w:t>)</w:t>
      </w:r>
    </w:p>
    <w:p w:rsidR="008B4ED5" w:rsidRPr="006E5770" w:rsidRDefault="008B4ED5" w:rsidP="00EF60D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B4ED5" w:rsidRPr="006E5770"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E5770">
        <w:rPr>
          <w:sz w:val="24"/>
          <w:szCs w:val="24"/>
        </w:rPr>
        <w:t>No application, agreement, or contract for service may be assigned or transferred without the written consent of the Utility.</w:t>
      </w:r>
    </w:p>
    <w:p w:rsidR="008B4ED5" w:rsidRPr="006E5770" w:rsidRDefault="008B4ED5" w:rsidP="008B4ED5">
      <w:pPr>
        <w:pStyle w:val="BodyText"/>
        <w:rPr>
          <w:sz w:val="24"/>
          <w:szCs w:val="24"/>
        </w:rPr>
      </w:pPr>
    </w:p>
    <w:p w:rsidR="008B4ED5" w:rsidRPr="006E5770" w:rsidRDefault="008B4ED5" w:rsidP="008B4ED5">
      <w:pPr>
        <w:pStyle w:val="BodyText"/>
        <w:rPr>
          <w:sz w:val="24"/>
          <w:szCs w:val="24"/>
        </w:rPr>
      </w:pPr>
      <w:r w:rsidRPr="006E5770">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rsidR="008B4ED5" w:rsidRPr="006E5770" w:rsidRDefault="008B4ED5" w:rsidP="008B4ED5">
      <w:pPr>
        <w:pStyle w:val="BodyText"/>
        <w:rPr>
          <w:sz w:val="24"/>
          <w:szCs w:val="24"/>
        </w:rPr>
      </w:pPr>
    </w:p>
    <w:p w:rsidR="008B4ED5" w:rsidRPr="006E5770" w:rsidRDefault="008B4ED5" w:rsidP="008B4ED5">
      <w:pPr>
        <w:pStyle w:val="BodyText"/>
        <w:rPr>
          <w:sz w:val="24"/>
          <w:szCs w:val="24"/>
        </w:rPr>
      </w:pPr>
      <w:r w:rsidRPr="006E5770">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w:t>
      </w:r>
      <w:r w:rsidRPr="006E5770">
        <w:rPr>
          <w:sz w:val="24"/>
          <w:szCs w:val="24"/>
        </w:rPr>
        <w:lastRenderedPageBreak/>
        <w:t>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rsidR="008B4ED5" w:rsidRPr="006E5770" w:rsidRDefault="008B4ED5" w:rsidP="008B4ED5">
      <w:pPr>
        <w:pStyle w:val="BodyText"/>
        <w:rPr>
          <w:sz w:val="24"/>
          <w:szCs w:val="24"/>
        </w:rPr>
      </w:pPr>
    </w:p>
    <w:p w:rsidR="008B4ED5" w:rsidRPr="006E5770" w:rsidRDefault="008B4ED5" w:rsidP="008B4ED5">
      <w:pPr>
        <w:pStyle w:val="BodyText"/>
        <w:rPr>
          <w:sz w:val="24"/>
          <w:szCs w:val="24"/>
        </w:rPr>
      </w:pPr>
      <w:r w:rsidRPr="006E5770">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6E5770">
        <w:rPr>
          <w:sz w:val="24"/>
          <w:szCs w:val="24"/>
        </w:rPr>
        <w:t>16</w:t>
      </w:r>
      <w:r w:rsidRPr="006E5770">
        <w:rPr>
          <w:sz w:val="24"/>
          <w:szCs w:val="24"/>
        </w:rPr>
        <w:t xml:space="preserve"> TAC</w:t>
      </w:r>
      <w:r w:rsidR="00757005">
        <w:rPr>
          <w:sz w:val="24"/>
          <w:szCs w:val="24"/>
        </w:rPr>
        <w:t xml:space="preserve"> §</w:t>
      </w:r>
      <w:r w:rsidRPr="006E5770">
        <w:rPr>
          <w:sz w:val="24"/>
          <w:szCs w:val="24"/>
        </w:rPr>
        <w:t xml:space="preserve"> 2</w:t>
      </w:r>
      <w:r w:rsidR="00EF60D4" w:rsidRPr="006E5770">
        <w:rPr>
          <w:sz w:val="24"/>
          <w:szCs w:val="24"/>
        </w:rPr>
        <w:t>4</w:t>
      </w:r>
      <w:r w:rsidRPr="006E5770">
        <w:rPr>
          <w:sz w:val="24"/>
          <w:szCs w:val="24"/>
        </w:rPr>
        <w:t>.89(c).</w:t>
      </w:r>
    </w:p>
    <w:p w:rsidR="008B4ED5" w:rsidRPr="006E5770" w:rsidRDefault="008B4ED5" w:rsidP="008B4ED5">
      <w:pPr>
        <w:pStyle w:val="BodyText"/>
        <w:rPr>
          <w:sz w:val="24"/>
          <w:szCs w:val="24"/>
        </w:rPr>
      </w:pPr>
    </w:p>
    <w:p w:rsidR="008B4ED5" w:rsidRPr="006E5770" w:rsidRDefault="008B4ED5" w:rsidP="008B4ED5">
      <w:pPr>
        <w:pStyle w:val="BodyText"/>
        <w:rPr>
          <w:sz w:val="24"/>
          <w:szCs w:val="24"/>
        </w:rPr>
      </w:pPr>
      <w:r w:rsidRPr="006E5770">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rsidR="008B4ED5" w:rsidRPr="006E5770" w:rsidRDefault="008B4ED5" w:rsidP="008B4ED5">
      <w:pPr>
        <w:pStyle w:val="BodyText"/>
        <w:rPr>
          <w:sz w:val="24"/>
          <w:szCs w:val="24"/>
        </w:rPr>
      </w:pPr>
    </w:p>
    <w:p w:rsidR="008B4ED5" w:rsidRPr="006E5770" w:rsidRDefault="008B4ED5" w:rsidP="008B4ED5">
      <w:pPr>
        <w:pStyle w:val="BodyText"/>
        <w:rPr>
          <w:sz w:val="24"/>
          <w:szCs w:val="24"/>
        </w:rPr>
      </w:pPr>
      <w:r w:rsidRPr="006E5770">
        <w:rPr>
          <w:sz w:val="24"/>
          <w:szCs w:val="24"/>
        </w:rPr>
        <w:t xml:space="preserve">Service applicants may be required to comply with any pre-condition to receiving service not printed herein as may exist under TCEQ rule (customer service, health and safety, water conservation, or environmental), USEPA </w:t>
      </w:r>
      <w:r w:rsidRPr="006E5770">
        <w:rPr>
          <w:sz w:val="24"/>
          <w:szCs w:val="24"/>
        </w:rPr>
        <w:lastRenderedPageBreak/>
        <w:t>rule, TWDB rule, local water or conservation district rule or health department rule.  Existing customers shall be required to comply with such rules, including modification of their plumbing and/or consum</w:t>
      </w:r>
      <w:r w:rsidR="004E3C72" w:rsidRPr="006E5770">
        <w:rPr>
          <w:sz w:val="24"/>
          <w:szCs w:val="24"/>
        </w:rPr>
        <w:t>ption patterns, after notice."</w:t>
      </w:r>
    </w:p>
    <w:p w:rsidR="00563EBD" w:rsidRDefault="00563EBD" w:rsidP="008B4ED5">
      <w:pPr>
        <w:pStyle w:val="BodyText"/>
        <w:rPr>
          <w:sz w:val="24"/>
          <w:szCs w:val="24"/>
        </w:rPr>
      </w:pPr>
    </w:p>
    <w:p w:rsidR="00D27511" w:rsidRDefault="00D27511" w:rsidP="008B4ED5">
      <w:pPr>
        <w:pStyle w:val="BodyText"/>
        <w:rPr>
          <w:sz w:val="24"/>
          <w:szCs w:val="24"/>
        </w:rPr>
      </w:pPr>
    </w:p>
    <w:p w:rsidR="00D27511" w:rsidRDefault="00D27511" w:rsidP="008B4ED5">
      <w:pPr>
        <w:pStyle w:val="BodyText"/>
        <w:rPr>
          <w:sz w:val="24"/>
          <w:szCs w:val="24"/>
        </w:rPr>
      </w:pPr>
    </w:p>
    <w:p w:rsidR="00D27511" w:rsidRDefault="00D27511" w:rsidP="008B4ED5">
      <w:pPr>
        <w:pStyle w:val="BodyText"/>
        <w:rPr>
          <w:sz w:val="24"/>
          <w:szCs w:val="24"/>
        </w:rPr>
      </w:pPr>
    </w:p>
    <w:p w:rsidR="00D27511" w:rsidRDefault="00D27511" w:rsidP="008B4ED5">
      <w:pPr>
        <w:pStyle w:val="BodyText"/>
        <w:rPr>
          <w:sz w:val="24"/>
          <w:szCs w:val="24"/>
        </w:rPr>
      </w:pPr>
    </w:p>
    <w:p w:rsidR="00D27511" w:rsidRPr="006E5770" w:rsidRDefault="00D27511" w:rsidP="008B4ED5">
      <w:pPr>
        <w:pStyle w:val="BodyText"/>
        <w:rPr>
          <w:sz w:val="24"/>
          <w:szCs w:val="24"/>
        </w:rPr>
      </w:pPr>
    </w:p>
    <w:p w:rsidR="008B4ED5" w:rsidRPr="00816787" w:rsidRDefault="008B4ED5" w:rsidP="008B4ED5">
      <w:r w:rsidRPr="00816787">
        <w:br w:type="page"/>
      </w:r>
    </w:p>
    <w:p w:rsidR="00A73573" w:rsidRPr="00D27511"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05794E" w:rsidRPr="00D27511">
        <w:rPr>
          <w:szCs w:val="24"/>
        </w:rPr>
        <w:tab/>
        <w:t xml:space="preserve">Water Tariff Page </w:t>
      </w:r>
      <w:r w:rsidR="00D27511" w:rsidRPr="00D27511">
        <w:rPr>
          <w:szCs w:val="24"/>
        </w:rPr>
        <w:t>1</w:t>
      </w:r>
      <w:r w:rsidR="00702005">
        <w:rPr>
          <w:szCs w:val="24"/>
        </w:rPr>
        <w:t>9</w:t>
      </w:r>
    </w:p>
    <w:p w:rsidR="00A73573" w:rsidRPr="00D27511" w:rsidRDefault="00A73573" w:rsidP="008B4ED5">
      <w:pPr>
        <w:pStyle w:val="BodyText"/>
        <w:rPr>
          <w:sz w:val="24"/>
          <w:szCs w:val="24"/>
        </w:rPr>
      </w:pPr>
    </w:p>
    <w:p w:rsidR="008B4ED5" w:rsidRPr="00D27511" w:rsidRDefault="008B4ED5" w:rsidP="008B4ED5">
      <w:pPr>
        <w:pStyle w:val="BodyText"/>
        <w:jc w:val="center"/>
        <w:rPr>
          <w:sz w:val="24"/>
          <w:szCs w:val="24"/>
        </w:rPr>
      </w:pPr>
      <w:r w:rsidRPr="00D27511">
        <w:rPr>
          <w:sz w:val="24"/>
          <w:szCs w:val="24"/>
        </w:rPr>
        <w:t>SECTION 3.0 - EXTENSION POLICY</w:t>
      </w:r>
    </w:p>
    <w:p w:rsidR="008B4ED5" w:rsidRPr="00D27511" w:rsidRDefault="008B4ED5" w:rsidP="008B4ED5">
      <w:pPr>
        <w:pStyle w:val="BodyText"/>
        <w:rPr>
          <w:sz w:val="24"/>
          <w:szCs w:val="24"/>
        </w:rPr>
      </w:pPr>
    </w:p>
    <w:p w:rsidR="008B4ED5" w:rsidRPr="00D27511"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27511">
        <w:rPr>
          <w:sz w:val="24"/>
          <w:szCs w:val="24"/>
          <w:u w:val="single"/>
        </w:rPr>
        <w:t>Section 3.01 - Standard Extension Requirements</w:t>
      </w:r>
    </w:p>
    <w:p w:rsidR="008B4ED5" w:rsidRPr="00D27511" w:rsidRDefault="008B4ED5" w:rsidP="008B4ED5">
      <w:pPr>
        <w:pStyle w:val="BodyText"/>
        <w:rPr>
          <w:sz w:val="24"/>
          <w:szCs w:val="24"/>
        </w:rPr>
      </w:pPr>
    </w:p>
    <w:p w:rsidR="008B4ED5" w:rsidRPr="00D27511" w:rsidRDefault="008B4ED5" w:rsidP="008B4ED5">
      <w:pPr>
        <w:pStyle w:val="BodyText"/>
        <w:rPr>
          <w:sz w:val="24"/>
          <w:szCs w:val="24"/>
        </w:rPr>
      </w:pPr>
      <w:r w:rsidRPr="00D27511">
        <w:rPr>
          <w:sz w:val="24"/>
          <w:szCs w:val="24"/>
        </w:rPr>
        <w:t>LINE EXTENSION AND CONSTRUCTION CHARGES.  No contribution in aid of construction may be required of any customer except as provided for in this approved extension policy.</w:t>
      </w:r>
    </w:p>
    <w:p w:rsidR="008B4ED5" w:rsidRPr="00D27511" w:rsidRDefault="008B4ED5" w:rsidP="008B4ED5">
      <w:pPr>
        <w:pStyle w:val="BodyText"/>
        <w:rPr>
          <w:sz w:val="24"/>
          <w:szCs w:val="24"/>
        </w:rPr>
      </w:pPr>
    </w:p>
    <w:p w:rsidR="008B4ED5" w:rsidRPr="00D27511" w:rsidRDefault="008B4ED5" w:rsidP="008B4ED5">
      <w:pPr>
        <w:pStyle w:val="BodyText"/>
        <w:rPr>
          <w:sz w:val="24"/>
          <w:szCs w:val="24"/>
        </w:rPr>
      </w:pPr>
      <w:r w:rsidRPr="00D27511">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rsidR="008B4ED5" w:rsidRPr="00D27511" w:rsidRDefault="008B4ED5" w:rsidP="008B4ED5">
      <w:pPr>
        <w:pStyle w:val="BodyText"/>
        <w:rPr>
          <w:sz w:val="24"/>
          <w:szCs w:val="24"/>
        </w:rPr>
      </w:pPr>
    </w:p>
    <w:p w:rsidR="008B4ED5" w:rsidRPr="00D27511" w:rsidRDefault="008B4ED5" w:rsidP="008B4ED5">
      <w:pPr>
        <w:pStyle w:val="BodyText"/>
        <w:rPr>
          <w:sz w:val="24"/>
          <w:szCs w:val="24"/>
        </w:rPr>
      </w:pPr>
      <w:r w:rsidRPr="00D2751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D27511">
        <w:rPr>
          <w:sz w:val="24"/>
          <w:szCs w:val="24"/>
          <w:u w:val="single"/>
        </w:rPr>
        <w:t>may not be required</w:t>
      </w:r>
      <w:r w:rsidRPr="00D27511">
        <w:rPr>
          <w:sz w:val="24"/>
          <w:szCs w:val="24"/>
        </w:rPr>
        <w:t xml:space="preserve"> of individual residential customers for production, storage, treatment or transmission facilities unless otherwise approved by the Commission under this specific extension policy.</w:t>
      </w:r>
    </w:p>
    <w:p w:rsidR="008B4ED5" w:rsidRPr="00D27511" w:rsidRDefault="008B4ED5" w:rsidP="008B4ED5">
      <w:pPr>
        <w:pStyle w:val="BodyText"/>
        <w:rPr>
          <w:sz w:val="24"/>
          <w:szCs w:val="24"/>
        </w:rPr>
      </w:pPr>
    </w:p>
    <w:p w:rsidR="008B4ED5" w:rsidRPr="00D27511" w:rsidRDefault="008B4ED5" w:rsidP="008B4ED5">
      <w:pPr>
        <w:pStyle w:val="BodyText"/>
        <w:rPr>
          <w:sz w:val="24"/>
          <w:szCs w:val="24"/>
        </w:rPr>
      </w:pPr>
      <w:r w:rsidRPr="00D27511">
        <w:rPr>
          <w:sz w:val="24"/>
          <w:szCs w:val="24"/>
        </w:rPr>
        <w:t xml:space="preserve">COST UTILITIES SHALL BEAR.  Within its certificate area, the Utility will pay the cost of the first 200 feet of any water main or distribution line necessary to extend service to an individual residential customer within a </w:t>
      </w:r>
      <w:r w:rsidRPr="00D27511">
        <w:rPr>
          <w:sz w:val="24"/>
          <w:szCs w:val="24"/>
        </w:rPr>
        <w:lastRenderedPageBreak/>
        <w:t>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8B4ED5" w:rsidRPr="00D27511" w:rsidRDefault="008B4ED5" w:rsidP="008B4ED5">
      <w:pPr>
        <w:pStyle w:val="BodyText"/>
        <w:rPr>
          <w:sz w:val="24"/>
          <w:szCs w:val="24"/>
        </w:rPr>
      </w:pPr>
    </w:p>
    <w:p w:rsidR="008B4ED5" w:rsidRPr="00D27511" w:rsidRDefault="008B4ED5" w:rsidP="008B4ED5">
      <w:pPr>
        <w:pStyle w:val="BodyText"/>
        <w:rPr>
          <w:sz w:val="24"/>
          <w:szCs w:val="24"/>
        </w:rPr>
      </w:pPr>
      <w:r w:rsidRPr="00D27511">
        <w:rPr>
          <w:sz w:val="24"/>
          <w:szCs w:val="24"/>
        </w:rPr>
        <w:t>Developers may be required to provide contributions in aid of construction in amounts to furnish the system with all facilities necessary to comply with the TCEQ's Rules.</w:t>
      </w: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88281D" w:rsidRPr="00D27511" w:rsidRDefault="0088281D" w:rsidP="008B4ED5">
      <w:pPr>
        <w:pStyle w:val="BodyText"/>
        <w:rPr>
          <w:sz w:val="24"/>
          <w:szCs w:val="24"/>
          <w:u w:val="single"/>
        </w:rPr>
      </w:pPr>
    </w:p>
    <w:p w:rsidR="0088281D" w:rsidRPr="00D27511" w:rsidRDefault="0088281D" w:rsidP="008B4ED5">
      <w:pPr>
        <w:pStyle w:val="BodyText"/>
        <w:rPr>
          <w:sz w:val="24"/>
          <w:szCs w:val="24"/>
          <w:u w:val="single"/>
        </w:rPr>
      </w:pPr>
    </w:p>
    <w:p w:rsidR="0088281D" w:rsidRPr="00D27511" w:rsidRDefault="0088281D" w:rsidP="008B4ED5">
      <w:pPr>
        <w:pStyle w:val="BodyText"/>
        <w:rPr>
          <w:sz w:val="24"/>
          <w:szCs w:val="24"/>
          <w:u w:val="single"/>
        </w:rPr>
      </w:pPr>
    </w:p>
    <w:p w:rsidR="0088281D" w:rsidRPr="00D27511" w:rsidRDefault="0088281D" w:rsidP="008B4ED5">
      <w:pPr>
        <w:pStyle w:val="BodyText"/>
        <w:rPr>
          <w:sz w:val="24"/>
          <w:szCs w:val="24"/>
          <w:u w:val="single"/>
        </w:rPr>
      </w:pPr>
    </w:p>
    <w:p w:rsidR="0088281D" w:rsidRPr="00D27511" w:rsidRDefault="0088281D" w:rsidP="008B4ED5">
      <w:pPr>
        <w:pStyle w:val="BodyText"/>
        <w:rPr>
          <w:sz w:val="24"/>
          <w:szCs w:val="24"/>
          <w:u w:val="single"/>
        </w:rPr>
      </w:pPr>
    </w:p>
    <w:p w:rsidR="0088281D" w:rsidRPr="00D27511" w:rsidRDefault="0088281D"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D27511" w:rsidRDefault="00AA46C0" w:rsidP="008B4ED5">
      <w:pPr>
        <w:pStyle w:val="BodyText"/>
        <w:rPr>
          <w:sz w:val="24"/>
          <w:szCs w:val="24"/>
          <w:u w:val="single"/>
        </w:rPr>
      </w:pPr>
    </w:p>
    <w:p w:rsidR="00AA46C0" w:rsidRPr="00816787" w:rsidRDefault="00AA46C0">
      <w:pPr>
        <w:rPr>
          <w:sz w:val="22"/>
          <w:u w:val="single"/>
        </w:rPr>
      </w:pPr>
      <w:r w:rsidRPr="00816787">
        <w:rPr>
          <w:u w:val="single"/>
        </w:rPr>
        <w:br w:type="page"/>
      </w:r>
    </w:p>
    <w:p w:rsidR="00702407" w:rsidRPr="00D27511" w:rsidRDefault="00301829" w:rsidP="00774F50">
      <w:pPr>
        <w:pStyle w:val="Header"/>
        <w:tabs>
          <w:tab w:val="clear" w:pos="4320"/>
          <w:tab w:val="clear" w:pos="8640"/>
          <w:tab w:val="right" w:pos="9900"/>
        </w:tabs>
        <w:rPr>
          <w:szCs w:val="24"/>
        </w:rPr>
      </w:pPr>
      <w:r>
        <w:rPr>
          <w:szCs w:val="24"/>
          <w:u w:val="single"/>
        </w:rPr>
        <w:lastRenderedPageBreak/>
        <w:t>Monarch Utilities I L.P.</w:t>
      </w:r>
      <w:r w:rsidR="0005794E" w:rsidRPr="00D27511">
        <w:rPr>
          <w:szCs w:val="24"/>
        </w:rPr>
        <w:tab/>
        <w:t xml:space="preserve">Water Tariff Page </w:t>
      </w:r>
      <w:r w:rsidR="00702005">
        <w:rPr>
          <w:szCs w:val="24"/>
        </w:rPr>
        <w:t>20</w:t>
      </w:r>
    </w:p>
    <w:p w:rsidR="0088281D" w:rsidRPr="00D27511" w:rsidRDefault="0088281D" w:rsidP="0088281D">
      <w:pPr>
        <w:pStyle w:val="BodyText"/>
        <w:jc w:val="left"/>
        <w:rPr>
          <w:sz w:val="24"/>
          <w:szCs w:val="24"/>
        </w:rPr>
      </w:pPr>
    </w:p>
    <w:p w:rsidR="00702407" w:rsidRPr="00D27511" w:rsidRDefault="00702407" w:rsidP="00702407">
      <w:pPr>
        <w:pStyle w:val="BodyText"/>
        <w:jc w:val="center"/>
        <w:rPr>
          <w:sz w:val="24"/>
          <w:szCs w:val="24"/>
        </w:rPr>
      </w:pPr>
      <w:r w:rsidRPr="00D27511">
        <w:rPr>
          <w:sz w:val="24"/>
          <w:szCs w:val="24"/>
        </w:rPr>
        <w:t>SECTION 3.2</w:t>
      </w:r>
      <w:r w:rsidR="00D27511" w:rsidRPr="00D27511">
        <w:rPr>
          <w:sz w:val="24"/>
          <w:szCs w:val="24"/>
        </w:rPr>
        <w:t>0</w:t>
      </w:r>
      <w:r w:rsidRPr="00D27511">
        <w:rPr>
          <w:sz w:val="24"/>
          <w:szCs w:val="24"/>
        </w:rPr>
        <w:t xml:space="preserve"> – SPECIFIC UTILITY EXTENSION POLICY</w:t>
      </w:r>
    </w:p>
    <w:p w:rsidR="00702407" w:rsidRPr="00D27511" w:rsidRDefault="00702407" w:rsidP="008B4ED5">
      <w:pPr>
        <w:pStyle w:val="BodyText"/>
        <w:rPr>
          <w:sz w:val="24"/>
          <w:szCs w:val="24"/>
          <w:u w:val="single"/>
        </w:rPr>
      </w:pPr>
    </w:p>
    <w:p w:rsidR="008B4ED5" w:rsidRPr="00D27511" w:rsidRDefault="008B4ED5" w:rsidP="008B4ED5">
      <w:pPr>
        <w:pStyle w:val="BodyText"/>
        <w:rPr>
          <w:sz w:val="24"/>
          <w:szCs w:val="24"/>
        </w:rPr>
      </w:pPr>
      <w:r w:rsidRPr="00D27511">
        <w:rPr>
          <w:sz w:val="24"/>
          <w:szCs w:val="24"/>
          <w:u w:val="single"/>
        </w:rPr>
        <w:t>Section 3.2</w:t>
      </w:r>
      <w:r w:rsidR="00D27511" w:rsidRPr="00D27511">
        <w:rPr>
          <w:sz w:val="24"/>
          <w:szCs w:val="24"/>
          <w:u w:val="single"/>
        </w:rPr>
        <w:t>0</w:t>
      </w:r>
      <w:r w:rsidRPr="00D27511">
        <w:rPr>
          <w:sz w:val="24"/>
          <w:szCs w:val="24"/>
          <w:u w:val="single"/>
        </w:rPr>
        <w:t xml:space="preserve"> - Specific Utility Extension Policy</w:t>
      </w:r>
    </w:p>
    <w:p w:rsidR="008B4ED5" w:rsidRPr="00D27511" w:rsidRDefault="008B4ED5" w:rsidP="008B4ED5">
      <w:pPr>
        <w:pStyle w:val="BodyText"/>
        <w:rPr>
          <w:sz w:val="24"/>
          <w:szCs w:val="24"/>
          <w:u w:val="single"/>
        </w:rPr>
      </w:pPr>
    </w:p>
    <w:p w:rsidR="008B4ED5" w:rsidRPr="00D27511" w:rsidRDefault="008B4ED5" w:rsidP="008B4ED5">
      <w:pPr>
        <w:pStyle w:val="BodyText"/>
        <w:rPr>
          <w:sz w:val="24"/>
          <w:szCs w:val="24"/>
        </w:rPr>
      </w:pPr>
      <w:r w:rsidRPr="00D27511">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D27511">
        <w:rPr>
          <w:sz w:val="24"/>
          <w:szCs w:val="24"/>
        </w:rPr>
        <w:t>PUC</w:t>
      </w:r>
      <w:r w:rsidRPr="00D27511">
        <w:rPr>
          <w:sz w:val="24"/>
          <w:szCs w:val="24"/>
        </w:rPr>
        <w:t xml:space="preserve"> Rules to be effective.</w:t>
      </w:r>
    </w:p>
    <w:p w:rsidR="008B4ED5" w:rsidRPr="00112C36"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D27511" w:rsidRDefault="008B4ED5" w:rsidP="008B4ED5">
      <w:pPr>
        <w:pStyle w:val="BodyText"/>
        <w:rPr>
          <w:sz w:val="24"/>
          <w:szCs w:val="24"/>
        </w:rPr>
      </w:pPr>
      <w:r w:rsidRPr="00D27511">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rsidR="008B4ED5" w:rsidRPr="00112C36"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D27511" w:rsidRDefault="008B4ED5" w:rsidP="008B4ED5">
      <w:pPr>
        <w:pStyle w:val="BodyText"/>
        <w:rPr>
          <w:sz w:val="24"/>
          <w:szCs w:val="24"/>
        </w:rPr>
      </w:pPr>
      <w:r w:rsidRPr="00D27511">
        <w:rPr>
          <w:sz w:val="24"/>
          <w:szCs w:val="24"/>
        </w:rPr>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w:t>
      </w:r>
      <w:r w:rsidRPr="00D27511">
        <w:rPr>
          <w:sz w:val="24"/>
          <w:szCs w:val="24"/>
        </w:rPr>
        <w:lastRenderedPageBreak/>
        <w:t>and wholesale customers will be treated as developers.</w:t>
      </w:r>
    </w:p>
    <w:p w:rsidR="008B4ED5" w:rsidRPr="00D27511"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D27511" w:rsidRDefault="008B4ED5" w:rsidP="008B4ED5">
      <w:pPr>
        <w:pStyle w:val="BodyText"/>
        <w:rPr>
          <w:sz w:val="24"/>
          <w:szCs w:val="24"/>
        </w:rPr>
      </w:pPr>
      <w:r w:rsidRPr="00D27511">
        <w:rPr>
          <w:sz w:val="24"/>
          <w:szCs w:val="24"/>
        </w:rPr>
        <w:t xml:space="preserve">The Utility adopts the administrative rules of the </w:t>
      </w:r>
      <w:r w:rsidR="00A73573" w:rsidRPr="00D27511">
        <w:rPr>
          <w:sz w:val="24"/>
          <w:szCs w:val="24"/>
        </w:rPr>
        <w:t>PUC</w:t>
      </w:r>
      <w:r w:rsidRPr="00D27511">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D27511">
        <w:rPr>
          <w:sz w:val="24"/>
          <w:szCs w:val="24"/>
        </w:rPr>
        <w:t>PUC</w:t>
      </w:r>
      <w:r w:rsidRPr="00D27511">
        <w:rPr>
          <w:sz w:val="24"/>
          <w:szCs w:val="24"/>
        </w:rPr>
        <w:t xml:space="preserve">'s amended rules and the provisions of this tariff, the amended rules shall prevail.  Where necessary, any conflicting provision of this tariff shall be deemed to have been superseded by the </w:t>
      </w:r>
      <w:r w:rsidR="00A73573" w:rsidRPr="00D27511">
        <w:rPr>
          <w:sz w:val="24"/>
          <w:szCs w:val="24"/>
        </w:rPr>
        <w:t>PUC</w:t>
      </w:r>
      <w:r w:rsidRPr="00D27511">
        <w:rPr>
          <w:sz w:val="24"/>
          <w:szCs w:val="24"/>
        </w:rPr>
        <w:t xml:space="preserve"> rule in question to the degree that the Utility may conduct its lawful business in conformance with all requirements of said rule.  </w:t>
      </w:r>
    </w:p>
    <w:p w:rsidR="00A73573" w:rsidRPr="00D27511" w:rsidRDefault="00A73573" w:rsidP="008B4ED5">
      <w:pPr>
        <w:pStyle w:val="BodyText"/>
        <w:rPr>
          <w:sz w:val="16"/>
          <w:szCs w:val="16"/>
        </w:rPr>
      </w:pPr>
    </w:p>
    <w:p w:rsidR="00702407" w:rsidRPr="00D27511" w:rsidRDefault="00702407" w:rsidP="00702407">
      <w:pPr>
        <w:pStyle w:val="BodyText"/>
        <w:rPr>
          <w:sz w:val="24"/>
          <w:szCs w:val="24"/>
        </w:rPr>
      </w:pPr>
      <w:r w:rsidRPr="00D27511">
        <w:rPr>
          <w:sz w:val="24"/>
          <w:szCs w:val="24"/>
        </w:rPr>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  </w:t>
      </w:r>
    </w:p>
    <w:p w:rsidR="00702407" w:rsidRPr="00D27511" w:rsidRDefault="00702407" w:rsidP="00702407">
      <w:pPr>
        <w:pStyle w:val="BodyText"/>
        <w:rPr>
          <w:sz w:val="16"/>
          <w:szCs w:val="16"/>
        </w:rPr>
      </w:pPr>
    </w:p>
    <w:p w:rsidR="00702407" w:rsidRPr="00D27511" w:rsidRDefault="00702407" w:rsidP="00702407">
      <w:pPr>
        <w:pStyle w:val="BodyText"/>
        <w:rPr>
          <w:sz w:val="24"/>
          <w:szCs w:val="24"/>
        </w:rPr>
      </w:pPr>
      <w:r w:rsidRPr="00D27511">
        <w:rPr>
          <w:sz w:val="24"/>
          <w:szCs w:val="24"/>
        </w:rPr>
        <w:t>Residential tap fees may be increased by other unique costs not normally incurred as permitted by PUC rule.  Larger meter taps shall be made at actual cost associated with that tap which shall include such extraordinary expenses.</w:t>
      </w:r>
    </w:p>
    <w:p w:rsidR="00702407" w:rsidRPr="00D27511" w:rsidRDefault="00702407" w:rsidP="008B4ED5">
      <w:pPr>
        <w:pStyle w:val="BodyText"/>
        <w:rPr>
          <w:sz w:val="16"/>
          <w:szCs w:val="16"/>
        </w:rPr>
      </w:pPr>
    </w:p>
    <w:p w:rsidR="00702407" w:rsidRPr="00D27511" w:rsidRDefault="00702407" w:rsidP="00702407">
      <w:pPr>
        <w:pStyle w:val="BodyText"/>
        <w:rPr>
          <w:sz w:val="24"/>
          <w:szCs w:val="24"/>
        </w:rPr>
      </w:pPr>
      <w:r w:rsidRPr="00D27511">
        <w:rPr>
          <w:sz w:val="24"/>
          <w:szCs w:val="24"/>
        </w:rPr>
        <w:t xml:space="preserve">Any service extension to a subdivision (recorded or unrecorded) may be subject to the provisions and restrictions of 16 TAC </w:t>
      </w:r>
      <w:r w:rsidR="00757005">
        <w:rPr>
          <w:sz w:val="24"/>
          <w:szCs w:val="24"/>
        </w:rPr>
        <w:t xml:space="preserve">§ </w:t>
      </w:r>
      <w:r w:rsidRPr="00D27511">
        <w:rPr>
          <w:sz w:val="24"/>
          <w:szCs w:val="24"/>
        </w:rPr>
        <w:t xml:space="preserve">24.86(d) and this tariff.  When a developer wishes to extend the system to prepare to service multiple new connections, the charge shall be the cost of such extension, plus a pro-rata charge based upon the capacities of production, transmission, </w:t>
      </w:r>
      <w:r w:rsidRPr="00D27511">
        <w:rPr>
          <w:sz w:val="24"/>
          <w:szCs w:val="24"/>
        </w:rPr>
        <w:lastRenderedPageBreak/>
        <w:t>storage, pumping and treatment facilities, compliant with the TCEQ minimum design criteria, which must be committed to such extension.  As provided by 16 TAC</w:t>
      </w:r>
      <w:r w:rsidR="00757005">
        <w:rPr>
          <w:sz w:val="24"/>
          <w:szCs w:val="24"/>
        </w:rPr>
        <w:t xml:space="preserve"> §</w:t>
      </w:r>
      <w:r w:rsidRPr="00D27511">
        <w:rPr>
          <w:sz w:val="24"/>
          <w:szCs w:val="24"/>
        </w:rPr>
        <w:t xml:space="preserve"> 24.86(d)(4), for purposes of this section, commercial, industrial, and wholesale customers shall be treated as developers.</w:t>
      </w:r>
    </w:p>
    <w:p w:rsidR="00702407" w:rsidRPr="00D27511" w:rsidRDefault="00702407" w:rsidP="008B4ED5">
      <w:pPr>
        <w:pStyle w:val="BodyText"/>
        <w:rPr>
          <w:sz w:val="16"/>
          <w:szCs w:val="16"/>
        </w:rPr>
      </w:pPr>
    </w:p>
    <w:p w:rsidR="007955E0" w:rsidRPr="00D27511" w:rsidRDefault="007955E0" w:rsidP="007955E0">
      <w:pPr>
        <w:pStyle w:val="BodyText"/>
        <w:rPr>
          <w:sz w:val="24"/>
          <w:szCs w:val="24"/>
        </w:rPr>
      </w:pPr>
      <w:r w:rsidRPr="00D27511">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702407" w:rsidRPr="00D27511" w:rsidRDefault="00702407" w:rsidP="008B4ED5">
      <w:pPr>
        <w:pStyle w:val="BodyText"/>
        <w:rPr>
          <w:sz w:val="16"/>
          <w:szCs w:val="16"/>
        </w:rPr>
      </w:pPr>
    </w:p>
    <w:p w:rsidR="00A73573" w:rsidRPr="00816787" w:rsidRDefault="00A73573">
      <w:pPr>
        <w:rPr>
          <w:sz w:val="22"/>
        </w:rPr>
      </w:pPr>
      <w:r w:rsidRPr="00816787">
        <w:br w:type="page"/>
      </w:r>
    </w:p>
    <w:p w:rsidR="00A73573" w:rsidRPr="00D27511"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05794E" w:rsidRPr="00D27511">
        <w:rPr>
          <w:szCs w:val="24"/>
        </w:rPr>
        <w:tab/>
        <w:t xml:space="preserve">Water Tariff Page </w:t>
      </w:r>
      <w:r w:rsidR="00803AB8" w:rsidRPr="00D27511">
        <w:rPr>
          <w:szCs w:val="24"/>
        </w:rPr>
        <w:t>2</w:t>
      </w:r>
      <w:r w:rsidR="00702005">
        <w:rPr>
          <w:szCs w:val="24"/>
        </w:rPr>
        <w:t>1</w:t>
      </w:r>
    </w:p>
    <w:p w:rsidR="00A73573" w:rsidRPr="00112C36"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A73573" w:rsidRPr="00D27511" w:rsidRDefault="00A73573"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D27511">
        <w:rPr>
          <w:sz w:val="24"/>
          <w:szCs w:val="24"/>
        </w:rPr>
        <w:t>SECTION 3.</w:t>
      </w:r>
      <w:r w:rsidR="00787168" w:rsidRPr="00D27511">
        <w:rPr>
          <w:sz w:val="24"/>
          <w:szCs w:val="24"/>
        </w:rPr>
        <w:t>2</w:t>
      </w:r>
      <w:r w:rsidR="00D27511" w:rsidRPr="00D27511">
        <w:rPr>
          <w:sz w:val="24"/>
          <w:szCs w:val="24"/>
        </w:rPr>
        <w:t>0</w:t>
      </w:r>
      <w:r w:rsidRPr="00D27511">
        <w:rPr>
          <w:sz w:val="24"/>
          <w:szCs w:val="24"/>
        </w:rPr>
        <w:t xml:space="preserve"> </w:t>
      </w:r>
      <w:r w:rsidR="00787168" w:rsidRPr="00D27511">
        <w:rPr>
          <w:sz w:val="24"/>
          <w:szCs w:val="24"/>
        </w:rPr>
        <w:t>–</w:t>
      </w:r>
      <w:r w:rsidRPr="00D27511">
        <w:rPr>
          <w:sz w:val="24"/>
          <w:szCs w:val="24"/>
        </w:rPr>
        <w:t xml:space="preserve"> </w:t>
      </w:r>
      <w:r w:rsidR="00787168" w:rsidRPr="00D27511">
        <w:rPr>
          <w:sz w:val="24"/>
          <w:szCs w:val="24"/>
        </w:rPr>
        <w:t xml:space="preserve">SPECIFIC UTILITY </w:t>
      </w:r>
      <w:r w:rsidRPr="00D27511">
        <w:rPr>
          <w:sz w:val="24"/>
          <w:szCs w:val="24"/>
        </w:rPr>
        <w:t xml:space="preserve">EXTENSION POLICY </w:t>
      </w:r>
      <w:r w:rsidR="009D0A7A" w:rsidRPr="00A01DC4">
        <w:rPr>
          <w:sz w:val="24"/>
          <w:szCs w:val="24"/>
        </w:rPr>
        <w:t>(C</w:t>
      </w:r>
      <w:r w:rsidR="009D0A7A">
        <w:rPr>
          <w:sz w:val="24"/>
          <w:szCs w:val="24"/>
        </w:rPr>
        <w:t>ontinued</w:t>
      </w:r>
      <w:r w:rsidR="009D0A7A" w:rsidRPr="00A01DC4">
        <w:rPr>
          <w:sz w:val="24"/>
          <w:szCs w:val="24"/>
        </w:rPr>
        <w:t>)</w:t>
      </w:r>
    </w:p>
    <w:p w:rsidR="00A73573" w:rsidRPr="00D27511"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D27511" w:rsidRDefault="008B4ED5" w:rsidP="008B4ED5">
      <w:pPr>
        <w:pStyle w:val="BodyText"/>
        <w:rPr>
          <w:sz w:val="24"/>
          <w:szCs w:val="24"/>
        </w:rPr>
      </w:pPr>
      <w:r w:rsidRPr="00D27511">
        <w:rPr>
          <w:sz w:val="24"/>
          <w:szCs w:val="24"/>
        </w:rPr>
        <w:t xml:space="preserve">Unless expressly exempted by </w:t>
      </w:r>
      <w:r w:rsidR="00A73573" w:rsidRPr="00D27511">
        <w:rPr>
          <w:sz w:val="24"/>
          <w:szCs w:val="24"/>
        </w:rPr>
        <w:t xml:space="preserve">PUC </w:t>
      </w:r>
      <w:r w:rsidRPr="00D27511">
        <w:rPr>
          <w:sz w:val="24"/>
          <w:szCs w:val="24"/>
        </w:rPr>
        <w:t xml:space="preserve">rule or order, each point of use (as defined by </w:t>
      </w:r>
      <w:r w:rsidR="00757005">
        <w:rPr>
          <w:sz w:val="24"/>
          <w:szCs w:val="24"/>
        </w:rPr>
        <w:t>16</w:t>
      </w:r>
      <w:r w:rsidRPr="00D27511">
        <w:rPr>
          <w:sz w:val="24"/>
          <w:szCs w:val="24"/>
        </w:rPr>
        <w:t xml:space="preserve"> TAC</w:t>
      </w:r>
      <w:r w:rsidR="00757005">
        <w:rPr>
          <w:sz w:val="24"/>
          <w:szCs w:val="24"/>
        </w:rPr>
        <w:t xml:space="preserve"> §</w:t>
      </w:r>
      <w:r w:rsidRPr="00D27511">
        <w:rPr>
          <w:sz w:val="24"/>
          <w:szCs w:val="24"/>
        </w:rPr>
        <w:t xml:space="preserve"> 2</w:t>
      </w:r>
      <w:r w:rsidR="00A73573" w:rsidRPr="00D27511">
        <w:rPr>
          <w:sz w:val="24"/>
          <w:szCs w:val="24"/>
        </w:rPr>
        <w:t>4</w:t>
      </w:r>
      <w:r w:rsidRPr="00D27511">
        <w:rPr>
          <w:sz w:val="24"/>
          <w:szCs w:val="24"/>
        </w:rPr>
        <w:t xml:space="preserve">.3) must be individually metered.  </w:t>
      </w:r>
    </w:p>
    <w:p w:rsidR="008B4ED5" w:rsidRPr="00D27511" w:rsidRDefault="008B4ED5" w:rsidP="008B4ED5">
      <w:pPr>
        <w:pStyle w:val="BodyText"/>
        <w:rPr>
          <w:sz w:val="16"/>
          <w:szCs w:val="16"/>
        </w:rPr>
      </w:pPr>
    </w:p>
    <w:p w:rsidR="008B4ED5" w:rsidRPr="00D27511" w:rsidRDefault="008B4ED5" w:rsidP="008B4ED5">
      <w:pPr>
        <w:pStyle w:val="BodyText"/>
        <w:rPr>
          <w:sz w:val="24"/>
          <w:szCs w:val="24"/>
        </w:rPr>
      </w:pPr>
      <w:r w:rsidRPr="00D27511">
        <w:rPr>
          <w:sz w:val="24"/>
          <w:szCs w:val="24"/>
        </w:rPr>
        <w:t xml:space="preserve">The imposition of additional extension costs or charges as provided by Sections 2.12 and 3.02 of this tariff shall be subject to appeal as provided in this tariff, </w:t>
      </w:r>
      <w:r w:rsidR="00A73573" w:rsidRPr="00D27511">
        <w:rPr>
          <w:sz w:val="24"/>
          <w:szCs w:val="24"/>
        </w:rPr>
        <w:t>PUC</w:t>
      </w:r>
      <w:r w:rsidRPr="00D27511">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D27511">
        <w:rPr>
          <w:sz w:val="24"/>
          <w:szCs w:val="24"/>
        </w:rPr>
        <w:t>PUC</w:t>
      </w:r>
      <w:r w:rsidRPr="00D27511">
        <w:rPr>
          <w:sz w:val="24"/>
          <w:szCs w:val="24"/>
        </w:rPr>
        <w:t xml:space="preserve"> or such other regulatory authority having jurisdiction over the Utility's rates in that portion of the Utility's service area in which the applicant's property(ies) is located.  Unless the </w:t>
      </w:r>
      <w:r w:rsidR="00A73573" w:rsidRPr="00D27511">
        <w:rPr>
          <w:sz w:val="24"/>
          <w:szCs w:val="24"/>
        </w:rPr>
        <w:t>PUC</w:t>
      </w:r>
      <w:r w:rsidRPr="00D27511">
        <w:rPr>
          <w:sz w:val="24"/>
          <w:szCs w:val="24"/>
        </w:rPr>
        <w:t xml:space="preserve"> or other regulatory authority enters interlocutory orders to the contrary, service to the applicant may be delayed until such appeal is resolved.</w:t>
      </w:r>
    </w:p>
    <w:p w:rsidR="008B4ED5" w:rsidRPr="00D27511" w:rsidRDefault="008B4ED5" w:rsidP="008B4ED5">
      <w:pPr>
        <w:pStyle w:val="BodyText"/>
        <w:rPr>
          <w:sz w:val="16"/>
          <w:szCs w:val="16"/>
        </w:rPr>
      </w:pPr>
    </w:p>
    <w:p w:rsidR="008B4ED5" w:rsidRPr="00D27511" w:rsidRDefault="008B4ED5" w:rsidP="008B4ED5">
      <w:pPr>
        <w:pStyle w:val="BodyText"/>
        <w:rPr>
          <w:sz w:val="24"/>
          <w:szCs w:val="24"/>
        </w:rPr>
      </w:pPr>
      <w:r w:rsidRPr="00D27511">
        <w:rPr>
          <w:sz w:val="24"/>
          <w:szCs w:val="24"/>
        </w:rPr>
        <w:t xml:space="preserve">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t>
      </w:r>
      <w:r w:rsidRPr="00D27511">
        <w:rPr>
          <w:sz w:val="24"/>
          <w:szCs w:val="24"/>
        </w:rPr>
        <w:lastRenderedPageBreak/>
        <w:t xml:space="preserve">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rsidR="008B4ED5" w:rsidRPr="00D27511" w:rsidRDefault="008B4ED5" w:rsidP="008B4ED5">
      <w:pPr>
        <w:pStyle w:val="BodyText"/>
        <w:rPr>
          <w:sz w:val="16"/>
          <w:szCs w:val="16"/>
        </w:rPr>
      </w:pPr>
    </w:p>
    <w:p w:rsidR="008B4ED5" w:rsidRPr="00D27511" w:rsidRDefault="008B4ED5" w:rsidP="008B4ED5">
      <w:pPr>
        <w:pStyle w:val="BodyText"/>
        <w:rPr>
          <w:sz w:val="24"/>
          <w:szCs w:val="24"/>
        </w:rPr>
      </w:pPr>
      <w:r w:rsidRPr="00D27511">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D27511">
        <w:rPr>
          <w:sz w:val="24"/>
          <w:szCs w:val="24"/>
        </w:rPr>
        <w:t>PUC</w:t>
      </w:r>
      <w:r w:rsidRPr="00D27511">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D27511">
        <w:rPr>
          <w:sz w:val="24"/>
          <w:szCs w:val="24"/>
        </w:rPr>
        <w:t>ervice will be available.  The PUC</w:t>
      </w:r>
      <w:r w:rsidRPr="00D27511">
        <w:rPr>
          <w:sz w:val="24"/>
          <w:szCs w:val="24"/>
        </w:rPr>
        <w:t xml:space="preserve"> service dates shall not become applicable until the service applicant has met all conditions precedent to becoming a "qualified service applicant" as defined herein or by </w:t>
      </w:r>
      <w:r w:rsidR="00A73573" w:rsidRPr="00D27511">
        <w:rPr>
          <w:sz w:val="24"/>
          <w:szCs w:val="24"/>
        </w:rPr>
        <w:t>PUC</w:t>
      </w:r>
      <w:r w:rsidRPr="00D27511">
        <w:rPr>
          <w:sz w:val="24"/>
          <w:szCs w:val="24"/>
        </w:rPr>
        <w:t xml:space="preserve"> rules.  </w:t>
      </w:r>
    </w:p>
    <w:p w:rsidR="00A73573" w:rsidRPr="00D27511" w:rsidRDefault="00A73573" w:rsidP="008B4ED5">
      <w:pPr>
        <w:pStyle w:val="BodyText"/>
        <w:rPr>
          <w:sz w:val="16"/>
          <w:szCs w:val="16"/>
        </w:rPr>
      </w:pPr>
    </w:p>
    <w:p w:rsidR="00787168" w:rsidRPr="00D27511" w:rsidRDefault="00787168" w:rsidP="00787168">
      <w:pPr>
        <w:pStyle w:val="BodyText"/>
        <w:rPr>
          <w:sz w:val="24"/>
          <w:szCs w:val="24"/>
        </w:rPr>
      </w:pPr>
      <w:r w:rsidRPr="00D27511">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rsidR="00787168" w:rsidRPr="00D27511" w:rsidRDefault="00787168" w:rsidP="00787168">
      <w:pPr>
        <w:pStyle w:val="BodyText"/>
        <w:rPr>
          <w:sz w:val="16"/>
          <w:szCs w:val="16"/>
        </w:rPr>
      </w:pPr>
    </w:p>
    <w:p w:rsidR="00787168" w:rsidRPr="00D27511" w:rsidRDefault="00787168" w:rsidP="00787168">
      <w:pPr>
        <w:pStyle w:val="BodyText"/>
        <w:rPr>
          <w:sz w:val="24"/>
          <w:szCs w:val="24"/>
        </w:rPr>
      </w:pPr>
      <w:r w:rsidRPr="00D27511">
        <w:rPr>
          <w:sz w:val="24"/>
          <w:szCs w:val="24"/>
        </w:rPr>
        <w:t>A "</w:t>
      </w:r>
      <w:r w:rsidRPr="00D27511">
        <w:rPr>
          <w:bCs/>
          <w:sz w:val="24"/>
          <w:szCs w:val="24"/>
        </w:rPr>
        <w:t>qualified service applicant</w:t>
      </w:r>
      <w:r w:rsidRPr="00D27511">
        <w:rPr>
          <w:sz w:val="24"/>
          <w:szCs w:val="24"/>
        </w:rPr>
        <w:t xml:space="preserve">" is an applicant who has: (1) met all of the Utility's requirements of service contained in this tariff, PUC rules and/or PUC order, (2) has made all payments for tap fees and extension charges, </w:t>
      </w:r>
      <w:r w:rsidRPr="00D27511">
        <w:rPr>
          <w:sz w:val="24"/>
          <w:szCs w:val="24"/>
        </w:rPr>
        <w:lastRenderedPageBreak/>
        <w:t xml:space="preserve">(3)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rsidR="00787168" w:rsidRPr="00D27511" w:rsidRDefault="00787168" w:rsidP="00787168">
      <w:pPr>
        <w:pStyle w:val="BodyText"/>
        <w:rPr>
          <w:sz w:val="16"/>
          <w:szCs w:val="16"/>
        </w:rPr>
      </w:pPr>
    </w:p>
    <w:p w:rsidR="00787168" w:rsidRPr="00D27511" w:rsidRDefault="004A3E33" w:rsidP="008B4ED5">
      <w:pPr>
        <w:pStyle w:val="BodyText"/>
        <w:rPr>
          <w:sz w:val="24"/>
          <w:szCs w:val="24"/>
        </w:rPr>
      </w:pPr>
      <w:r w:rsidRPr="00D27511">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rsidR="00A73573" w:rsidRPr="00816787" w:rsidRDefault="00A73573">
      <w:pPr>
        <w:rPr>
          <w:sz w:val="22"/>
        </w:rPr>
      </w:pPr>
      <w:r w:rsidRPr="00816787">
        <w:br w:type="page"/>
      </w:r>
    </w:p>
    <w:p w:rsidR="00A73573" w:rsidRPr="00207A90"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05794E" w:rsidRPr="00207A90">
        <w:rPr>
          <w:szCs w:val="24"/>
        </w:rPr>
        <w:tab/>
        <w:t xml:space="preserve">Water Tariff Page </w:t>
      </w:r>
      <w:r w:rsidR="00803AB8" w:rsidRPr="00207A90">
        <w:rPr>
          <w:szCs w:val="24"/>
        </w:rPr>
        <w:t>2</w:t>
      </w:r>
      <w:r w:rsidR="00702005">
        <w:rPr>
          <w:szCs w:val="24"/>
        </w:rPr>
        <w:t>2</w:t>
      </w:r>
    </w:p>
    <w:p w:rsidR="00A73573" w:rsidRPr="00112C36" w:rsidRDefault="00A73573"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13741" w:rsidRPr="00207A90" w:rsidRDefault="002D025B" w:rsidP="00813741">
      <w:pPr>
        <w:pStyle w:val="BodyText"/>
        <w:jc w:val="center"/>
        <w:rPr>
          <w:sz w:val="24"/>
          <w:szCs w:val="24"/>
        </w:rPr>
      </w:pPr>
      <w:r>
        <w:rPr>
          <w:sz w:val="24"/>
          <w:szCs w:val="24"/>
        </w:rPr>
        <w:t>SECTION 3.</w:t>
      </w:r>
      <w:r w:rsidR="00813741" w:rsidRPr="00207A90">
        <w:rPr>
          <w:sz w:val="24"/>
          <w:szCs w:val="24"/>
        </w:rPr>
        <w:t>2</w:t>
      </w:r>
      <w:r>
        <w:rPr>
          <w:sz w:val="24"/>
          <w:szCs w:val="24"/>
        </w:rPr>
        <w:t>0</w:t>
      </w:r>
      <w:r w:rsidR="00813741" w:rsidRPr="00207A90">
        <w:rPr>
          <w:sz w:val="24"/>
          <w:szCs w:val="24"/>
        </w:rPr>
        <w:t xml:space="preserve"> – SPECIFIC UTILITY EXTENSION POLICY </w:t>
      </w:r>
      <w:r w:rsidR="009D0A7A" w:rsidRPr="00A01DC4">
        <w:rPr>
          <w:sz w:val="24"/>
          <w:szCs w:val="24"/>
        </w:rPr>
        <w:t>(C</w:t>
      </w:r>
      <w:r w:rsidR="009D0A7A">
        <w:rPr>
          <w:sz w:val="24"/>
          <w:szCs w:val="24"/>
        </w:rPr>
        <w:t>ontinued</w:t>
      </w:r>
      <w:r w:rsidR="009D0A7A" w:rsidRPr="00A01DC4">
        <w:rPr>
          <w:sz w:val="24"/>
          <w:szCs w:val="24"/>
        </w:rPr>
        <w:t>)</w:t>
      </w:r>
    </w:p>
    <w:p w:rsidR="008B4ED5" w:rsidRPr="00207A90"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207A90" w:rsidRDefault="008B4ED5" w:rsidP="008B4ED5">
      <w:pPr>
        <w:pStyle w:val="BodyText"/>
        <w:rPr>
          <w:sz w:val="24"/>
          <w:szCs w:val="24"/>
        </w:rPr>
      </w:pPr>
      <w:r w:rsidRPr="00207A90">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207A90">
        <w:rPr>
          <w:sz w:val="24"/>
          <w:szCs w:val="24"/>
        </w:rPr>
        <w:t>PUC</w:t>
      </w:r>
      <w:r w:rsidRPr="00207A90">
        <w:rPr>
          <w:sz w:val="24"/>
          <w:szCs w:val="24"/>
        </w:rPr>
        <w:t xml:space="preserve"> for resolution.  Unless otherwise ordered by the </w:t>
      </w:r>
      <w:r w:rsidR="00E6342B" w:rsidRPr="00207A90">
        <w:rPr>
          <w:sz w:val="24"/>
          <w:szCs w:val="24"/>
        </w:rPr>
        <w:t>PUC</w:t>
      </w:r>
      <w:r w:rsidRPr="00207A90">
        <w:rPr>
          <w:sz w:val="24"/>
          <w:szCs w:val="24"/>
        </w:rPr>
        <w:t>, the tap or service connection will not be made until the location dispute is resolved.</w:t>
      </w:r>
    </w:p>
    <w:p w:rsidR="008B4ED5" w:rsidRPr="00207A90" w:rsidRDefault="008B4ED5" w:rsidP="008B4ED5">
      <w:pPr>
        <w:pStyle w:val="BodyText"/>
        <w:rPr>
          <w:sz w:val="16"/>
          <w:szCs w:val="16"/>
        </w:rPr>
      </w:pPr>
    </w:p>
    <w:p w:rsidR="008B4ED5" w:rsidRPr="00207A90" w:rsidRDefault="008B4ED5" w:rsidP="008B4ED5">
      <w:pPr>
        <w:pStyle w:val="BodyText"/>
        <w:rPr>
          <w:sz w:val="24"/>
          <w:szCs w:val="24"/>
        </w:rPr>
      </w:pPr>
      <w:r w:rsidRPr="00207A90">
        <w:rPr>
          <w:sz w:val="24"/>
          <w:szCs w:val="24"/>
        </w:rPr>
        <w:t xml:space="preserve">The Utility shall require a developer (as defined by </w:t>
      </w:r>
      <w:r w:rsidR="00E6342B" w:rsidRPr="00207A90">
        <w:rPr>
          <w:sz w:val="24"/>
          <w:szCs w:val="24"/>
        </w:rPr>
        <w:t>PUC</w:t>
      </w:r>
      <w:r w:rsidRPr="00207A90">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207A90">
        <w:rPr>
          <w:sz w:val="24"/>
          <w:szCs w:val="24"/>
          <w:u w:val="single"/>
        </w:rPr>
        <w:t>any and all</w:t>
      </w:r>
      <w:r w:rsidRPr="00207A90">
        <w:rPr>
          <w:sz w:val="24"/>
          <w:szCs w:val="24"/>
        </w:rPr>
        <w:t xml:space="preserve"> utility plant necessary to provide continuous and </w:t>
      </w:r>
      <w:r w:rsidRPr="00207A90">
        <w:rPr>
          <w:sz w:val="24"/>
          <w:szCs w:val="24"/>
        </w:rPr>
        <w:lastRenderedPageBreak/>
        <w:t>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rsidR="008B4ED5" w:rsidRPr="00207A90" w:rsidRDefault="008B4ED5" w:rsidP="008B4ED5">
      <w:pPr>
        <w:pStyle w:val="BodyText"/>
        <w:rPr>
          <w:sz w:val="16"/>
          <w:szCs w:val="16"/>
        </w:rPr>
      </w:pPr>
    </w:p>
    <w:p w:rsidR="008B4ED5" w:rsidRPr="00207A90" w:rsidRDefault="008B4ED5" w:rsidP="008B4ED5">
      <w:pPr>
        <w:pStyle w:val="BodyText"/>
        <w:rPr>
          <w:sz w:val="24"/>
          <w:szCs w:val="24"/>
        </w:rPr>
      </w:pPr>
      <w:r w:rsidRPr="00207A90">
        <w:rPr>
          <w:sz w:val="24"/>
          <w:szCs w:val="24"/>
        </w:rPr>
        <w:t xml:space="preserve">Before the extension of utility service to developers (as defined by </w:t>
      </w:r>
      <w:r w:rsidR="00E6342B" w:rsidRPr="00207A90">
        <w:rPr>
          <w:sz w:val="24"/>
          <w:szCs w:val="24"/>
        </w:rPr>
        <w:t>PUC</w:t>
      </w:r>
      <w:r w:rsidRPr="00207A90">
        <w:rPr>
          <w:sz w:val="24"/>
          <w:szCs w:val="24"/>
        </w:rPr>
        <w:t xml:space="preserve"> rules) or new subdivisions, the Developer shall comply with the following:</w:t>
      </w:r>
    </w:p>
    <w:p w:rsidR="00E6342B" w:rsidRPr="00207A90" w:rsidRDefault="00E6342B">
      <w:pPr>
        <w:rPr>
          <w:sz w:val="16"/>
          <w:szCs w:val="16"/>
        </w:rPr>
      </w:pPr>
    </w:p>
    <w:p w:rsidR="00F3737B" w:rsidRPr="00207A90"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07A90">
        <w:rPr>
          <w:sz w:val="24"/>
          <w:szCs w:val="24"/>
        </w:rPr>
        <w:t>(a)</w:t>
      </w:r>
      <w:r w:rsidRPr="00207A90">
        <w:rPr>
          <w:sz w:val="24"/>
          <w:szCs w:val="24"/>
        </w:rP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w:t>
      </w:r>
      <w:r w:rsidRPr="00207A90">
        <w:rPr>
          <w:sz w:val="24"/>
          <w:szCs w:val="24"/>
        </w:rPr>
        <w:lastRenderedPageBreak/>
        <w:t>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E6342B" w:rsidRPr="00207A90" w:rsidRDefault="00E6342B">
      <w:pPr>
        <w:rPr>
          <w:sz w:val="16"/>
          <w:szCs w:val="16"/>
        </w:rPr>
      </w:pPr>
    </w:p>
    <w:p w:rsidR="00F3737B" w:rsidRPr="00207A90"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07A90">
        <w:rPr>
          <w:sz w:val="24"/>
          <w:szCs w:val="24"/>
        </w:rPr>
        <w:t>(b)</w:t>
      </w:r>
      <w:r w:rsidRPr="00207A90">
        <w:rPr>
          <w:sz w:val="24"/>
          <w:szCs w:val="24"/>
        </w:rPr>
        <w:tab/>
        <w:t>After the requirements of easements and rights-of-way have been determined, a red line copy will be returned by the Utility to the Developer for final plat preparation.</w:t>
      </w:r>
    </w:p>
    <w:p w:rsidR="00E6342B" w:rsidRPr="00816787" w:rsidRDefault="00E6342B">
      <w:pPr>
        <w:rPr>
          <w:sz w:val="22"/>
        </w:rPr>
      </w:pPr>
      <w:r w:rsidRPr="00816787">
        <w:br w:type="page"/>
      </w:r>
    </w:p>
    <w:p w:rsidR="007813C5" w:rsidRPr="002D025B"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05794E" w:rsidRPr="002D025B">
        <w:rPr>
          <w:szCs w:val="24"/>
        </w:rPr>
        <w:tab/>
        <w:t xml:space="preserve">Water Tariff Page </w:t>
      </w:r>
      <w:r w:rsidR="00803AB8" w:rsidRPr="002D025B">
        <w:rPr>
          <w:szCs w:val="24"/>
        </w:rPr>
        <w:t>2</w:t>
      </w:r>
      <w:r w:rsidR="00702005">
        <w:rPr>
          <w:szCs w:val="24"/>
        </w:rPr>
        <w:t>3</w:t>
      </w:r>
    </w:p>
    <w:p w:rsidR="007813C5" w:rsidRPr="002D025B" w:rsidRDefault="007813C5" w:rsidP="007813C5">
      <w:pPr>
        <w:pStyle w:val="BodyText"/>
        <w:rPr>
          <w:sz w:val="24"/>
          <w:szCs w:val="24"/>
        </w:rPr>
      </w:pPr>
    </w:p>
    <w:p w:rsidR="00813741" w:rsidRPr="002D025B" w:rsidRDefault="00813741"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2D025B">
        <w:rPr>
          <w:sz w:val="24"/>
          <w:szCs w:val="24"/>
        </w:rPr>
        <w:t>SECTION 3.2</w:t>
      </w:r>
      <w:r w:rsidR="002D025B">
        <w:rPr>
          <w:sz w:val="24"/>
          <w:szCs w:val="24"/>
        </w:rPr>
        <w:t>0</w:t>
      </w:r>
      <w:r w:rsidRPr="002D025B">
        <w:rPr>
          <w:sz w:val="24"/>
          <w:szCs w:val="24"/>
        </w:rPr>
        <w:t xml:space="preserve"> – SPECIFIC UTILITY EXTENSION POLICY </w:t>
      </w:r>
      <w:r w:rsidR="009D0A7A" w:rsidRPr="00A01DC4">
        <w:rPr>
          <w:sz w:val="24"/>
          <w:szCs w:val="24"/>
        </w:rPr>
        <w:t>(C</w:t>
      </w:r>
      <w:r w:rsidR="009D0A7A">
        <w:rPr>
          <w:sz w:val="24"/>
          <w:szCs w:val="24"/>
        </w:rPr>
        <w:t>ontinued</w:t>
      </w:r>
      <w:r w:rsidR="009D0A7A" w:rsidRPr="00A01DC4">
        <w:rPr>
          <w:sz w:val="24"/>
          <w:szCs w:val="24"/>
        </w:rPr>
        <w:t>)</w:t>
      </w:r>
      <w:r w:rsidRPr="002D025B">
        <w:rPr>
          <w:sz w:val="24"/>
          <w:szCs w:val="24"/>
        </w:rPr>
        <w:t>)</w:t>
      </w:r>
    </w:p>
    <w:p w:rsidR="008B4ED5" w:rsidRPr="002D025B" w:rsidRDefault="008B4ED5" w:rsidP="008B4ED5">
      <w:pPr>
        <w:pStyle w:val="BodyText"/>
        <w:rPr>
          <w:sz w:val="24"/>
          <w:szCs w:val="24"/>
        </w:rPr>
      </w:pPr>
    </w:p>
    <w:p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(c)</w:t>
      </w:r>
      <w:r w:rsidRPr="002D025B">
        <w:rPr>
          <w:sz w:val="24"/>
          <w:szCs w:val="24"/>
        </w:rPr>
        <w:tab/>
        <w:t xml:space="preserve">Copies of all proposed plats and plans must be submitted to the Utility before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rsidR="008B4ED5" w:rsidRPr="002D025B"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(d)</w:t>
      </w:r>
      <w:r w:rsidRPr="002D025B">
        <w:rPr>
          <w:sz w:val="24"/>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rsidR="008B4ED5" w:rsidRPr="002D025B"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lastRenderedPageBreak/>
        <w:t>(e)</w:t>
      </w:r>
      <w:r w:rsidRPr="002D025B">
        <w:rPr>
          <w:sz w:val="24"/>
          <w:szCs w:val="24"/>
        </w:rPr>
        <w:tab/>
        <w:t xml:space="preserve">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  </w:t>
      </w:r>
    </w:p>
    <w:p w:rsidR="008B4ED5" w:rsidRPr="002D025B"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(f)</w:t>
      </w:r>
      <w:r w:rsidRPr="002D025B">
        <w:rPr>
          <w:sz w:val="24"/>
          <w:szCs w:val="24"/>
        </w:rPr>
        <w:tab/>
        <w:t xml:space="preserve">At the sole option of the Utility, the Developer may be required to execute a Developer Extension Agreement setting forth all terms and conditions of extending service to their property including all contributions in aid of construction and developer reimbursements, if any.  </w:t>
      </w:r>
    </w:p>
    <w:p w:rsidR="00813741" w:rsidRPr="002D025B"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(g)</w:t>
      </w:r>
      <w:r w:rsidRPr="002D025B">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rsidR="007813C5" w:rsidRPr="002D025B" w:rsidRDefault="007813C5">
      <w:pPr>
        <w:rPr>
          <w:szCs w:val="24"/>
        </w:rPr>
      </w:pPr>
    </w:p>
    <w:p w:rsidR="00813741" w:rsidRPr="002D025B"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(h)</w:t>
      </w:r>
      <w:r w:rsidRPr="002D025B">
        <w:rPr>
          <w:sz w:val="24"/>
          <w:szCs w:val="24"/>
        </w:rPr>
        <w:tab/>
        <w:t xml:space="preserve">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w:t>
      </w:r>
      <w:r w:rsidRPr="002D025B">
        <w:rPr>
          <w:sz w:val="24"/>
          <w:szCs w:val="24"/>
        </w:rPr>
        <w:lastRenderedPageBreak/>
        <w:t xml:space="preserve">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rsidR="00813741" w:rsidRPr="002D025B" w:rsidRDefault="00813741">
      <w:pPr>
        <w:rPr>
          <w:szCs w:val="24"/>
        </w:rPr>
      </w:pPr>
    </w:p>
    <w:p w:rsidR="00813741" w:rsidRPr="002D025B"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(i)</w:t>
      </w:r>
      <w:r w:rsidRPr="002D025B">
        <w:rPr>
          <w:sz w:val="24"/>
          <w:szCs w:val="24"/>
        </w:rPr>
        <w:tab/>
        <w:t xml:space="preserve">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  </w:t>
      </w:r>
    </w:p>
    <w:p w:rsidR="00813741" w:rsidRPr="002D025B" w:rsidRDefault="00813741">
      <w:pPr>
        <w:rPr>
          <w:szCs w:val="24"/>
        </w:rPr>
      </w:pPr>
    </w:p>
    <w:p w:rsidR="007813C5" w:rsidRPr="00816787" w:rsidRDefault="007813C5">
      <w:pPr>
        <w:rPr>
          <w:sz w:val="22"/>
        </w:rPr>
      </w:pPr>
      <w:r w:rsidRPr="00816787">
        <w:br w:type="page"/>
      </w:r>
    </w:p>
    <w:p w:rsidR="00437C7D" w:rsidRPr="002D025B" w:rsidRDefault="00301829" w:rsidP="00774F50">
      <w:pPr>
        <w:pStyle w:val="Header"/>
        <w:tabs>
          <w:tab w:val="clear" w:pos="4320"/>
          <w:tab w:val="clear" w:pos="8640"/>
          <w:tab w:val="right" w:pos="9900"/>
        </w:tabs>
        <w:rPr>
          <w:rStyle w:val="PageNumber"/>
          <w:szCs w:val="24"/>
        </w:rPr>
      </w:pPr>
      <w:r>
        <w:rPr>
          <w:szCs w:val="24"/>
          <w:u w:val="single"/>
        </w:rPr>
        <w:lastRenderedPageBreak/>
        <w:t>Monarch Utilities I L.P.</w:t>
      </w:r>
      <w:r w:rsidR="00437C7D" w:rsidRPr="002D025B">
        <w:rPr>
          <w:szCs w:val="24"/>
        </w:rPr>
        <w:tab/>
        <w:t>Water T</w:t>
      </w:r>
      <w:r w:rsidR="0005794E" w:rsidRPr="002D025B">
        <w:rPr>
          <w:szCs w:val="24"/>
        </w:rPr>
        <w:t xml:space="preserve">ariff Page </w:t>
      </w:r>
      <w:r w:rsidR="00803AB8" w:rsidRPr="002D025B">
        <w:rPr>
          <w:szCs w:val="24"/>
        </w:rPr>
        <w:t>2</w:t>
      </w:r>
      <w:r w:rsidR="00702005">
        <w:rPr>
          <w:szCs w:val="24"/>
        </w:rPr>
        <w:t>4</w:t>
      </w:r>
    </w:p>
    <w:p w:rsidR="00437C7D" w:rsidRPr="002D025B" w:rsidRDefault="00437C7D" w:rsidP="00437C7D">
      <w:pPr>
        <w:pStyle w:val="BodyText"/>
        <w:rPr>
          <w:sz w:val="24"/>
          <w:szCs w:val="24"/>
        </w:rPr>
      </w:pPr>
    </w:p>
    <w:p w:rsidR="0063689A" w:rsidRPr="002D025B" w:rsidRDefault="0063689A"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2D025B">
        <w:rPr>
          <w:sz w:val="24"/>
          <w:szCs w:val="24"/>
        </w:rPr>
        <w:t>SECTION 3.2</w:t>
      </w:r>
      <w:r w:rsidR="002D025B">
        <w:rPr>
          <w:sz w:val="24"/>
          <w:szCs w:val="24"/>
        </w:rPr>
        <w:t>0</w:t>
      </w:r>
      <w:r w:rsidRPr="002D025B">
        <w:rPr>
          <w:sz w:val="24"/>
          <w:szCs w:val="24"/>
        </w:rPr>
        <w:t xml:space="preserve"> – SPECIFIC UTILITY EXTENSION POLICY </w:t>
      </w:r>
      <w:r w:rsidR="009D0A7A" w:rsidRPr="00A01DC4">
        <w:rPr>
          <w:sz w:val="24"/>
          <w:szCs w:val="24"/>
        </w:rPr>
        <w:t>(C</w:t>
      </w:r>
      <w:r w:rsidR="009D0A7A">
        <w:rPr>
          <w:sz w:val="24"/>
          <w:szCs w:val="24"/>
        </w:rPr>
        <w:t>ontinued</w:t>
      </w:r>
      <w:r w:rsidR="009D0A7A" w:rsidRPr="00A01DC4">
        <w:rPr>
          <w:sz w:val="24"/>
          <w:szCs w:val="24"/>
        </w:rPr>
        <w:t>)</w:t>
      </w:r>
    </w:p>
    <w:p w:rsidR="008B4ED5" w:rsidRPr="002D025B" w:rsidRDefault="008B4ED5" w:rsidP="0063689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8B4ED5" w:rsidRPr="002D025B" w:rsidRDefault="008B4ED5" w:rsidP="008B4ED5">
      <w:pPr>
        <w:pStyle w:val="BodyText"/>
        <w:rPr>
          <w:sz w:val="24"/>
          <w:szCs w:val="24"/>
        </w:rPr>
      </w:pPr>
      <w:r w:rsidRPr="002D025B">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rsidR="008B4ED5" w:rsidRPr="002D025B" w:rsidRDefault="008B4ED5" w:rsidP="008B4ED5">
      <w:pPr>
        <w:pStyle w:val="BodyText"/>
        <w:rPr>
          <w:sz w:val="24"/>
          <w:szCs w:val="24"/>
        </w:rPr>
      </w:pPr>
    </w:p>
    <w:p w:rsidR="008B4ED5" w:rsidRPr="002D025B"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2D025B">
        <w:rPr>
          <w:sz w:val="24"/>
          <w:szCs w:val="24"/>
        </w:rPr>
        <w:t>that the developer of the subdivision refused to provide facilities compatible with the Utility's facilities in accordance with the Utility's approved extension policy after receiving a written request from the Utility; or,</w:t>
      </w:r>
    </w:p>
    <w:p w:rsidR="008B4ED5" w:rsidRPr="002D025B"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2D025B"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2D025B">
        <w:rPr>
          <w:sz w:val="24"/>
          <w:szCs w:val="24"/>
        </w:rPr>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rsidR="008B4ED5" w:rsidRPr="002D025B"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rsidR="008B4ED5" w:rsidRPr="002D025B"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(c)</w:t>
      </w:r>
      <w:r w:rsidR="00437C7D" w:rsidRPr="002D025B">
        <w:rPr>
          <w:sz w:val="24"/>
          <w:szCs w:val="24"/>
        </w:rPr>
        <w:tab/>
      </w:r>
      <w:r w:rsidRPr="002D025B">
        <w:rPr>
          <w:sz w:val="24"/>
          <w:szCs w:val="24"/>
        </w:rPr>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w:t>
      </w:r>
      <w:r w:rsidRPr="002D025B">
        <w:rPr>
          <w:sz w:val="24"/>
          <w:szCs w:val="24"/>
        </w:rPr>
        <w:lastRenderedPageBreak/>
        <w:t>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rsidR="008B4ED5" w:rsidRPr="002D025B"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2D025B">
        <w:rPr>
          <w:sz w:val="24"/>
          <w:szCs w:val="24"/>
        </w:rPr>
        <w:t>(1)</w:t>
      </w:r>
      <w:r w:rsidR="0015662A" w:rsidRPr="002D025B">
        <w:rPr>
          <w:sz w:val="24"/>
          <w:szCs w:val="24"/>
        </w:rPr>
        <w:tab/>
      </w:r>
      <w:r w:rsidRPr="002D025B">
        <w:rPr>
          <w:sz w:val="24"/>
          <w:szCs w:val="24"/>
        </w:rPr>
        <w:t>T</w:t>
      </w:r>
      <w:r w:rsidR="008B4ED5" w:rsidRPr="002D025B">
        <w:rPr>
          <w:sz w:val="24"/>
          <w:szCs w:val="24"/>
        </w:rPr>
        <w:t>he residential service applicant shall not be required to pay for costs of main extensions greater than 2" in diameter for water distribution.</w:t>
      </w:r>
    </w:p>
    <w:p w:rsidR="0015662A" w:rsidRPr="002D025B"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rsidR="008B4ED5" w:rsidRPr="002D025B"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2D025B">
        <w:rPr>
          <w:sz w:val="24"/>
          <w:szCs w:val="24"/>
        </w:rPr>
        <w:t>(2)</w:t>
      </w:r>
      <w:r w:rsidR="0015662A" w:rsidRPr="002D025B">
        <w:rPr>
          <w:sz w:val="24"/>
          <w:szCs w:val="24"/>
        </w:rPr>
        <w:tab/>
      </w:r>
      <w:r w:rsidRPr="002D025B">
        <w:rPr>
          <w:sz w:val="24"/>
          <w:szCs w:val="24"/>
        </w:rPr>
        <w:t xml:space="preserve">Exceptions may be granted by the </w:t>
      </w:r>
      <w:r w:rsidR="00437C7D" w:rsidRPr="002D025B">
        <w:rPr>
          <w:sz w:val="24"/>
          <w:szCs w:val="24"/>
        </w:rPr>
        <w:t>PUC</w:t>
      </w:r>
      <w:r w:rsidRPr="002D025B">
        <w:rPr>
          <w:sz w:val="24"/>
          <w:szCs w:val="24"/>
        </w:rPr>
        <w:t xml:space="preserve"> if:</w:t>
      </w:r>
    </w:p>
    <w:p w:rsidR="008B4ED5" w:rsidRPr="002D025B"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D025B">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rsidR="008B4ED5" w:rsidRPr="002D025B"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2D025B">
        <w:rPr>
          <w:sz w:val="24"/>
          <w:szCs w:val="24"/>
        </w:rPr>
        <w:t>(ii)</w:t>
      </w:r>
      <w:r w:rsidR="0015662A" w:rsidRPr="002D025B">
        <w:rPr>
          <w:sz w:val="24"/>
          <w:szCs w:val="24"/>
        </w:rPr>
        <w:tab/>
      </w:r>
      <w:r w:rsidRPr="002D025B">
        <w:rPr>
          <w:sz w:val="24"/>
          <w:szCs w:val="24"/>
        </w:rPr>
        <w:t>larger minimum line sizes are required under subdivision platting requirements or applicable building codes.</w:t>
      </w:r>
    </w:p>
    <w:p w:rsidR="008B4ED5" w:rsidRPr="002D025B"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2D025B">
        <w:rPr>
          <w:sz w:val="24"/>
          <w:szCs w:val="24"/>
        </w:rPr>
        <w:t>(3)</w:t>
      </w:r>
      <w:r w:rsidR="0015662A" w:rsidRPr="002D025B">
        <w:rPr>
          <w:sz w:val="24"/>
          <w:szCs w:val="24"/>
        </w:rPr>
        <w:tab/>
      </w:r>
      <w:r w:rsidRPr="002D025B">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8B4ED5" w:rsidRPr="002D025B" w:rsidRDefault="008B4ED5" w:rsidP="008B4ED5">
      <w:pPr>
        <w:pStyle w:val="BodyText"/>
        <w:rPr>
          <w:sz w:val="24"/>
          <w:szCs w:val="24"/>
        </w:rPr>
      </w:pPr>
    </w:p>
    <w:p w:rsidR="008B4ED5" w:rsidRPr="002D025B"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D025B">
        <w:rPr>
          <w:sz w:val="24"/>
          <w:szCs w:val="24"/>
        </w:rPr>
        <w:lastRenderedPageBreak/>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rsidR="008B4ED5" w:rsidRPr="002D025B" w:rsidRDefault="008B4ED5" w:rsidP="008B4ED5">
      <w:pPr>
        <w:pStyle w:val="BodyText"/>
        <w:rPr>
          <w:sz w:val="24"/>
          <w:szCs w:val="24"/>
        </w:rPr>
      </w:pPr>
    </w:p>
    <w:p w:rsidR="008B4ED5" w:rsidRPr="002D025B" w:rsidRDefault="008B4ED5" w:rsidP="008B4ED5">
      <w:pPr>
        <w:pStyle w:val="BodyText"/>
        <w:rPr>
          <w:sz w:val="24"/>
          <w:szCs w:val="24"/>
        </w:rPr>
      </w:pPr>
      <w:r w:rsidRPr="002D025B">
        <w:rPr>
          <w:sz w:val="24"/>
          <w:szCs w:val="24"/>
        </w:rPr>
        <w:t xml:space="preserve">A service applicant requesting a one-inch meter for a lawn sprinkler system to service a residential lot is not considered nonstandard service. </w:t>
      </w:r>
    </w:p>
    <w:p w:rsidR="0015662A" w:rsidRPr="002D025B" w:rsidRDefault="0015662A" w:rsidP="008B4ED5">
      <w:pPr>
        <w:pStyle w:val="BodyText"/>
        <w:rPr>
          <w:sz w:val="24"/>
          <w:szCs w:val="24"/>
        </w:rPr>
      </w:pPr>
    </w:p>
    <w:p w:rsidR="0015662A" w:rsidRPr="002D025B" w:rsidRDefault="0015662A" w:rsidP="008B4ED5">
      <w:pPr>
        <w:pStyle w:val="BodyText"/>
        <w:rPr>
          <w:sz w:val="24"/>
          <w:szCs w:val="24"/>
        </w:rPr>
      </w:pPr>
    </w:p>
    <w:p w:rsidR="007B7435" w:rsidRDefault="007B7435">
      <w:pPr>
        <w:rPr>
          <w:szCs w:val="24"/>
        </w:rPr>
        <w:sectPr w:rsidR="007B7435" w:rsidSect="001977B1">
          <w:headerReference w:type="even" r:id="rId9"/>
          <w:footerReference w:type="even" r:id="rId10"/>
          <w:footerReference w:type="default" r:id="rId11"/>
          <w:footnotePr>
            <w:numFmt w:val="lowerLetter"/>
          </w:footnotePr>
          <w:endnotePr>
            <w:numFmt w:val="lowerLetter"/>
          </w:endnotePr>
          <w:type w:val="continuous"/>
          <w:pgSz w:w="12240" w:h="15840"/>
          <w:pgMar w:top="720" w:right="1152" w:bottom="720" w:left="1152" w:header="0" w:footer="720" w:gutter="0"/>
          <w:cols w:space="720"/>
          <w:titlePg/>
          <w:docGrid w:linePitch="326"/>
        </w:sectPr>
      </w:pPr>
      <w:r>
        <w:rPr>
          <w:szCs w:val="24"/>
        </w:rPr>
        <w:br w:type="page"/>
      </w:r>
    </w:p>
    <w:p w:rsidR="00E75087" w:rsidRPr="002D025B" w:rsidRDefault="00E75087" w:rsidP="00E75087">
      <w:pPr>
        <w:tabs>
          <w:tab w:val="right" w:pos="9360"/>
        </w:tabs>
        <w:jc w:val="center"/>
        <w:rPr>
          <w:szCs w:val="24"/>
          <w:u w:val="single"/>
        </w:rPr>
      </w:pPr>
      <w:r w:rsidRPr="002D025B">
        <w:rPr>
          <w:szCs w:val="24"/>
          <w:u w:val="single"/>
        </w:rPr>
        <w:lastRenderedPageBreak/>
        <w:t>APPENDIX A -- DROUGHT CONTINGENCY PLAN</w:t>
      </w:r>
      <w:r w:rsidR="00C421BE" w:rsidRPr="002D025B">
        <w:rPr>
          <w:szCs w:val="24"/>
          <w:u w:val="single"/>
        </w:rPr>
        <w:t xml:space="preserve"> </w:t>
      </w:r>
    </w:p>
    <w:p w:rsidR="00E75087" w:rsidRPr="002D025B" w:rsidRDefault="00E75087" w:rsidP="00E75087">
      <w:pPr>
        <w:tabs>
          <w:tab w:val="right" w:pos="9360"/>
        </w:tabs>
        <w:rPr>
          <w:szCs w:val="24"/>
          <w:u w:val="single"/>
        </w:rPr>
      </w:pPr>
    </w:p>
    <w:p w:rsidR="00E75087" w:rsidRPr="002D025B" w:rsidRDefault="00E75087" w:rsidP="00E75087">
      <w:pPr>
        <w:jc w:val="both"/>
        <w:rPr>
          <w:szCs w:val="24"/>
        </w:rPr>
      </w:pPr>
      <w:r w:rsidRPr="002D025B">
        <w:rPr>
          <w:szCs w:val="24"/>
        </w:rPr>
        <w:t>“This page incorporates by reference the utility’s Drought Contingency Plan, as approved and periodically amended by the Texas Commission on Environmental Quality.”</w:t>
      </w:r>
    </w:p>
    <w:p w:rsidR="00E75087" w:rsidRPr="002D025B" w:rsidRDefault="00E75087" w:rsidP="00E75087">
      <w:pPr>
        <w:tabs>
          <w:tab w:val="right" w:pos="9360"/>
        </w:tabs>
        <w:jc w:val="both"/>
        <w:rPr>
          <w:szCs w:val="24"/>
          <w:u w:val="single"/>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Pr="007B7435" w:rsidRDefault="007B7435" w:rsidP="007B7435">
      <w:pPr>
        <w:rPr>
          <w:sz w:val="22"/>
          <w:szCs w:val="22"/>
        </w:rPr>
      </w:pPr>
    </w:p>
    <w:p w:rsidR="007B7435" w:rsidRDefault="007B7435" w:rsidP="007B7435">
      <w:pPr>
        <w:tabs>
          <w:tab w:val="left" w:pos="493"/>
          <w:tab w:val="right" w:pos="9360"/>
        </w:tabs>
        <w:rPr>
          <w:sz w:val="22"/>
          <w:szCs w:val="22"/>
        </w:rPr>
      </w:pPr>
    </w:p>
    <w:p w:rsidR="0005794E" w:rsidRPr="00816787" w:rsidRDefault="00E75087" w:rsidP="0005794E">
      <w:pPr>
        <w:tabs>
          <w:tab w:val="right" w:pos="9360"/>
        </w:tabs>
        <w:jc w:val="center"/>
        <w:rPr>
          <w:sz w:val="22"/>
          <w:szCs w:val="22"/>
          <w:u w:val="single"/>
        </w:rPr>
      </w:pPr>
      <w:r w:rsidRPr="007B7435">
        <w:rPr>
          <w:sz w:val="22"/>
          <w:szCs w:val="22"/>
        </w:rPr>
        <w:br w:type="page"/>
      </w:r>
      <w:r w:rsidR="0005794E" w:rsidRPr="00816787">
        <w:rPr>
          <w:sz w:val="22"/>
          <w:szCs w:val="22"/>
          <w:u w:val="single"/>
        </w:rPr>
        <w:lastRenderedPageBreak/>
        <w:t xml:space="preserve"> </w:t>
      </w:r>
    </w:p>
    <w:p w:rsidR="004A511C" w:rsidRPr="00816787" w:rsidRDefault="0005794E" w:rsidP="004A511C">
      <w:pPr>
        <w:tabs>
          <w:tab w:val="right" w:pos="9360"/>
        </w:tabs>
        <w:jc w:val="center"/>
        <w:rPr>
          <w:sz w:val="22"/>
          <w:szCs w:val="22"/>
        </w:rPr>
      </w:pPr>
      <w:r w:rsidRPr="00816787">
        <w:rPr>
          <w:sz w:val="22"/>
          <w:szCs w:val="22"/>
          <w:u w:val="single"/>
        </w:rPr>
        <w:t>APPENDIX B</w:t>
      </w:r>
      <w:r w:rsidR="004A511C" w:rsidRPr="00816787">
        <w:rPr>
          <w:sz w:val="22"/>
          <w:szCs w:val="22"/>
          <w:u w:val="single"/>
        </w:rPr>
        <w:t xml:space="preserve"> – APPLICATION FOR SERVICE</w:t>
      </w:r>
    </w:p>
    <w:p w:rsidR="004A511C" w:rsidRPr="00816787" w:rsidRDefault="004A511C">
      <w:pPr>
        <w:rPr>
          <w:sz w:val="22"/>
          <w:szCs w:val="22"/>
        </w:rPr>
      </w:pPr>
    </w:p>
    <w:p w:rsidR="000E7F6B" w:rsidRPr="00816787" w:rsidRDefault="000E7F6B">
      <w:pPr>
        <w:rPr>
          <w:sz w:val="22"/>
          <w:szCs w:val="22"/>
        </w:rPr>
      </w:pPr>
    </w:p>
    <w:p w:rsidR="000E7F6B" w:rsidRPr="00816787" w:rsidRDefault="000E7F6B" w:rsidP="000E7F6B">
      <w:pPr>
        <w:autoSpaceDE w:val="0"/>
        <w:autoSpaceDN w:val="0"/>
        <w:adjustRightInd w:val="0"/>
        <w:ind w:left="-1170" w:right="-1170"/>
        <w:jc w:val="center"/>
        <w:rPr>
          <w:bCs/>
          <w:color w:val="000000"/>
          <w:szCs w:val="24"/>
        </w:rPr>
      </w:pPr>
      <w:r w:rsidRPr="00816787">
        <w:rPr>
          <w:rFonts w:eastAsia="Calibri"/>
          <w:noProof/>
          <w:sz w:val="22"/>
          <w:szCs w:val="22"/>
        </w:rPr>
        <mc:AlternateContent>
          <mc:Choice Requires="wps">
            <w:drawing>
              <wp:anchor distT="0" distB="0" distL="0" distR="0" simplePos="0" relativeHeight="251661312" behindDoc="1" locked="0" layoutInCell="1" allowOverlap="1" wp14:anchorId="583EE51C" wp14:editId="7FE84E17">
                <wp:simplePos x="0" y="0"/>
                <wp:positionH relativeFrom="margin">
                  <wp:posOffset>3862026</wp:posOffset>
                </wp:positionH>
                <wp:positionV relativeFrom="paragraph">
                  <wp:posOffset>174507</wp:posOffset>
                </wp:positionV>
                <wp:extent cx="2675890" cy="819150"/>
                <wp:effectExtent l="0" t="0" r="1016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5890"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16DE" w:rsidRPr="00705898" w:rsidRDefault="00F616DE" w:rsidP="000E7F6B">
                            <w:pPr>
                              <w:spacing w:line="239" w:lineRule="exact"/>
                              <w:rPr>
                                <w:b/>
                                <w:color w:val="FF0000"/>
                                <w:spacing w:val="-4"/>
                                <w:w w:val="105"/>
                                <w:sz w:val="20"/>
                              </w:rPr>
                            </w:pPr>
                            <w:r w:rsidRPr="00705898">
                              <w:rPr>
                                <w:b/>
                                <w:color w:val="FF0000"/>
                                <w:spacing w:val="-4"/>
                                <w:w w:val="105"/>
                                <w:sz w:val="20"/>
                              </w:rPr>
                              <w:t>Return Signed Application to:</w:t>
                            </w:r>
                          </w:p>
                          <w:p w:rsidR="00F616DE" w:rsidRPr="00AC27B1" w:rsidRDefault="00F616DE" w:rsidP="000E7F6B">
                            <w:pPr>
                              <w:spacing w:line="239" w:lineRule="exact"/>
                              <w:rPr>
                                <w:color w:val="FF0000"/>
                                <w:w w:val="105"/>
                                <w:sz w:val="20"/>
                              </w:rPr>
                            </w:pPr>
                            <w:r w:rsidRPr="00AC27B1">
                              <w:rPr>
                                <w:color w:val="FF0000"/>
                                <w:w w:val="105"/>
                                <w:sz w:val="20"/>
                              </w:rPr>
                              <w:t>Mail: 12535 Reed Rd, Sugar Land, T</w:t>
                            </w:r>
                            <w:r>
                              <w:rPr>
                                <w:color w:val="FF0000"/>
                                <w:w w:val="105"/>
                                <w:sz w:val="20"/>
                              </w:rPr>
                              <w:t>X</w:t>
                            </w:r>
                            <w:r w:rsidRPr="00AC27B1">
                              <w:rPr>
                                <w:color w:val="FF0000"/>
                                <w:w w:val="105"/>
                                <w:sz w:val="20"/>
                              </w:rPr>
                              <w:t xml:space="preserve"> 77478</w:t>
                            </w:r>
                          </w:p>
                          <w:p w:rsidR="00F616DE" w:rsidRPr="00DE6FA3" w:rsidRDefault="00F616DE"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 xml:space="preserve">Fax: </w:t>
                            </w:r>
                            <w:r>
                              <w:rPr>
                                <w:rFonts w:ascii="Times New Roman" w:hAnsi="Times New Roman"/>
                                <w:color w:val="FF0000"/>
                                <w:w w:val="105"/>
                                <w:sz w:val="20"/>
                                <w:szCs w:val="20"/>
                              </w:rPr>
                              <w:t>(</w:t>
                            </w:r>
                            <w:r w:rsidRPr="00DE6FA3">
                              <w:rPr>
                                <w:rFonts w:ascii="Times New Roman" w:hAnsi="Times New Roman"/>
                                <w:color w:val="FF0000"/>
                                <w:w w:val="105"/>
                                <w:sz w:val="20"/>
                                <w:szCs w:val="20"/>
                              </w:rPr>
                              <w:t>832</w:t>
                            </w:r>
                            <w:r>
                              <w:rPr>
                                <w:rFonts w:ascii="Times New Roman" w:hAnsi="Times New Roman"/>
                                <w:color w:val="FF0000"/>
                                <w:w w:val="105"/>
                                <w:sz w:val="20"/>
                                <w:szCs w:val="20"/>
                              </w:rPr>
                              <w:t xml:space="preserve">) </w:t>
                            </w:r>
                            <w:r w:rsidRPr="00DE6FA3">
                              <w:rPr>
                                <w:rFonts w:ascii="Times New Roman" w:hAnsi="Times New Roman"/>
                                <w:color w:val="FF0000"/>
                                <w:w w:val="105"/>
                                <w:sz w:val="20"/>
                                <w:szCs w:val="20"/>
                              </w:rPr>
                              <w:t xml:space="preserve">209-5395  </w:t>
                            </w:r>
                            <w:r>
                              <w:rPr>
                                <w:rFonts w:ascii="Times New Roman" w:hAnsi="Times New Roman"/>
                                <w:color w:val="FF0000"/>
                                <w:w w:val="105"/>
                                <w:sz w:val="20"/>
                                <w:szCs w:val="20"/>
                              </w:rPr>
                              <w:t>Phone: (866) 654-7992</w:t>
                            </w:r>
                          </w:p>
                          <w:p w:rsidR="00F616DE" w:rsidRPr="00DE6FA3" w:rsidRDefault="00F616DE"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Email: turnon@swwc.com</w:t>
                            </w:r>
                          </w:p>
                          <w:p w:rsidR="00F616DE" w:rsidRPr="00DE6FA3" w:rsidRDefault="00F616DE" w:rsidP="000E7F6B">
                            <w:pPr>
                              <w:spacing w:line="215" w:lineRule="exact"/>
                              <w:rPr>
                                <w:b/>
                                <w:color w:val="FF0000"/>
                                <w:spacing w:val="-4"/>
                                <w:w w:val="105"/>
                                <w:sz w:val="20"/>
                              </w:rPr>
                            </w:pPr>
                            <w:r w:rsidRPr="00DE6FA3">
                              <w:rPr>
                                <w:b/>
                                <w:color w:val="FF0000"/>
                                <w:spacing w:val="-5"/>
                                <w:w w:val="105"/>
                                <w:sz w:val="20"/>
                                <w:u w:val="single"/>
                              </w:rPr>
                              <w:t xml:space="preserve">(We must receive </w:t>
                            </w:r>
                            <w:r w:rsidRPr="00AC27B1">
                              <w:rPr>
                                <w:b/>
                                <w:color w:val="FF0000"/>
                                <w:spacing w:val="-5"/>
                                <w:w w:val="105"/>
                                <w:sz w:val="20"/>
                                <w:u w:val="single"/>
                              </w:rPr>
                              <w:t>second page with signature</w:t>
                            </w:r>
                            <w:r w:rsidRPr="00DE6FA3">
                              <w:rPr>
                                <w:b/>
                                <w:color w:val="FF0000"/>
                                <w:spacing w:val="-5"/>
                                <w:w w:val="105"/>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EE51C" id="_x0000_t202" coordsize="21600,21600" o:spt="202" path="m,l,21600r21600,l21600,xe">
                <v:stroke joinstyle="miter"/>
                <v:path gradientshapeok="t" o:connecttype="rect"/>
              </v:shapetype>
              <v:shape id="Text Box 4" o:spid="_x0000_s1026" type="#_x0000_t202" style="position:absolute;left:0;text-align:left;margin-left:304.1pt;margin-top:13.75pt;width:210.7pt;height:64.5pt;z-index:-25165516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I0rgIAAKk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" filled="f" stroked="f">
                <v:textbox inset="0,0,0,0">
                  <w:txbxContent>
                    <w:p w:rsidR="00F616DE" w:rsidRPr="00705898" w:rsidRDefault="00F616DE" w:rsidP="000E7F6B">
                      <w:pPr>
                        <w:spacing w:line="239" w:lineRule="exact"/>
                        <w:rPr>
                          <w:b/>
                          <w:color w:val="FF0000"/>
                          <w:spacing w:val="-4"/>
                          <w:w w:val="105"/>
                          <w:sz w:val="20"/>
                        </w:rPr>
                      </w:pPr>
                      <w:r w:rsidRPr="00705898">
                        <w:rPr>
                          <w:b/>
                          <w:color w:val="FF0000"/>
                          <w:spacing w:val="-4"/>
                          <w:w w:val="105"/>
                          <w:sz w:val="20"/>
                        </w:rPr>
                        <w:t>Return Signed Application to:</w:t>
                      </w:r>
                    </w:p>
                    <w:p w:rsidR="00F616DE" w:rsidRPr="00AC27B1" w:rsidRDefault="00F616DE" w:rsidP="000E7F6B">
                      <w:pPr>
                        <w:spacing w:line="239" w:lineRule="exact"/>
                        <w:rPr>
                          <w:color w:val="FF0000"/>
                          <w:w w:val="105"/>
                          <w:sz w:val="20"/>
                        </w:rPr>
                      </w:pPr>
                      <w:r w:rsidRPr="00AC27B1">
                        <w:rPr>
                          <w:color w:val="FF0000"/>
                          <w:w w:val="105"/>
                          <w:sz w:val="20"/>
                        </w:rPr>
                        <w:t>Mail: 12535 Reed Rd, Sugar Land, T</w:t>
                      </w:r>
                      <w:r>
                        <w:rPr>
                          <w:color w:val="FF0000"/>
                          <w:w w:val="105"/>
                          <w:sz w:val="20"/>
                        </w:rPr>
                        <w:t>X</w:t>
                      </w:r>
                      <w:r w:rsidRPr="00AC27B1">
                        <w:rPr>
                          <w:color w:val="FF0000"/>
                          <w:w w:val="105"/>
                          <w:sz w:val="20"/>
                        </w:rPr>
                        <w:t xml:space="preserve"> 77478</w:t>
                      </w:r>
                    </w:p>
                    <w:p w:rsidR="00F616DE" w:rsidRPr="00DE6FA3" w:rsidRDefault="00F616DE"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 xml:space="preserve">Fax: </w:t>
                      </w:r>
                      <w:r>
                        <w:rPr>
                          <w:rFonts w:ascii="Times New Roman" w:hAnsi="Times New Roman"/>
                          <w:color w:val="FF0000"/>
                          <w:w w:val="105"/>
                          <w:sz w:val="20"/>
                          <w:szCs w:val="20"/>
                        </w:rPr>
                        <w:t>(</w:t>
                      </w:r>
                      <w:r w:rsidRPr="00DE6FA3">
                        <w:rPr>
                          <w:rFonts w:ascii="Times New Roman" w:hAnsi="Times New Roman"/>
                          <w:color w:val="FF0000"/>
                          <w:w w:val="105"/>
                          <w:sz w:val="20"/>
                          <w:szCs w:val="20"/>
                        </w:rPr>
                        <w:t>832</w:t>
                      </w:r>
                      <w:r>
                        <w:rPr>
                          <w:rFonts w:ascii="Times New Roman" w:hAnsi="Times New Roman"/>
                          <w:color w:val="FF0000"/>
                          <w:w w:val="105"/>
                          <w:sz w:val="20"/>
                          <w:szCs w:val="20"/>
                        </w:rPr>
                        <w:t xml:space="preserve">) </w:t>
                      </w:r>
                      <w:r w:rsidRPr="00DE6FA3">
                        <w:rPr>
                          <w:rFonts w:ascii="Times New Roman" w:hAnsi="Times New Roman"/>
                          <w:color w:val="FF0000"/>
                          <w:w w:val="105"/>
                          <w:sz w:val="20"/>
                          <w:szCs w:val="20"/>
                        </w:rPr>
                        <w:t>209-</w:t>
                      </w:r>
                      <w:proofErr w:type="gramStart"/>
                      <w:r w:rsidRPr="00DE6FA3">
                        <w:rPr>
                          <w:rFonts w:ascii="Times New Roman" w:hAnsi="Times New Roman"/>
                          <w:color w:val="FF0000"/>
                          <w:w w:val="105"/>
                          <w:sz w:val="20"/>
                          <w:szCs w:val="20"/>
                        </w:rPr>
                        <w:t xml:space="preserve">5395  </w:t>
                      </w:r>
                      <w:r>
                        <w:rPr>
                          <w:rFonts w:ascii="Times New Roman" w:hAnsi="Times New Roman"/>
                          <w:color w:val="FF0000"/>
                          <w:w w:val="105"/>
                          <w:sz w:val="20"/>
                          <w:szCs w:val="20"/>
                        </w:rPr>
                        <w:t>Phone</w:t>
                      </w:r>
                      <w:proofErr w:type="gramEnd"/>
                      <w:r>
                        <w:rPr>
                          <w:rFonts w:ascii="Times New Roman" w:hAnsi="Times New Roman"/>
                          <w:color w:val="FF0000"/>
                          <w:w w:val="105"/>
                          <w:sz w:val="20"/>
                          <w:szCs w:val="20"/>
                        </w:rPr>
                        <w:t>: (866) 654-7992</w:t>
                      </w:r>
                    </w:p>
                    <w:p w:rsidR="00F616DE" w:rsidRPr="00DE6FA3" w:rsidRDefault="00F616DE"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Email: turnon@swwc.com</w:t>
                      </w:r>
                    </w:p>
                    <w:p w:rsidR="00F616DE" w:rsidRPr="00DE6FA3" w:rsidRDefault="00F616DE" w:rsidP="000E7F6B">
                      <w:pPr>
                        <w:spacing w:line="215" w:lineRule="exact"/>
                        <w:rPr>
                          <w:b/>
                          <w:color w:val="FF0000"/>
                          <w:spacing w:val="-4"/>
                          <w:w w:val="105"/>
                          <w:sz w:val="20"/>
                        </w:rPr>
                      </w:pPr>
                      <w:r w:rsidRPr="00DE6FA3">
                        <w:rPr>
                          <w:b/>
                          <w:color w:val="FF0000"/>
                          <w:spacing w:val="-5"/>
                          <w:w w:val="105"/>
                          <w:sz w:val="20"/>
                          <w:u w:val="single"/>
                        </w:rPr>
                        <w:t xml:space="preserve">(We must receive </w:t>
                      </w:r>
                      <w:r w:rsidRPr="00AC27B1">
                        <w:rPr>
                          <w:b/>
                          <w:color w:val="FF0000"/>
                          <w:spacing w:val="-5"/>
                          <w:w w:val="105"/>
                          <w:sz w:val="20"/>
                          <w:u w:val="single"/>
                        </w:rPr>
                        <w:t>second page with signature</w:t>
                      </w:r>
                      <w:r w:rsidRPr="00DE6FA3">
                        <w:rPr>
                          <w:b/>
                          <w:color w:val="FF0000"/>
                          <w:spacing w:val="-5"/>
                          <w:w w:val="105"/>
                          <w:sz w:val="20"/>
                        </w:rPr>
                        <w:t>)</w:t>
                      </w:r>
                    </w:p>
                  </w:txbxContent>
                </v:textbox>
                <w10:wrap type="square" anchorx="margin"/>
              </v:shape>
            </w:pict>
          </mc:Fallback>
        </mc:AlternateContent>
      </w:r>
    </w:p>
    <w:p w:rsidR="000E7F6B" w:rsidRPr="0081678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rPr>
          <w:b/>
          <w:spacing w:val="-1"/>
          <w:sz w:val="18"/>
          <w:szCs w:val="18"/>
        </w:rPr>
      </w:pPr>
      <w:r w:rsidRPr="00816787">
        <w:rPr>
          <w:noProof/>
          <w:spacing w:val="-1"/>
          <w:sz w:val="18"/>
          <w:szCs w:val="18"/>
        </w:rPr>
        <w:drawing>
          <wp:inline distT="0" distB="0" distL="0" distR="0" wp14:anchorId="017814C8" wp14:editId="76C1DDD9">
            <wp:extent cx="2886075" cy="10296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0505" cy="1038383"/>
                    </a:xfrm>
                    <a:prstGeom prst="rect">
                      <a:avLst/>
                    </a:prstGeom>
                    <a:noFill/>
                    <a:ln>
                      <a:noFill/>
                    </a:ln>
                  </pic:spPr>
                </pic:pic>
              </a:graphicData>
            </a:graphic>
          </wp:inline>
        </w:drawing>
      </w:r>
    </w:p>
    <w:p w:rsidR="000E7F6B" w:rsidRPr="00816787" w:rsidRDefault="000E7F6B" w:rsidP="000E7F6B">
      <w:pPr>
        <w:widowControl w:val="0"/>
        <w:tabs>
          <w:tab w:val="left" w:pos="-1080"/>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080" w:right="-1170"/>
        <w:rPr>
          <w:rFonts w:eastAsiaTheme="minorHAnsi"/>
          <w:b/>
          <w:color w:val="000000"/>
          <w:spacing w:val="-2"/>
          <w:w w:val="105"/>
          <w:sz w:val="18"/>
          <w:szCs w:val="18"/>
        </w:rPr>
      </w:pPr>
      <w:r w:rsidRPr="00816787">
        <w:rPr>
          <w:b/>
          <w:spacing w:val="-1"/>
          <w:sz w:val="18"/>
          <w:szCs w:val="18"/>
        </w:rPr>
        <w:t xml:space="preserve">THIS </w:t>
      </w:r>
      <w:r w:rsidRPr="00816787">
        <w:rPr>
          <w:rFonts w:eastAsiaTheme="minorHAnsi"/>
          <w:b/>
          <w:color w:val="000000"/>
          <w:spacing w:val="-2"/>
          <w:w w:val="105"/>
          <w:sz w:val="18"/>
          <w:szCs w:val="18"/>
        </w:rPr>
        <w:t xml:space="preserve">APPLICATION MUST BE COMPLETED, SIGNED AND RETURNED TO </w:t>
      </w:r>
      <w:r w:rsidR="00301829">
        <w:rPr>
          <w:rFonts w:eastAsiaTheme="minorHAnsi"/>
          <w:b/>
          <w:color w:val="000000"/>
          <w:spacing w:val="-2"/>
          <w:w w:val="105"/>
          <w:sz w:val="18"/>
          <w:szCs w:val="18"/>
        </w:rPr>
        <w:t>MONARCH UTILITIES I</w:t>
      </w:r>
      <w:r w:rsidR="00095830">
        <w:rPr>
          <w:rFonts w:eastAsiaTheme="minorHAnsi"/>
          <w:b/>
          <w:color w:val="000000"/>
          <w:spacing w:val="-2"/>
          <w:w w:val="105"/>
          <w:sz w:val="18"/>
          <w:szCs w:val="18"/>
        </w:rPr>
        <w:t>,</w:t>
      </w:r>
      <w:r w:rsidR="00301829">
        <w:rPr>
          <w:rFonts w:eastAsiaTheme="minorHAnsi"/>
          <w:b/>
          <w:color w:val="000000"/>
          <w:spacing w:val="-2"/>
          <w:w w:val="105"/>
          <w:sz w:val="18"/>
          <w:szCs w:val="18"/>
        </w:rPr>
        <w:t xml:space="preserve"> L.P.</w:t>
      </w:r>
      <w:r w:rsidRPr="00816787">
        <w:rPr>
          <w:rFonts w:eastAsiaTheme="minorHAnsi"/>
          <w:b/>
          <w:color w:val="000000"/>
          <w:spacing w:val="-2"/>
          <w:w w:val="105"/>
          <w:sz w:val="18"/>
          <w:szCs w:val="18"/>
        </w:rPr>
        <w:t xml:space="preserve"> BEFORE SERVICE CAN BE ESTABLISHED.  A TRANSFER FEE IN THE AMOUNT OF $45 MAY BE ASSESSED IF APPLICABLE.</w:t>
      </w:r>
    </w:p>
    <w:p w:rsidR="000E7F6B" w:rsidRPr="00816787" w:rsidRDefault="00276721"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r w:rsidRPr="00816787">
        <w:rPr>
          <w:b/>
          <w:bCs/>
          <w:noProof/>
          <w:spacing w:val="-4"/>
          <w:sz w:val="18"/>
          <w:szCs w:val="18"/>
        </w:rPr>
        <mc:AlternateContent>
          <mc:Choice Requires="wps">
            <w:drawing>
              <wp:anchor distT="0" distB="0" distL="114300" distR="114300" simplePos="0" relativeHeight="251659264" behindDoc="0" locked="0" layoutInCell="1" allowOverlap="1" wp14:anchorId="4152226D" wp14:editId="06FF7FA0">
                <wp:simplePos x="0" y="0"/>
                <wp:positionH relativeFrom="margin">
                  <wp:posOffset>-495300</wp:posOffset>
                </wp:positionH>
                <wp:positionV relativeFrom="page">
                  <wp:posOffset>2712720</wp:posOffset>
                </wp:positionV>
                <wp:extent cx="7324725" cy="43243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7324725" cy="4324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5410FD" id="Rectangle 10" o:spid="_x0000_s1026" style="position:absolute;margin-left:-39pt;margin-top:213.6pt;width:576.75pt;height:3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" filled="f" strokecolor="#243f60 [1604]" strokeweight="2pt">
                <w10:wrap anchorx="margin" anchory="page"/>
              </v:rect>
            </w:pict>
          </mc:Fallback>
        </mc:AlternateContent>
      </w:r>
    </w:p>
    <w:p w:rsidR="000E7F6B" w:rsidRPr="00816787" w:rsidRDefault="00095830"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28"/>
          <w:szCs w:val="28"/>
        </w:rPr>
      </w:pPr>
      <w:r>
        <w:rPr>
          <w:rFonts w:eastAsiaTheme="minorHAnsi"/>
          <w:b/>
          <w:color w:val="000000"/>
          <w:spacing w:val="-2"/>
          <w:w w:val="105"/>
          <w:sz w:val="28"/>
          <w:szCs w:val="28"/>
        </w:rPr>
        <w:t>Monarch Utilities,</w:t>
      </w:r>
      <w:r w:rsidR="000E7F6B" w:rsidRPr="00816787">
        <w:rPr>
          <w:rFonts w:eastAsiaTheme="minorHAnsi"/>
          <w:b/>
          <w:color w:val="000000"/>
          <w:spacing w:val="-2"/>
          <w:w w:val="105"/>
          <w:sz w:val="28"/>
          <w:szCs w:val="28"/>
        </w:rPr>
        <w:t xml:space="preserve"> I, L.P.</w:t>
      </w:r>
    </w:p>
    <w:p w:rsidR="000E7F6B" w:rsidRPr="0081678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p>
    <w:p w:rsidR="000E7F6B" w:rsidRPr="0081678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p>
    <w:p w:rsidR="000E7F6B" w:rsidRPr="0081678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120"/>
        <w:ind w:left="-1170" w:right="-1170"/>
        <w:jc w:val="center"/>
        <w:rPr>
          <w:b/>
          <w:sz w:val="20"/>
        </w:rPr>
      </w:pPr>
      <w:r w:rsidRPr="00816787">
        <w:rPr>
          <w:b/>
          <w:sz w:val="32"/>
        </w:rPr>
        <w:t>CONTRACT/APPLICATION FOR UTILITY SERVICE</w:t>
      </w:r>
    </w:p>
    <w:p w:rsidR="000E7F6B" w:rsidRPr="00816787" w:rsidRDefault="000E7F6B" w:rsidP="00276721">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right="-1170"/>
        <w:rPr>
          <w:rFonts w:eastAsiaTheme="minorHAnsi"/>
          <w:b/>
          <w:color w:val="000000"/>
          <w:spacing w:val="-2"/>
          <w:w w:val="105"/>
          <w:sz w:val="18"/>
          <w:szCs w:val="18"/>
        </w:rPr>
      </w:pPr>
      <w:r w:rsidRPr="00816787">
        <w:rPr>
          <w:rFonts w:eastAsiaTheme="minorHAnsi"/>
          <w:b/>
          <w:color w:val="000000"/>
          <w:spacing w:val="-2"/>
          <w:w w:val="105"/>
          <w:sz w:val="18"/>
          <w:szCs w:val="18"/>
        </w:rPr>
        <w:t xml:space="preserve"> Name of Applicant*: </w:t>
      </w:r>
      <w:r w:rsidRPr="00816787">
        <w:rPr>
          <w:rFonts w:eastAsiaTheme="minorHAnsi"/>
          <w:b/>
          <w:color w:val="000000"/>
          <w:spacing w:val="-4"/>
          <w:w w:val="105"/>
          <w:sz w:val="18"/>
          <w:szCs w:val="18"/>
        </w:rPr>
        <w:t>_______________________________________Authorized User:_________________</w:t>
      </w:r>
      <w:r w:rsidRPr="00816787">
        <w:rPr>
          <w:rFonts w:eastAsiaTheme="minorHAnsi"/>
          <w:b/>
          <w:color w:val="000000"/>
          <w:spacing w:val="-4"/>
          <w:w w:val="105"/>
          <w:sz w:val="18"/>
          <w:szCs w:val="18"/>
          <w:u w:val="single"/>
        </w:rPr>
        <w:t xml:space="preserve">                  </w:t>
      </w:r>
    </w:p>
    <w:p w:rsidR="000E7F6B" w:rsidRPr="00816787" w:rsidRDefault="000E7F6B" w:rsidP="00276721">
      <w:pPr>
        <w:tabs>
          <w:tab w:val="left" w:pos="180"/>
          <w:tab w:val="left" w:pos="1008"/>
          <w:tab w:val="left" w:pos="2304"/>
          <w:tab w:val="left" w:pos="3600"/>
          <w:tab w:val="left" w:pos="4320"/>
          <w:tab w:val="left" w:pos="5040"/>
          <w:tab w:val="left" w:pos="5760"/>
          <w:tab w:val="left" w:pos="6480"/>
          <w:tab w:val="left" w:pos="7200"/>
          <w:tab w:val="left" w:pos="7920"/>
          <w:tab w:val="left" w:pos="8640"/>
          <w:tab w:val="left" w:pos="9360"/>
        </w:tabs>
        <w:ind w:right="-1170"/>
        <w:jc w:val="both"/>
        <w:rPr>
          <w:b/>
          <w:color w:val="000000"/>
          <w:spacing w:val="-2"/>
          <w:w w:val="105"/>
          <w:sz w:val="18"/>
          <w:szCs w:val="18"/>
        </w:rPr>
      </w:pPr>
      <w:r w:rsidRPr="00816787">
        <w:rPr>
          <w:i/>
          <w:iCs/>
          <w:sz w:val="16"/>
          <w:szCs w:val="16"/>
        </w:rPr>
        <w:t>*This is the person or other entity in whose name service will be rendered and who will responsible of all service and other bills.</w:t>
      </w:r>
    </w:p>
    <w:p w:rsidR="000E7F6B" w:rsidRPr="00816787" w:rsidRDefault="000E7F6B" w:rsidP="00276721">
      <w:pPr>
        <w:tabs>
          <w:tab w:val="left" w:pos="180"/>
          <w:tab w:val="left" w:pos="1008"/>
          <w:tab w:val="left" w:pos="2304"/>
          <w:tab w:val="left" w:pos="3600"/>
          <w:tab w:val="left" w:pos="4320"/>
          <w:tab w:val="left" w:pos="5040"/>
          <w:tab w:val="left" w:pos="5760"/>
          <w:tab w:val="left" w:pos="6480"/>
          <w:tab w:val="left" w:pos="7200"/>
          <w:tab w:val="left" w:pos="7920"/>
          <w:tab w:val="left" w:pos="8640"/>
          <w:tab w:val="left" w:pos="9360"/>
        </w:tabs>
        <w:ind w:right="-1170"/>
        <w:jc w:val="both"/>
        <w:rPr>
          <w:rFonts w:eastAsiaTheme="minorHAnsi"/>
          <w:b/>
          <w:color w:val="000000"/>
          <w:spacing w:val="4"/>
          <w:w w:val="105"/>
          <w:sz w:val="18"/>
          <w:szCs w:val="18"/>
        </w:rPr>
      </w:pPr>
      <w:r w:rsidRPr="00816787">
        <w:rPr>
          <w:b/>
          <w:color w:val="000000"/>
          <w:spacing w:val="-2"/>
          <w:w w:val="105"/>
          <w:sz w:val="18"/>
          <w:szCs w:val="18"/>
        </w:rPr>
        <w:t xml:space="preserve">  Are you </w:t>
      </w:r>
      <w:r w:rsidRPr="00816787">
        <w:rPr>
          <w:rStyle w:val="Strong"/>
          <w:sz w:val="28"/>
          <w:szCs w:val="28"/>
        </w:rPr>
        <w:t>□</w:t>
      </w:r>
      <w:r w:rsidRPr="00816787">
        <w:rPr>
          <w:b/>
          <w:color w:val="000000"/>
          <w:spacing w:val="-2"/>
          <w:w w:val="105"/>
          <w:sz w:val="18"/>
          <w:szCs w:val="18"/>
        </w:rPr>
        <w:t xml:space="preserve">Buying or </w:t>
      </w:r>
      <w:r w:rsidRPr="00816787">
        <w:rPr>
          <w:rStyle w:val="Strong"/>
          <w:sz w:val="28"/>
          <w:szCs w:val="28"/>
        </w:rPr>
        <w:t>□</w:t>
      </w:r>
      <w:r w:rsidRPr="00816787">
        <w:rPr>
          <w:b/>
          <w:color w:val="000000"/>
          <w:spacing w:val="-2"/>
          <w:w w:val="105"/>
          <w:sz w:val="18"/>
          <w:szCs w:val="18"/>
        </w:rPr>
        <w:t xml:space="preserve">Renting? </w:t>
      </w:r>
      <w:r w:rsidRPr="00816787">
        <w:rPr>
          <w:color w:val="000000"/>
          <w:spacing w:val="-2"/>
          <w:w w:val="105"/>
          <w:sz w:val="18"/>
          <w:szCs w:val="18"/>
        </w:rPr>
        <w:t>(provide valid Lease Agreement)</w:t>
      </w:r>
      <w:r w:rsidRPr="00816787">
        <w:rPr>
          <w:rFonts w:eastAsiaTheme="minorHAnsi"/>
          <w:b/>
          <w:color w:val="000000"/>
          <w:spacing w:val="-10"/>
          <w:w w:val="105"/>
          <w:sz w:val="18"/>
          <w:szCs w:val="18"/>
        </w:rPr>
        <w:t xml:space="preserve"> Purchase </w:t>
      </w:r>
      <w:r w:rsidRPr="00816787">
        <w:rPr>
          <w:b/>
          <w:color w:val="000000"/>
          <w:spacing w:val="-10"/>
          <w:w w:val="105"/>
          <w:sz w:val="18"/>
          <w:szCs w:val="18"/>
        </w:rPr>
        <w:t xml:space="preserve">Settlement/Lease Date: </w:t>
      </w:r>
      <w:r w:rsidRPr="00816787">
        <w:rPr>
          <w:rFonts w:eastAsiaTheme="minorHAnsi"/>
          <w:b/>
          <w:color w:val="000000"/>
          <w:spacing w:val="4"/>
          <w:w w:val="105"/>
          <w:sz w:val="18"/>
          <w:szCs w:val="18"/>
        </w:rPr>
        <w:t xml:space="preserve">___/___/___ </w:t>
      </w:r>
    </w:p>
    <w:p w:rsidR="000E7F6B" w:rsidRPr="00816787" w:rsidRDefault="000E7F6B" w:rsidP="00276721">
      <w:pPr>
        <w:tabs>
          <w:tab w:val="left" w:leader="underscore" w:pos="5520"/>
          <w:tab w:val="right" w:leader="underscore" w:pos="10545"/>
        </w:tabs>
        <w:spacing w:before="120"/>
        <w:ind w:right="-1170"/>
        <w:rPr>
          <w:rFonts w:eastAsiaTheme="minorHAnsi"/>
          <w:b/>
          <w:color w:val="000000"/>
          <w:spacing w:val="2"/>
          <w:w w:val="105"/>
          <w:sz w:val="18"/>
          <w:szCs w:val="18"/>
        </w:rPr>
      </w:pPr>
      <w:r w:rsidRPr="00816787">
        <w:rPr>
          <w:rFonts w:eastAsiaTheme="minorHAnsi"/>
          <w:b/>
          <w:color w:val="000000"/>
          <w:spacing w:val="4"/>
          <w:w w:val="105"/>
          <w:sz w:val="18"/>
          <w:szCs w:val="18"/>
        </w:rPr>
        <w:t xml:space="preserve">  </w:t>
      </w:r>
      <w:r w:rsidRPr="00816787">
        <w:rPr>
          <w:rFonts w:eastAsiaTheme="minorHAnsi"/>
          <w:b/>
          <w:color w:val="000000"/>
          <w:spacing w:val="2"/>
          <w:w w:val="105"/>
          <w:sz w:val="18"/>
          <w:szCs w:val="18"/>
        </w:rPr>
        <w:t xml:space="preserve">SSN Last 4 Digits: _______ </w:t>
      </w:r>
      <w:r w:rsidRPr="00816787">
        <w:rPr>
          <w:rFonts w:eastAsiaTheme="minorHAnsi"/>
          <w:b/>
          <w:color w:val="000000"/>
          <w:spacing w:val="4"/>
          <w:w w:val="105"/>
          <w:sz w:val="18"/>
          <w:szCs w:val="18"/>
        </w:rPr>
        <w:t>Driver’s License: _</w:t>
      </w:r>
      <w:r w:rsidRPr="00816787">
        <w:rPr>
          <w:rFonts w:eastAsiaTheme="minorHAnsi"/>
          <w:b/>
          <w:color w:val="000000"/>
          <w:spacing w:val="4"/>
          <w:w w:val="105"/>
          <w:sz w:val="18"/>
          <w:szCs w:val="18"/>
          <w:u w:val="single"/>
        </w:rPr>
        <w:t>__        ____</w:t>
      </w:r>
      <w:r w:rsidRPr="00816787">
        <w:rPr>
          <w:rFonts w:eastAsiaTheme="minorHAnsi"/>
          <w:b/>
          <w:color w:val="000000"/>
          <w:spacing w:val="4"/>
          <w:w w:val="105"/>
          <w:sz w:val="18"/>
          <w:szCs w:val="18"/>
        </w:rPr>
        <w:t>___Date of Birth:____/____/______</w:t>
      </w:r>
    </w:p>
    <w:p w:rsidR="000E7F6B" w:rsidRPr="00816787" w:rsidRDefault="000E7F6B" w:rsidP="00276721">
      <w:pPr>
        <w:tabs>
          <w:tab w:val="right" w:leader="underscore" w:pos="10545"/>
        </w:tabs>
        <w:ind w:right="-1170"/>
        <w:rPr>
          <w:rFonts w:eastAsiaTheme="minorHAnsi"/>
          <w:b/>
          <w:color w:val="000000"/>
          <w:spacing w:val="-8"/>
          <w:w w:val="105"/>
          <w:sz w:val="18"/>
          <w:szCs w:val="18"/>
        </w:rPr>
      </w:pPr>
      <w:r w:rsidRPr="00816787">
        <w:rPr>
          <w:rFonts w:eastAsiaTheme="minorHAnsi"/>
          <w:b/>
          <w:color w:val="000000"/>
          <w:spacing w:val="-8"/>
          <w:w w:val="105"/>
          <w:sz w:val="18"/>
          <w:szCs w:val="18"/>
        </w:rPr>
        <w:t xml:space="preserve">Date to Begin Service (MM/DD/YY): _____ / _____ / _____ Is the water currently on? </w:t>
      </w:r>
      <w:r w:rsidRPr="00816787">
        <w:rPr>
          <w:rStyle w:val="Strong"/>
          <w:sz w:val="28"/>
          <w:szCs w:val="28"/>
        </w:rPr>
        <w:t>□</w:t>
      </w:r>
      <w:r w:rsidRPr="00816787">
        <w:rPr>
          <w:rFonts w:eastAsiaTheme="minorHAnsi"/>
          <w:b/>
          <w:color w:val="000000"/>
          <w:spacing w:val="-8"/>
          <w:w w:val="105"/>
          <w:sz w:val="18"/>
          <w:szCs w:val="18"/>
        </w:rPr>
        <w:t xml:space="preserve">Yes </w:t>
      </w:r>
      <w:r w:rsidRPr="00816787">
        <w:rPr>
          <w:rStyle w:val="Strong"/>
          <w:sz w:val="28"/>
          <w:szCs w:val="28"/>
        </w:rPr>
        <w:t>□</w:t>
      </w:r>
      <w:r w:rsidRPr="00816787">
        <w:rPr>
          <w:rFonts w:eastAsiaTheme="minorHAnsi"/>
          <w:b/>
          <w:color w:val="000000"/>
          <w:spacing w:val="-8"/>
          <w:w w:val="105"/>
          <w:sz w:val="18"/>
          <w:szCs w:val="18"/>
        </w:rPr>
        <w:t xml:space="preserve"> </w:t>
      </w:r>
      <w:r w:rsidRPr="00816787">
        <w:rPr>
          <w:rFonts w:eastAsiaTheme="minorHAnsi"/>
          <w:b/>
          <w:color w:val="000000"/>
          <w:spacing w:val="-4"/>
          <w:w w:val="105"/>
          <w:sz w:val="18"/>
          <w:szCs w:val="18"/>
        </w:rPr>
        <w:t>No</w:t>
      </w:r>
      <w:r w:rsidRPr="00816787">
        <w:rPr>
          <w:rFonts w:eastAsiaTheme="minorHAnsi"/>
          <w:b/>
          <w:color w:val="000000"/>
          <w:spacing w:val="-8"/>
          <w:w w:val="105"/>
          <w:sz w:val="18"/>
          <w:szCs w:val="18"/>
          <w:u w:val="single"/>
        </w:rPr>
        <w:t xml:space="preserve">            </w:t>
      </w:r>
    </w:p>
    <w:p w:rsidR="000E7F6B" w:rsidRPr="00816787" w:rsidRDefault="000E7F6B" w:rsidP="00276721">
      <w:pPr>
        <w:widowControl w:val="0"/>
        <w:kinsoku w:val="0"/>
        <w:spacing w:line="200" w:lineRule="atLeast"/>
        <w:ind w:right="-1170"/>
        <w:jc w:val="both"/>
        <w:rPr>
          <w:b/>
          <w:bCs/>
          <w:spacing w:val="-4"/>
          <w:w w:val="105"/>
          <w:sz w:val="18"/>
          <w:szCs w:val="18"/>
          <w:u w:val="single"/>
        </w:rPr>
      </w:pPr>
      <w:r w:rsidRPr="00816787">
        <w:rPr>
          <w:b/>
          <w:bCs/>
          <w:spacing w:val="-4"/>
          <w:w w:val="105"/>
          <w:sz w:val="18"/>
          <w:szCs w:val="18"/>
        </w:rPr>
        <w:t xml:space="preserve">  Type of service Water </w:t>
      </w:r>
      <w:r w:rsidRPr="00816787">
        <w:rPr>
          <w:rStyle w:val="Strong"/>
          <w:sz w:val="28"/>
          <w:szCs w:val="28"/>
        </w:rPr>
        <w:t>□</w:t>
      </w:r>
      <w:r w:rsidRPr="00816787">
        <w:rPr>
          <w:b/>
          <w:bCs/>
          <w:spacing w:val="-4"/>
          <w:w w:val="105"/>
          <w:sz w:val="18"/>
          <w:szCs w:val="18"/>
        </w:rPr>
        <w:t xml:space="preserve">, Sewer </w:t>
      </w:r>
      <w:r w:rsidRPr="00816787">
        <w:rPr>
          <w:rStyle w:val="Strong"/>
          <w:sz w:val="28"/>
          <w:szCs w:val="28"/>
        </w:rPr>
        <w:t>□</w:t>
      </w:r>
      <w:r w:rsidRPr="00816787">
        <w:rPr>
          <w:b/>
          <w:bCs/>
          <w:spacing w:val="-4"/>
          <w:w w:val="105"/>
          <w:sz w:val="18"/>
          <w:szCs w:val="18"/>
        </w:rPr>
        <w:t xml:space="preserve">, or Both </w:t>
      </w:r>
      <w:r w:rsidRPr="00816787">
        <w:rPr>
          <w:rStyle w:val="Strong"/>
          <w:sz w:val="28"/>
          <w:szCs w:val="28"/>
        </w:rPr>
        <w:t>□</w:t>
      </w:r>
      <w:r w:rsidRPr="00816787">
        <w:rPr>
          <w:b/>
          <w:bCs/>
          <w:spacing w:val="-4"/>
          <w:w w:val="105"/>
          <w:sz w:val="18"/>
          <w:szCs w:val="18"/>
        </w:rPr>
        <w:tab/>
        <w:t xml:space="preserve">   Residential </w:t>
      </w:r>
      <w:r w:rsidRPr="00816787">
        <w:rPr>
          <w:rStyle w:val="Strong"/>
          <w:sz w:val="28"/>
          <w:szCs w:val="28"/>
        </w:rPr>
        <w:t>□</w:t>
      </w:r>
      <w:r w:rsidRPr="00816787">
        <w:rPr>
          <w:b/>
          <w:bCs/>
          <w:spacing w:val="-4"/>
          <w:w w:val="105"/>
          <w:sz w:val="18"/>
          <w:szCs w:val="18"/>
        </w:rPr>
        <w:t xml:space="preserve">, Commercial </w:t>
      </w:r>
      <w:r w:rsidRPr="00816787">
        <w:rPr>
          <w:rStyle w:val="Strong"/>
          <w:sz w:val="28"/>
          <w:szCs w:val="28"/>
        </w:rPr>
        <w:t>□</w:t>
      </w:r>
      <w:r w:rsidRPr="00816787">
        <w:rPr>
          <w:b/>
          <w:bCs/>
          <w:spacing w:val="-4"/>
          <w:w w:val="105"/>
          <w:sz w:val="18"/>
          <w:szCs w:val="18"/>
        </w:rPr>
        <w:t xml:space="preserve">, Industrial </w:t>
      </w:r>
      <w:r w:rsidRPr="00816787">
        <w:rPr>
          <w:rStyle w:val="Strong"/>
          <w:sz w:val="28"/>
          <w:szCs w:val="28"/>
        </w:rPr>
        <w:t>□</w:t>
      </w:r>
      <w:r w:rsidRPr="00816787">
        <w:rPr>
          <w:b/>
          <w:bCs/>
          <w:spacing w:val="-4"/>
          <w:w w:val="105"/>
          <w:sz w:val="18"/>
          <w:szCs w:val="18"/>
        </w:rPr>
        <w:t xml:space="preserve">, or Developer </w:t>
      </w:r>
      <w:r w:rsidRPr="00816787">
        <w:rPr>
          <w:rStyle w:val="Strong"/>
          <w:sz w:val="28"/>
          <w:szCs w:val="28"/>
        </w:rPr>
        <w:t>□</w:t>
      </w:r>
      <w:r w:rsidRPr="00816787">
        <w:rPr>
          <w:b/>
          <w:bCs/>
          <w:spacing w:val="-4"/>
          <w:w w:val="105"/>
          <w:sz w:val="18"/>
          <w:szCs w:val="18"/>
          <w:u w:val="single"/>
        </w:rPr>
        <w:t xml:space="preserve">  </w:t>
      </w:r>
    </w:p>
    <w:tbl>
      <w:tblPr>
        <w:tblpPr w:leftFromText="180" w:rightFromText="180" w:vertAnchor="page" w:horzAnchor="margin" w:tblpXSpec="center" w:tblpY="5360"/>
        <w:tblW w:w="10779" w:type="dxa"/>
        <w:tblLook w:val="04A0" w:firstRow="1" w:lastRow="0" w:firstColumn="1" w:lastColumn="0" w:noHBand="0" w:noVBand="1"/>
      </w:tblPr>
      <w:tblGrid>
        <w:gridCol w:w="6510"/>
        <w:gridCol w:w="4269"/>
      </w:tblGrid>
      <w:tr w:rsidR="000E7F6B" w:rsidRPr="00816787" w:rsidTr="000E7F6B">
        <w:trPr>
          <w:trHeight w:val="313"/>
        </w:trPr>
        <w:tc>
          <w:tcPr>
            <w:tcW w:w="6510" w:type="dxa"/>
            <w:tcBorders>
              <w:top w:val="single" w:sz="8" w:space="0" w:color="auto"/>
              <w:left w:val="single" w:sz="8" w:space="0" w:color="auto"/>
              <w:bottom w:val="single" w:sz="8" w:space="0" w:color="auto"/>
              <w:right w:val="nil"/>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lastRenderedPageBreak/>
              <w:t xml:space="preserve">Service Address:  </w:t>
            </w:r>
          </w:p>
        </w:tc>
        <w:tc>
          <w:tcPr>
            <w:tcW w:w="4269" w:type="dxa"/>
            <w:tcBorders>
              <w:top w:val="single" w:sz="8" w:space="0" w:color="auto"/>
              <w:left w:val="nil"/>
              <w:bottom w:val="single" w:sz="8" w:space="0" w:color="auto"/>
              <w:right w:val="single" w:sz="8" w:space="0" w:color="auto"/>
            </w:tcBorders>
            <w:shd w:val="clear" w:color="auto" w:fill="auto"/>
            <w:vAlign w:val="center"/>
            <w:hideMark/>
          </w:tcPr>
          <w:p w:rsidR="000E7F6B" w:rsidRPr="00816787" w:rsidRDefault="000E7F6B" w:rsidP="00276721">
            <w:pPr>
              <w:jc w:val="both"/>
              <w:rPr>
                <w:b/>
                <w:bCs/>
                <w:color w:val="000000"/>
                <w:sz w:val="18"/>
                <w:szCs w:val="18"/>
              </w:rPr>
            </w:pPr>
            <w:r w:rsidRPr="00816787">
              <w:rPr>
                <w:b/>
                <w:bCs/>
                <w:color w:val="000000"/>
                <w:sz w:val="18"/>
                <w:szCs w:val="18"/>
              </w:rPr>
              <w:t> </w:t>
            </w:r>
          </w:p>
        </w:tc>
      </w:tr>
      <w:tr w:rsidR="000E7F6B" w:rsidRPr="00816787" w:rsidTr="000E7F6B">
        <w:trPr>
          <w:trHeight w:val="313"/>
        </w:trPr>
        <w:tc>
          <w:tcPr>
            <w:tcW w:w="6510" w:type="dxa"/>
            <w:tcBorders>
              <w:top w:val="nil"/>
              <w:left w:val="single" w:sz="8" w:space="0" w:color="auto"/>
              <w:bottom w:val="single" w:sz="8" w:space="0" w:color="auto"/>
              <w:right w:val="single" w:sz="8" w:space="0" w:color="000000"/>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t>City:                                                                            State:</w:t>
            </w:r>
          </w:p>
        </w:tc>
        <w:tc>
          <w:tcPr>
            <w:tcW w:w="4269" w:type="dxa"/>
            <w:tcBorders>
              <w:top w:val="nil"/>
              <w:left w:val="nil"/>
              <w:bottom w:val="single" w:sz="8" w:space="0" w:color="auto"/>
              <w:right w:val="single" w:sz="8" w:space="0" w:color="auto"/>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t>Zip Code:</w:t>
            </w:r>
          </w:p>
        </w:tc>
      </w:tr>
      <w:tr w:rsidR="000E7F6B" w:rsidRPr="00816787" w:rsidTr="000E7F6B">
        <w:trPr>
          <w:trHeight w:val="313"/>
        </w:trPr>
        <w:tc>
          <w:tcPr>
            <w:tcW w:w="6510" w:type="dxa"/>
            <w:tcBorders>
              <w:top w:val="nil"/>
              <w:left w:val="single" w:sz="8" w:space="0" w:color="auto"/>
              <w:bottom w:val="single" w:sz="8" w:space="0" w:color="auto"/>
              <w:right w:val="nil"/>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t>Lot:                  Block:                    Section:</w:t>
            </w:r>
          </w:p>
        </w:tc>
        <w:tc>
          <w:tcPr>
            <w:tcW w:w="4269" w:type="dxa"/>
            <w:tcBorders>
              <w:top w:val="nil"/>
              <w:left w:val="nil"/>
              <w:bottom w:val="single" w:sz="8" w:space="0" w:color="auto"/>
              <w:right w:val="single" w:sz="8" w:space="0" w:color="auto"/>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t> </w:t>
            </w:r>
          </w:p>
        </w:tc>
      </w:tr>
      <w:tr w:rsidR="000E7F6B" w:rsidRPr="00816787" w:rsidTr="000E7F6B">
        <w:trPr>
          <w:trHeight w:val="313"/>
        </w:trPr>
        <w:tc>
          <w:tcPr>
            <w:tcW w:w="6510" w:type="dxa"/>
            <w:tcBorders>
              <w:top w:val="nil"/>
              <w:left w:val="single" w:sz="8" w:space="0" w:color="auto"/>
              <w:bottom w:val="single" w:sz="8" w:space="0" w:color="auto"/>
              <w:right w:val="nil"/>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t>Mailing Address if different then above:</w:t>
            </w:r>
          </w:p>
        </w:tc>
        <w:tc>
          <w:tcPr>
            <w:tcW w:w="4269" w:type="dxa"/>
            <w:tcBorders>
              <w:top w:val="nil"/>
              <w:left w:val="nil"/>
              <w:bottom w:val="single" w:sz="8" w:space="0" w:color="auto"/>
              <w:right w:val="single" w:sz="8" w:space="0" w:color="auto"/>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t> </w:t>
            </w:r>
          </w:p>
        </w:tc>
      </w:tr>
      <w:tr w:rsidR="000E7F6B" w:rsidRPr="00816787" w:rsidTr="000E7F6B">
        <w:trPr>
          <w:trHeight w:val="313"/>
        </w:trPr>
        <w:tc>
          <w:tcPr>
            <w:tcW w:w="6510" w:type="dxa"/>
            <w:tcBorders>
              <w:top w:val="nil"/>
              <w:left w:val="single" w:sz="8" w:space="0" w:color="auto"/>
              <w:bottom w:val="single" w:sz="8" w:space="0" w:color="auto"/>
              <w:right w:val="single" w:sz="8" w:space="0" w:color="auto"/>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t>City:                                                                            State:</w:t>
            </w:r>
          </w:p>
        </w:tc>
        <w:tc>
          <w:tcPr>
            <w:tcW w:w="4269" w:type="dxa"/>
            <w:tcBorders>
              <w:top w:val="nil"/>
              <w:left w:val="nil"/>
              <w:bottom w:val="single" w:sz="8" w:space="0" w:color="auto"/>
              <w:right w:val="single" w:sz="8" w:space="0" w:color="auto"/>
            </w:tcBorders>
            <w:shd w:val="clear" w:color="auto" w:fill="auto"/>
            <w:vAlign w:val="center"/>
            <w:hideMark/>
          </w:tcPr>
          <w:p w:rsidR="000E7F6B" w:rsidRPr="00816787" w:rsidRDefault="000E7F6B" w:rsidP="00276721">
            <w:pPr>
              <w:jc w:val="both"/>
              <w:rPr>
                <w:color w:val="000000"/>
                <w:sz w:val="18"/>
                <w:szCs w:val="18"/>
              </w:rPr>
            </w:pPr>
            <w:r w:rsidRPr="00816787">
              <w:rPr>
                <w:color w:val="000000"/>
                <w:sz w:val="18"/>
                <w:szCs w:val="18"/>
              </w:rPr>
              <w:t>Zip Code:</w:t>
            </w:r>
          </w:p>
        </w:tc>
      </w:tr>
    </w:tbl>
    <w:p w:rsidR="000E7F6B" w:rsidRPr="00816787" w:rsidRDefault="000E7F6B" w:rsidP="00276721">
      <w:pPr>
        <w:widowControl w:val="0"/>
        <w:kinsoku w:val="0"/>
        <w:spacing w:line="200" w:lineRule="atLeast"/>
        <w:ind w:right="-1170"/>
        <w:jc w:val="both"/>
        <w:rPr>
          <w:b/>
          <w:bCs/>
          <w:spacing w:val="-4"/>
          <w:w w:val="105"/>
          <w:sz w:val="18"/>
          <w:szCs w:val="18"/>
          <w:u w:val="single"/>
        </w:rPr>
      </w:pPr>
    </w:p>
    <w:p w:rsidR="000E7F6B" w:rsidRPr="00816787" w:rsidRDefault="000E7F6B" w:rsidP="00276721">
      <w:pPr>
        <w:widowControl w:val="0"/>
        <w:kinsoku w:val="0"/>
        <w:spacing w:line="200" w:lineRule="atLeast"/>
        <w:ind w:right="-1170"/>
        <w:jc w:val="both"/>
        <w:rPr>
          <w:b/>
          <w:bCs/>
          <w:spacing w:val="-4"/>
          <w:w w:val="105"/>
          <w:sz w:val="18"/>
          <w:szCs w:val="18"/>
          <w:u w:val="single"/>
        </w:rPr>
      </w:pPr>
      <w:r w:rsidRPr="00816787">
        <w:rPr>
          <w:rFonts w:eastAsiaTheme="minorHAnsi"/>
          <w:b/>
          <w:color w:val="000000"/>
          <w:spacing w:val="-6"/>
          <w:w w:val="105"/>
          <w:sz w:val="18"/>
          <w:szCs w:val="18"/>
        </w:rPr>
        <w:t xml:space="preserve">Water Emergency Contact Preference </w:t>
      </w:r>
      <w:r w:rsidRPr="00816787">
        <w:rPr>
          <w:rFonts w:eastAsiaTheme="minorHAnsi"/>
          <w:color w:val="000000"/>
          <w:spacing w:val="-6"/>
          <w:w w:val="105"/>
          <w:sz w:val="16"/>
          <w:szCs w:val="16"/>
        </w:rPr>
        <w:t>(please check one)</w:t>
      </w:r>
      <w:r w:rsidRPr="00816787">
        <w:rPr>
          <w:rFonts w:eastAsiaTheme="minorHAnsi"/>
          <w:b/>
          <w:color w:val="000000"/>
          <w:spacing w:val="-6"/>
          <w:w w:val="105"/>
          <w:sz w:val="18"/>
          <w:szCs w:val="18"/>
        </w:rPr>
        <w:t xml:space="preserve">: </w:t>
      </w:r>
      <w:r w:rsidRPr="00816787">
        <w:rPr>
          <w:rStyle w:val="Strong"/>
          <w:sz w:val="18"/>
          <w:szCs w:val="18"/>
        </w:rPr>
        <w:t xml:space="preserve">Home Phone: </w:t>
      </w:r>
      <w:r w:rsidRPr="00816787">
        <w:rPr>
          <w:rStyle w:val="Strong"/>
          <w:sz w:val="28"/>
          <w:szCs w:val="28"/>
        </w:rPr>
        <w:t xml:space="preserve">□ </w:t>
      </w:r>
      <w:r w:rsidRPr="00816787">
        <w:rPr>
          <w:rStyle w:val="Strong"/>
          <w:sz w:val="18"/>
          <w:szCs w:val="18"/>
        </w:rPr>
        <w:t xml:space="preserve">Cell Phone: </w:t>
      </w:r>
      <w:r w:rsidRPr="00816787">
        <w:rPr>
          <w:rStyle w:val="Strong"/>
          <w:sz w:val="28"/>
          <w:szCs w:val="28"/>
        </w:rPr>
        <w:t>□</w:t>
      </w:r>
      <w:r w:rsidRPr="00816787">
        <w:rPr>
          <w:rStyle w:val="Strong"/>
          <w:sz w:val="18"/>
          <w:szCs w:val="18"/>
        </w:rPr>
        <w:t xml:space="preserve"> Text: </w:t>
      </w:r>
      <w:r w:rsidRPr="00816787">
        <w:rPr>
          <w:rStyle w:val="Strong"/>
          <w:sz w:val="28"/>
          <w:szCs w:val="28"/>
        </w:rPr>
        <w:t>□</w:t>
      </w:r>
      <w:r w:rsidRPr="00816787">
        <w:rPr>
          <w:rStyle w:val="Strong"/>
          <w:sz w:val="18"/>
          <w:szCs w:val="18"/>
        </w:rPr>
        <w:t xml:space="preserve">  E-mail: </w:t>
      </w:r>
      <w:r w:rsidRPr="00816787">
        <w:rPr>
          <w:rStyle w:val="Strong"/>
          <w:sz w:val="28"/>
          <w:szCs w:val="28"/>
        </w:rPr>
        <w:t>□</w:t>
      </w:r>
    </w:p>
    <w:p w:rsidR="000E7F6B" w:rsidRPr="00816787" w:rsidRDefault="000E7F6B" w:rsidP="00276721">
      <w:pPr>
        <w:tabs>
          <w:tab w:val="left" w:leader="underscore" w:pos="2745"/>
          <w:tab w:val="left" w:leader="underscore" w:pos="4747"/>
          <w:tab w:val="left" w:leader="underscore" w:pos="5851"/>
          <w:tab w:val="left" w:leader="underscore" w:pos="7632"/>
          <w:tab w:val="right" w:leader="underscore" w:pos="8817"/>
        </w:tabs>
        <w:spacing w:before="240"/>
        <w:ind w:right="-1170"/>
        <w:rPr>
          <w:rFonts w:eastAsiaTheme="minorHAnsi"/>
          <w:b/>
          <w:color w:val="000000"/>
          <w:spacing w:val="-6"/>
          <w:w w:val="105"/>
          <w:sz w:val="18"/>
          <w:szCs w:val="18"/>
        </w:rPr>
      </w:pPr>
      <w:r w:rsidRPr="00816787">
        <w:rPr>
          <w:rFonts w:eastAsiaTheme="minorHAnsi"/>
          <w:b/>
          <w:color w:val="000000"/>
          <w:spacing w:val="-6"/>
          <w:w w:val="105"/>
          <w:sz w:val="18"/>
          <w:szCs w:val="18"/>
        </w:rPr>
        <w:t>Telephone(s): Home: (</w:t>
      </w:r>
      <w:r w:rsidRPr="00816787">
        <w:rPr>
          <w:rFonts w:eastAsiaTheme="minorHAnsi"/>
          <w:b/>
          <w:color w:val="000000"/>
          <w:spacing w:val="-2"/>
          <w:w w:val="105"/>
          <w:sz w:val="18"/>
          <w:szCs w:val="18"/>
          <w:u w:val="single"/>
        </w:rPr>
        <w:t>__  _</w:t>
      </w:r>
      <w:r w:rsidRPr="00816787">
        <w:rPr>
          <w:rFonts w:eastAsiaTheme="minorHAnsi"/>
          <w:b/>
          <w:color w:val="000000"/>
          <w:w w:val="105"/>
          <w:sz w:val="18"/>
          <w:szCs w:val="18"/>
        </w:rPr>
        <w:t>)______________Day: (</w:t>
      </w:r>
      <w:r w:rsidRPr="00816787">
        <w:rPr>
          <w:rFonts w:eastAsiaTheme="minorHAnsi"/>
          <w:b/>
          <w:color w:val="000000"/>
          <w:spacing w:val="-2"/>
          <w:w w:val="105"/>
          <w:sz w:val="18"/>
          <w:szCs w:val="18"/>
          <w:u w:val="single"/>
        </w:rPr>
        <w:t>__  _</w:t>
      </w:r>
      <w:r w:rsidRPr="00816787">
        <w:rPr>
          <w:rFonts w:eastAsiaTheme="minorHAnsi"/>
          <w:b/>
          <w:color w:val="000000"/>
          <w:w w:val="105"/>
          <w:sz w:val="18"/>
          <w:szCs w:val="18"/>
        </w:rPr>
        <w:t>)_______________</w:t>
      </w:r>
      <w:r w:rsidRPr="00816787">
        <w:rPr>
          <w:rFonts w:eastAsiaTheme="minorHAnsi"/>
          <w:b/>
          <w:color w:val="000000"/>
          <w:spacing w:val="-2"/>
          <w:w w:val="105"/>
          <w:sz w:val="18"/>
          <w:szCs w:val="18"/>
        </w:rPr>
        <w:t>Cell: (</w:t>
      </w:r>
      <w:r w:rsidRPr="00816787">
        <w:rPr>
          <w:rFonts w:eastAsiaTheme="minorHAnsi"/>
          <w:b/>
          <w:color w:val="000000"/>
          <w:spacing w:val="-2"/>
          <w:w w:val="105"/>
          <w:sz w:val="18"/>
          <w:szCs w:val="18"/>
          <w:u w:val="single"/>
        </w:rPr>
        <w:t>__  _</w:t>
      </w:r>
      <w:r w:rsidRPr="00816787">
        <w:rPr>
          <w:rFonts w:eastAsiaTheme="minorHAnsi"/>
          <w:b/>
          <w:color w:val="000000"/>
          <w:w w:val="105"/>
          <w:sz w:val="18"/>
          <w:szCs w:val="18"/>
        </w:rPr>
        <w:t>)______________</w:t>
      </w:r>
    </w:p>
    <w:p w:rsidR="000E7F6B" w:rsidRPr="00816787" w:rsidRDefault="000E7F6B" w:rsidP="00276721">
      <w:pPr>
        <w:tabs>
          <w:tab w:val="left" w:leader="underscore" w:pos="5683"/>
          <w:tab w:val="left" w:leader="underscore" w:pos="7795"/>
          <w:tab w:val="right" w:leader="underscore" w:pos="9033"/>
        </w:tabs>
        <w:spacing w:before="240"/>
        <w:ind w:right="-1170"/>
        <w:rPr>
          <w:rFonts w:eastAsiaTheme="minorHAnsi"/>
          <w:b/>
          <w:color w:val="000000"/>
          <w:spacing w:val="-4"/>
          <w:w w:val="105"/>
          <w:sz w:val="18"/>
          <w:szCs w:val="18"/>
          <w:u w:val="single"/>
        </w:rPr>
      </w:pPr>
      <w:r w:rsidRPr="00816787">
        <w:rPr>
          <w:rFonts w:eastAsiaTheme="minorHAnsi"/>
          <w:b/>
          <w:color w:val="000000"/>
          <w:spacing w:val="-4"/>
          <w:w w:val="105"/>
          <w:sz w:val="18"/>
          <w:szCs w:val="18"/>
        </w:rPr>
        <w:t xml:space="preserve">Email address: </w:t>
      </w:r>
      <w:r w:rsidRPr="00816787">
        <w:rPr>
          <w:rFonts w:eastAsiaTheme="minorHAnsi"/>
          <w:b/>
          <w:color w:val="000000"/>
          <w:spacing w:val="-4"/>
          <w:w w:val="105"/>
          <w:sz w:val="18"/>
          <w:szCs w:val="18"/>
          <w:u w:val="single"/>
        </w:rPr>
        <w:t>_________________________________________      _</w:t>
      </w:r>
    </w:p>
    <w:p w:rsidR="000E7F6B" w:rsidRPr="00816787" w:rsidRDefault="000E7F6B" w:rsidP="00276721">
      <w:pPr>
        <w:ind w:right="-1170"/>
        <w:rPr>
          <w:rFonts w:eastAsiaTheme="minorHAnsi"/>
          <w:b/>
          <w:color w:val="000000"/>
          <w:spacing w:val="3"/>
          <w:w w:val="105"/>
          <w:sz w:val="18"/>
          <w:szCs w:val="18"/>
        </w:rPr>
      </w:pPr>
      <w:r w:rsidRPr="00816787">
        <w:rPr>
          <w:rFonts w:eastAsiaTheme="minorHAnsi"/>
          <w:b/>
          <w:color w:val="000000"/>
          <w:spacing w:val="3"/>
          <w:w w:val="105"/>
          <w:sz w:val="18"/>
          <w:szCs w:val="18"/>
        </w:rPr>
        <w:t xml:space="preserve">Have you ever been an </w:t>
      </w:r>
      <w:r w:rsidR="00301829">
        <w:rPr>
          <w:rFonts w:eastAsiaTheme="minorHAnsi"/>
          <w:b/>
          <w:color w:val="000000"/>
          <w:spacing w:val="3"/>
          <w:w w:val="105"/>
          <w:sz w:val="18"/>
          <w:szCs w:val="18"/>
        </w:rPr>
        <w:t>Monarch Utilities I</w:t>
      </w:r>
      <w:r w:rsidR="00095830">
        <w:rPr>
          <w:rFonts w:eastAsiaTheme="minorHAnsi"/>
          <w:b/>
          <w:color w:val="000000"/>
          <w:spacing w:val="3"/>
          <w:w w:val="105"/>
          <w:sz w:val="18"/>
          <w:szCs w:val="18"/>
        </w:rPr>
        <w:t>,</w:t>
      </w:r>
      <w:r w:rsidR="00301829">
        <w:rPr>
          <w:rFonts w:eastAsiaTheme="minorHAnsi"/>
          <w:b/>
          <w:color w:val="000000"/>
          <w:spacing w:val="3"/>
          <w:w w:val="105"/>
          <w:sz w:val="18"/>
          <w:szCs w:val="18"/>
        </w:rPr>
        <w:t xml:space="preserve"> L.P.</w:t>
      </w:r>
      <w:r w:rsidRPr="00816787">
        <w:rPr>
          <w:rFonts w:eastAsiaTheme="minorHAnsi"/>
          <w:b/>
          <w:color w:val="000000"/>
          <w:spacing w:val="3"/>
          <w:w w:val="105"/>
          <w:sz w:val="18"/>
          <w:szCs w:val="18"/>
        </w:rPr>
        <w:t xml:space="preserve"> customer? </w:t>
      </w:r>
      <w:r w:rsidRPr="00816787">
        <w:rPr>
          <w:rStyle w:val="Strong"/>
          <w:sz w:val="28"/>
          <w:szCs w:val="28"/>
        </w:rPr>
        <w:t>□</w:t>
      </w:r>
      <w:r w:rsidRPr="00816787">
        <w:rPr>
          <w:rFonts w:eastAsiaTheme="minorHAnsi"/>
          <w:b/>
          <w:color w:val="000000"/>
          <w:spacing w:val="3"/>
          <w:w w:val="105"/>
          <w:sz w:val="18"/>
          <w:szCs w:val="18"/>
        </w:rPr>
        <w:t xml:space="preserve"> Yes</w:t>
      </w:r>
      <w:r w:rsidRPr="00816787">
        <w:rPr>
          <w:rStyle w:val="Strong"/>
          <w:sz w:val="28"/>
          <w:szCs w:val="28"/>
        </w:rPr>
        <w:t>□</w:t>
      </w:r>
      <w:r w:rsidRPr="00816787">
        <w:rPr>
          <w:rFonts w:eastAsiaTheme="minorHAnsi"/>
          <w:b/>
          <w:color w:val="000000"/>
          <w:spacing w:val="3"/>
          <w:w w:val="105"/>
          <w:sz w:val="18"/>
          <w:szCs w:val="18"/>
        </w:rPr>
        <w:t xml:space="preserve"> No</w:t>
      </w:r>
    </w:p>
    <w:p w:rsidR="000E7F6B" w:rsidRPr="00816787" w:rsidRDefault="000E7F6B" w:rsidP="00276721">
      <w:pPr>
        <w:tabs>
          <w:tab w:val="right" w:leader="underscore" w:pos="10867"/>
        </w:tabs>
        <w:spacing w:before="180"/>
        <w:ind w:right="-1170"/>
        <w:rPr>
          <w:rFonts w:eastAsiaTheme="minorHAnsi"/>
          <w:b/>
          <w:color w:val="000000"/>
          <w:spacing w:val="-4"/>
          <w:w w:val="105"/>
          <w:sz w:val="18"/>
          <w:szCs w:val="18"/>
        </w:rPr>
      </w:pPr>
      <w:r w:rsidRPr="00816787">
        <w:rPr>
          <w:rFonts w:eastAsiaTheme="minorHAnsi"/>
          <w:b/>
          <w:color w:val="000000"/>
          <w:spacing w:val="-4"/>
          <w:w w:val="105"/>
          <w:sz w:val="18"/>
          <w:szCs w:val="18"/>
        </w:rPr>
        <w:t>Previous Address:___________________________________________</w:t>
      </w:r>
    </w:p>
    <w:p w:rsidR="000E7F6B" w:rsidRPr="00816787" w:rsidRDefault="000E7F6B" w:rsidP="00276721">
      <w:pPr>
        <w:ind w:right="-1170"/>
        <w:rPr>
          <w:rFonts w:eastAsiaTheme="minorHAnsi"/>
          <w:b/>
          <w:color w:val="000000"/>
          <w:spacing w:val="-4"/>
          <w:w w:val="105"/>
          <w:sz w:val="18"/>
          <w:szCs w:val="18"/>
        </w:rPr>
      </w:pPr>
      <w:r w:rsidRPr="00816787">
        <w:rPr>
          <w:rFonts w:eastAsiaTheme="minorHAnsi"/>
          <w:b/>
          <w:color w:val="000000"/>
          <w:spacing w:val="-4"/>
          <w:w w:val="105"/>
          <w:sz w:val="18"/>
          <w:szCs w:val="18"/>
        </w:rPr>
        <w:t>(Street, City, State, Zip)</w:t>
      </w:r>
    </w:p>
    <w:p w:rsidR="000E7F6B" w:rsidRPr="00816787" w:rsidRDefault="000E7F6B" w:rsidP="000E7F6B">
      <w:pPr>
        <w:ind w:left="-1080" w:right="-1170"/>
        <w:jc w:val="center"/>
        <w:rPr>
          <w:sz w:val="16"/>
        </w:rPr>
      </w:pPr>
    </w:p>
    <w:p w:rsidR="000E7F6B" w:rsidRPr="00816787" w:rsidRDefault="000E7F6B" w:rsidP="00FE49B9">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40"/>
        <w:ind w:left="-720" w:right="-720"/>
        <w:rPr>
          <w:sz w:val="20"/>
        </w:rPr>
      </w:pPr>
      <w:r w:rsidRPr="00816787">
        <w:rPr>
          <w:sz w:val="20"/>
        </w:rPr>
        <w:t xml:space="preserve">All utility services to be provided hereunder shall be subject to all terms and conditions of Utility's state-approved tariff(s), Public Utility Commission of Texas (“PUCT”) and the rules of the Texas Commission on Environmental Quality ("TCEQ").  This Contract/Application for Utility Service ("Contract/Application") is by and between </w:t>
      </w:r>
      <w:r w:rsidR="00301829">
        <w:rPr>
          <w:sz w:val="20"/>
        </w:rPr>
        <w:t>Monarch Utilities I</w:t>
      </w:r>
      <w:r w:rsidR="00095830">
        <w:rPr>
          <w:sz w:val="20"/>
        </w:rPr>
        <w:t>,</w:t>
      </w:r>
      <w:r w:rsidR="00301829">
        <w:rPr>
          <w:sz w:val="20"/>
        </w:rPr>
        <w:t xml:space="preserve"> L.P.</w:t>
      </w:r>
      <w:r w:rsidRPr="00816787">
        <w:rPr>
          <w:sz w:val="20"/>
        </w:rPr>
        <w:t xml:space="preserve">, a Texas corporation, (“Utility”) and the applicant ("Customer" or "Applicant") whose name and signature is shown below at the end of this document.  </w:t>
      </w:r>
    </w:p>
    <w:p w:rsidR="000E7F6B" w:rsidRPr="00816787" w:rsidRDefault="000E7F6B" w:rsidP="00FE49B9">
      <w:pPr>
        <w:ind w:left="-720" w:right="-720"/>
        <w:jc w:val="both"/>
        <w:rPr>
          <w:bCs/>
          <w:sz w:val="20"/>
        </w:rPr>
      </w:pPr>
      <w:r w:rsidRPr="00816787">
        <w:rPr>
          <w:b/>
          <w:bCs/>
          <w:sz w:val="20"/>
        </w:rPr>
        <w:t xml:space="preserve">Deposit: </w:t>
      </w:r>
      <w:r w:rsidRPr="00816787">
        <w:rPr>
          <w:bCs/>
          <w:sz w:val="20"/>
        </w:rPr>
        <w:t>If a residential service applicant does not establish credit to the satisfaction of the utility, the residential service applicant may be required to pay a deposit of $50 for water service and $50 for sewer service.</w:t>
      </w:r>
      <w:r w:rsidRPr="00816787">
        <w:rPr>
          <w:b/>
          <w:bCs/>
          <w:sz w:val="20"/>
        </w:rPr>
        <w:t xml:space="preserve"> </w:t>
      </w:r>
      <w:r w:rsidRPr="00816787">
        <w:rPr>
          <w:bCs/>
          <w:sz w:val="20"/>
        </w:rPr>
        <w:t>No deposit may be required of a residential service applicant who is 65 years of age or older if the applicant does not have a delinquent account balance with the utility or another water or sewer utility. Applicant must provide valid proof of age.</w:t>
      </w:r>
    </w:p>
    <w:p w:rsidR="000E7F6B" w:rsidRPr="00816787" w:rsidRDefault="000E7F6B" w:rsidP="00FE49B9">
      <w:pPr>
        <w:ind w:left="-720" w:right="-720"/>
        <w:jc w:val="both"/>
        <w:rPr>
          <w:sz w:val="20"/>
        </w:rPr>
      </w:pPr>
      <w:r w:rsidRPr="00816787">
        <w:rPr>
          <w:b/>
          <w:bCs/>
          <w:sz w:val="20"/>
        </w:rPr>
        <w:t xml:space="preserve">CUSTOMER LIABILITY: </w:t>
      </w:r>
      <w:r w:rsidRPr="00816787">
        <w:rPr>
          <w:sz w:val="20"/>
        </w:rPr>
        <w:t>Customer shall be liable for any damage or injury to Utility</w:t>
      </w:r>
      <w:r w:rsidRPr="00816787">
        <w:rPr>
          <w:sz w:val="20"/>
        </w:rPr>
        <w:noBreakHyphen/>
        <w:t xml:space="preserve">owned property or personnel by the customer or others under his control.  Customer agrees to take no action to create a health or safety hazard or otherwise endanger, injure, damage or threaten Utility's plant, its personnel, or its customers. </w:t>
      </w:r>
    </w:p>
    <w:p w:rsidR="000E7F6B" w:rsidRPr="00816787" w:rsidRDefault="000E7F6B" w:rsidP="00FE49B9">
      <w:pPr>
        <w:ind w:left="-720" w:right="-720"/>
        <w:jc w:val="both"/>
        <w:rPr>
          <w:sz w:val="20"/>
        </w:rPr>
      </w:pPr>
      <w:r w:rsidRPr="00816787">
        <w:rPr>
          <w:b/>
          <w:bCs/>
          <w:sz w:val="20"/>
        </w:rPr>
        <w:t>LIMITATION ON UTILITY’S PRODUCT/SERVICE LIABILITY:</w:t>
      </w:r>
      <w:r w:rsidRPr="00816787">
        <w:rPr>
          <w:sz w:val="20"/>
        </w:rPr>
        <w:t xml:space="preserve"> Public water utilities are required to deliver water to the customer's side of the meter or service connection which meets the potability and pressure standards of the TCEQ.  Utility will not accept liability for any injury or </w:t>
      </w:r>
      <w:r w:rsidRPr="00816787">
        <w:rPr>
          <w:sz w:val="20"/>
        </w:rPr>
        <w:lastRenderedPageBreak/>
        <w:t xml:space="preserve">damage occurring on the customer's side of the meter.  Utility will not accept liability for injuries or damages to persons or property due to disruption of water service caused by: (1) acts of God, (2) acts of third parties not subject to the control of Utility, (3) electrical power failures, or (4) termination of water service pursuant to Utility's tariff, TCEQ and PUCT rules.  </w:t>
      </w:r>
    </w:p>
    <w:p w:rsidR="000E7F6B" w:rsidRPr="00816787" w:rsidRDefault="000E7F6B" w:rsidP="00FE49B9">
      <w:pPr>
        <w:ind w:left="-720" w:right="-720"/>
        <w:jc w:val="both"/>
        <w:rPr>
          <w:sz w:val="20"/>
        </w:rPr>
      </w:pPr>
      <w:r w:rsidRPr="00816787">
        <w:rPr>
          <w:b/>
          <w:bCs/>
          <w:sz w:val="20"/>
        </w:rPr>
        <w:t xml:space="preserve">FIRE PROTECTION: </w:t>
      </w:r>
      <w:r w:rsidRPr="00816787">
        <w:rPr>
          <w:sz w:val="20"/>
        </w:rPr>
        <w:t>Utility is not required by law and does</w:t>
      </w:r>
      <w:r w:rsidRPr="00816787">
        <w:rPr>
          <w:i/>
          <w:iCs/>
          <w:sz w:val="20"/>
        </w:rPr>
        <w:t xml:space="preserve"> </w:t>
      </w:r>
      <w:r w:rsidRPr="00816787">
        <w:rPr>
          <w:sz w:val="20"/>
        </w:rPr>
        <w:t xml:space="preserve">not provide fire prevention or firefighting services.  Utility therefore does not accept liability for fire-related injuries or damages to persons or property caused or aggravated by the availability (or lack thereof) of water or water pressure (or lack thereof) during fire emergencies.  </w:t>
      </w:r>
    </w:p>
    <w:p w:rsidR="000E7F6B" w:rsidRPr="00816787" w:rsidRDefault="000E7F6B" w:rsidP="00FE49B9">
      <w:pPr>
        <w:ind w:left="-720" w:right="-720"/>
        <w:jc w:val="both"/>
        <w:rPr>
          <w:sz w:val="20"/>
        </w:rPr>
      </w:pPr>
      <w:r w:rsidRPr="00816787">
        <w:rPr>
          <w:b/>
          <w:bCs/>
          <w:sz w:val="20"/>
        </w:rPr>
        <w:t>PLUMBING CODE:</w:t>
      </w:r>
      <w:r w:rsidRPr="00816787">
        <w:rPr>
          <w:sz w:val="20"/>
        </w:rPr>
        <w:t xml:space="preserve"> Utility has adopted the Uniform Plumbing Code. Utility has further adopted its own specific plumbing rules contained in its tariff.  Any extensions and/or new facilities shall comply with that code and all standards established by the TCEQ.  Where conflicts arise, the more stringent standard must be followed.  The piping and other equipment on the premises furnished by the Customer will be maintained by the Customer at all times in conformity with the requirements of the applicable regulatory authorities and all tariffed service rules of Utility.  No other water service will be used by the Customer on the same property in conjunction with Utility's service, either by means of a cross</w:t>
      </w:r>
      <w:r w:rsidRPr="00816787">
        <w:rPr>
          <w:sz w:val="20"/>
        </w:rPr>
        <w:noBreakHyphen/>
        <w:t xml:space="preserve">over valve or any other connection.  Customer shall not connect, or allow any other person or party to connect, onto any water lines on his premises. </w:t>
      </w:r>
    </w:p>
    <w:p w:rsidR="000E7F6B" w:rsidRPr="00816787" w:rsidRDefault="000E7F6B" w:rsidP="00FE49B9">
      <w:pPr>
        <w:ind w:left="-720" w:right="-720"/>
        <w:jc w:val="both"/>
        <w:rPr>
          <w:sz w:val="20"/>
        </w:rPr>
      </w:pPr>
      <w:r w:rsidRPr="00816787">
        <w:rPr>
          <w:sz w:val="20"/>
        </w:rPr>
        <w:t>The following undesirable plumbing practices are prohibited by state regulations.  Other prohibitions are found in the Uniform Plumbing Code and/or Utility's tariff.</w:t>
      </w:r>
    </w:p>
    <w:p w:rsidR="000E7F6B" w:rsidRPr="00816787" w:rsidRDefault="000E7F6B" w:rsidP="00FE49B9">
      <w:pPr>
        <w:ind w:left="-720" w:right="-720"/>
        <w:jc w:val="both"/>
        <w:rPr>
          <w:sz w:val="20"/>
        </w:rPr>
      </w:pPr>
      <w:r w:rsidRPr="00816787">
        <w:rPr>
          <w:sz w:val="20"/>
        </w:rPr>
        <w:t>A.  No direct connection between the public drinking water supply and a potential source of contamination is permitted.  Potential sources of contamination shall be isolated from the public drinking water system by an air</w:t>
      </w:r>
      <w:r w:rsidRPr="00816787">
        <w:rPr>
          <w:sz w:val="20"/>
        </w:rPr>
        <w:noBreakHyphen/>
        <w:t>gap only.</w:t>
      </w:r>
    </w:p>
    <w:p w:rsidR="000E7F6B" w:rsidRPr="00816787" w:rsidRDefault="000E7F6B" w:rsidP="00FE49B9">
      <w:pPr>
        <w:ind w:left="-720" w:right="-720"/>
        <w:jc w:val="both"/>
        <w:rPr>
          <w:sz w:val="20"/>
        </w:rPr>
      </w:pPr>
      <w:r w:rsidRPr="00816787">
        <w:rPr>
          <w:sz w:val="20"/>
        </w:rPr>
        <w:t>B.  No cross</w:t>
      </w:r>
      <w:r w:rsidRPr="00816787">
        <w:rPr>
          <w:sz w:val="20"/>
        </w:rPr>
        <w:noBreakHyphen/>
        <w:t>connection between the public drinking water supply and a private water system is permitted.  These potential threats to the public drinking water supply shall be eliminated at the service connection by the installation of an air-gap only.</w:t>
      </w:r>
    </w:p>
    <w:p w:rsidR="000E7F6B" w:rsidRPr="00816787" w:rsidRDefault="000E7F6B" w:rsidP="00FE49B9">
      <w:pPr>
        <w:ind w:left="-720" w:right="-720"/>
        <w:jc w:val="both"/>
        <w:rPr>
          <w:sz w:val="20"/>
        </w:rPr>
      </w:pPr>
      <w:r w:rsidRPr="00816787">
        <w:rPr>
          <w:sz w:val="20"/>
        </w:rPr>
        <w:t>C.  No connection that allows water to return to the public drinking water supply is permitted.</w:t>
      </w:r>
    </w:p>
    <w:p w:rsidR="000E7F6B" w:rsidRPr="00816787" w:rsidRDefault="000E7F6B" w:rsidP="00FE49B9">
      <w:pPr>
        <w:ind w:left="-720" w:right="-720"/>
        <w:jc w:val="both"/>
        <w:rPr>
          <w:sz w:val="20"/>
        </w:rPr>
      </w:pPr>
      <w:r w:rsidRPr="00816787">
        <w:rPr>
          <w:sz w:val="20"/>
        </w:rPr>
        <w:t>D.  No pipe or pipe fitting which contains more than 0.25% lead may be used for the installation or repair of plumbing at any connection that provides water for human use.</w:t>
      </w:r>
    </w:p>
    <w:p w:rsidR="000E7F6B" w:rsidRPr="00816787" w:rsidRDefault="000E7F6B" w:rsidP="00FE49B9">
      <w:pPr>
        <w:ind w:left="-720" w:right="-720"/>
        <w:jc w:val="both"/>
        <w:rPr>
          <w:sz w:val="20"/>
        </w:rPr>
      </w:pPr>
      <w:r w:rsidRPr="00816787">
        <w:rPr>
          <w:sz w:val="20"/>
        </w:rPr>
        <w:t>E.  No solder or flux that contains more than 0.2% lead can be used for the installation or repair of plumbing of any connection that provides water for human use.</w:t>
      </w:r>
    </w:p>
    <w:p w:rsidR="000E7F6B" w:rsidRPr="00816787" w:rsidRDefault="000E7F6B" w:rsidP="00FE49B9">
      <w:pPr>
        <w:ind w:left="-720" w:right="-720"/>
        <w:jc w:val="both"/>
        <w:rPr>
          <w:sz w:val="20"/>
        </w:rPr>
      </w:pPr>
      <w:r w:rsidRPr="00816787">
        <w:rPr>
          <w:b/>
          <w:bCs/>
          <w:sz w:val="20"/>
        </w:rPr>
        <w:t>RIGHT OF ACCESS AND EASEMENTS:</w:t>
      </w:r>
      <w:r w:rsidRPr="00816787">
        <w:rPr>
          <w:sz w:val="20"/>
        </w:rPr>
        <w:t xml:space="preserve"> Utility will have the right of access and use of the Customer's premises at all reasonable times for the purpose of installing, inspecting or repairing water mains or other equipment used in connection with its provision of water service, or for the purpose of removing its property and disconnecting lines, and for all other purposes necessary to </w:t>
      </w:r>
      <w:r w:rsidRPr="00816787">
        <w:rPr>
          <w:sz w:val="20"/>
        </w:rPr>
        <w:lastRenderedPageBreak/>
        <w:t xml:space="preserve">the operation of Utility's system.  If the property to be served does not have dedicated, recorded public utility easements available for Utility's use in providing water utility service to the property, the Applicant (or the Applicant's landlord in the case of a tenant applicant) shall be required to provide Utility with a recorded permanent easement as a condition of service.  Such easement shall be in a location acceptable to Utility and shall be for a corridor no less than fifteen (15) feet in width.  </w:t>
      </w:r>
    </w:p>
    <w:p w:rsidR="000E7F6B" w:rsidRPr="00816787" w:rsidRDefault="000E7F6B" w:rsidP="00FE49B9">
      <w:pPr>
        <w:ind w:left="-720" w:right="-720"/>
        <w:jc w:val="both"/>
        <w:rPr>
          <w:sz w:val="20"/>
        </w:rPr>
      </w:pPr>
      <w:r w:rsidRPr="00816787">
        <w:rPr>
          <w:b/>
          <w:bCs/>
          <w:sz w:val="20"/>
        </w:rPr>
        <w:t>LANDLORD GUARANTEE:</w:t>
      </w:r>
      <w:r w:rsidRPr="00816787">
        <w:rPr>
          <w:sz w:val="20"/>
        </w:rPr>
        <w:t xml:space="preserve"> Applications by tenants must be countersigned by the fee owner of the property.  By signing the application, the landlord grants all required rights of access and easements.</w:t>
      </w:r>
    </w:p>
    <w:p w:rsidR="000E7F6B" w:rsidRPr="00816787" w:rsidRDefault="000E7F6B" w:rsidP="00FE49B9">
      <w:pPr>
        <w:ind w:left="-720" w:right="-720"/>
        <w:jc w:val="both"/>
        <w:rPr>
          <w:sz w:val="20"/>
        </w:rPr>
      </w:pPr>
      <w:r w:rsidRPr="00816787">
        <w:rPr>
          <w:b/>
          <w:bCs/>
          <w:sz w:val="20"/>
        </w:rPr>
        <w:t>PLUMBING INSPECTION:</w:t>
      </w:r>
      <w:r w:rsidRPr="00816787">
        <w:rPr>
          <w:sz w:val="20"/>
        </w:rPr>
        <w:t xml:space="preserve"> Applicants for service at new consuming facilities or facilities which have undergone extensive plumbing modifications, including remodeling,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When potential sources of contamination are identified that require the installation of a backflow prevention device, such backflow flow prevention device shall be installed, tested and maintained at the customer's expense.  </w:t>
      </w:r>
    </w:p>
    <w:p w:rsidR="000E7F6B" w:rsidRPr="00816787" w:rsidRDefault="000E7F6B" w:rsidP="00FE49B9">
      <w:pPr>
        <w:ind w:left="-720" w:right="-720"/>
        <w:jc w:val="both"/>
        <w:rPr>
          <w:sz w:val="20"/>
        </w:rPr>
      </w:pPr>
      <w:r w:rsidRPr="00816787">
        <w:rPr>
          <w:b/>
          <w:bCs/>
          <w:sz w:val="20"/>
        </w:rPr>
        <w:t>SEWER REGULATIONS:</w:t>
      </w:r>
      <w:r w:rsidRPr="00816787">
        <w:rPr>
          <w:sz w:val="20"/>
        </w:rPr>
        <w:t xml:space="preserve"> </w:t>
      </w:r>
      <w:r w:rsidRPr="00816787">
        <w:rPr>
          <w:i/>
          <w:iCs/>
          <w:sz w:val="20"/>
          <w:u w:val="single"/>
        </w:rPr>
        <w:t>(only if sewer service provided)</w:t>
      </w:r>
      <w:r w:rsidRPr="00816787">
        <w:rPr>
          <w:sz w:val="20"/>
        </w:rPr>
        <w:t xml:space="preserv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wastewater treatment plant within the parameters of the Utility's wastewater discharge permit.  </w:t>
      </w:r>
      <w:r w:rsidRPr="00816787">
        <w:rPr>
          <w:b/>
          <w:bCs/>
          <w:sz w:val="20"/>
        </w:rPr>
        <w:t>THIS SERVICE DOES NOT INCLUDE THE COLLECTION AND DISPOSAL OF STORM WATERS OR RUN OFF WATERS, WHICH MAY NOT BE DIVERTED INTO OR DRAINED INTO THE UTILITY'S COLLECTION SYSTEM.</w:t>
      </w:r>
      <w:r w:rsidRPr="00816787">
        <w:rPr>
          <w:sz w:val="20"/>
        </w:rPr>
        <w:t xml:space="preserve">  </w:t>
      </w:r>
      <w:r w:rsidRPr="00816787">
        <w:rPr>
          <w:b/>
          <w:bCs/>
          <w:sz w:val="20"/>
        </w:rPr>
        <w:t xml:space="preserve">NO GREASE, OIL, SOLVENT, PAINT, OR OTHER TOXIC CHEMICAL COMPOUND MAY BE DIVERTED INTO OR DRAINED INTO THE UTILITY'S COLLECTION SYSTEM.  </w:t>
      </w:r>
      <w:r w:rsidRPr="00816787">
        <w:rPr>
          <w:sz w:val="20"/>
        </w:rPr>
        <w:t xml:space="preserve">It shall be the customer's responsibility to maintain the service line and appurtenances in good operating condition, i.e., clear of obstruction, defects, or blockage.  If there is excessive, infiltration or inflow or failure to provide proper pretreatment, the Utility may require the customer to repair the line or eliminate the infiltration or inflow or take such actions necessary to correct the problem. </w:t>
      </w:r>
    </w:p>
    <w:p w:rsidR="000E7F6B" w:rsidRPr="00816787" w:rsidRDefault="000E7F6B" w:rsidP="00FE49B9">
      <w:pPr>
        <w:ind w:left="-720" w:right="-720"/>
        <w:jc w:val="both"/>
        <w:rPr>
          <w:sz w:val="20"/>
        </w:rPr>
      </w:pPr>
      <w:r w:rsidRPr="00816787">
        <w:rPr>
          <w:b/>
          <w:sz w:val="20"/>
        </w:rPr>
        <w:t xml:space="preserve">RESIDENTIAL SINGLE FAMILY GRINDER / SEWAGE STATIONS : </w:t>
      </w:r>
      <w:r w:rsidRPr="00816787">
        <w:rPr>
          <w:i/>
          <w:iCs/>
          <w:sz w:val="20"/>
          <w:u w:val="single"/>
        </w:rPr>
        <w:t>(only if sewer service provided)</w:t>
      </w:r>
      <w:r w:rsidRPr="00816787">
        <w:rPr>
          <w:iCs/>
          <w:sz w:val="20"/>
        </w:rPr>
        <w:t xml:space="preserve"> </w:t>
      </w:r>
      <w:r w:rsidRPr="00816787">
        <w:rPr>
          <w:sz w:val="20"/>
        </w:rPr>
        <w:t xml:space="preserve">The utility will install the grinder pumps, storage tanks, controls and other appurtenances </w:t>
      </w:r>
      <w:r w:rsidRPr="00816787">
        <w:rPr>
          <w:sz w:val="20"/>
        </w:rPr>
        <w:lastRenderedPageBreak/>
        <w:t>necessary to provide pressurized sewer service to a residential connection.  The customer will have ownership of all utility-installed grinder pumps, receiving tanks, lift stations or controls on the customer’s property, and all maintenance, repairs and replacement are the customer’s responsibility.  The repairs may be performed by anyone selected by the customer, who is competent to perform such repairs.  The utility requires that parts and equipment meet the minimum standards approved by the TCEQ, to insure proper and efficient operation of the sewer system.</w:t>
      </w:r>
    </w:p>
    <w:p w:rsidR="000E7F6B" w:rsidRPr="00816787" w:rsidRDefault="000E7F6B" w:rsidP="00FE49B9">
      <w:pPr>
        <w:ind w:left="-720" w:right="-720"/>
        <w:jc w:val="both"/>
        <w:rPr>
          <w:sz w:val="20"/>
        </w:rPr>
      </w:pPr>
      <w:r w:rsidRPr="00816787">
        <w:rPr>
          <w:b/>
          <w:bCs/>
          <w:sz w:val="20"/>
        </w:rPr>
        <w:t xml:space="preserve">CUSTOMER AGREEMENT: </w:t>
      </w:r>
      <w:r w:rsidRPr="00816787">
        <w:rPr>
          <w:sz w:val="20"/>
        </w:rPr>
        <w:t>By signing this application for public utility service, I agree to comply with Utility's rules and tariff and all rules and regulations of applicable regulatory agencies.  I guarantee prompt payment of all utility bills for the service address printed above.  I will remain responsible for utility bills until the day service is terminated at my request.  I agree to take no action to create a health hazard or otherwise endanger, injure, damage or threaten Utility's plant, its personnel, or its customers.  I agree to put no unsafe, non-domestic service demands on Utility's system without notice to and permission from Utility.</w:t>
      </w:r>
    </w:p>
    <w:p w:rsidR="000E7F6B" w:rsidRPr="00816787" w:rsidRDefault="000E7F6B" w:rsidP="00FE49B9">
      <w:pPr>
        <w:ind w:left="-720" w:right="-720"/>
        <w:jc w:val="both"/>
        <w:rPr>
          <w:b/>
          <w:sz w:val="20"/>
        </w:rPr>
      </w:pPr>
    </w:p>
    <w:p w:rsidR="000E7F6B" w:rsidRPr="00816787" w:rsidRDefault="000E7F6B" w:rsidP="00FE49B9">
      <w:pPr>
        <w:ind w:left="-720" w:right="-720"/>
        <w:rPr>
          <w:sz w:val="20"/>
        </w:rPr>
      </w:pPr>
      <w:r w:rsidRPr="00816787">
        <w:rPr>
          <w:b/>
          <w:sz w:val="20"/>
        </w:rPr>
        <w:t xml:space="preserve">Signature: ___________________________  </w:t>
      </w:r>
      <w:r w:rsidRPr="00816787">
        <w:rPr>
          <w:b/>
          <w:color w:val="000000"/>
          <w:spacing w:val="-10"/>
          <w:w w:val="105"/>
          <w:sz w:val="20"/>
        </w:rPr>
        <w:t xml:space="preserve">Date: </w:t>
      </w:r>
      <w:r w:rsidRPr="00816787">
        <w:rPr>
          <w:rFonts w:eastAsiaTheme="minorHAnsi"/>
          <w:b/>
          <w:color w:val="000000"/>
          <w:spacing w:val="4"/>
          <w:w w:val="105"/>
          <w:sz w:val="20"/>
        </w:rPr>
        <w:t>___/___/____ Reference Number: ________________</w:t>
      </w:r>
      <w:r w:rsidRPr="00816787">
        <w:rPr>
          <w:sz w:val="20"/>
        </w:rPr>
        <w:t xml:space="preserve"> </w:t>
      </w:r>
    </w:p>
    <w:p w:rsidR="000E7F6B" w:rsidRPr="00816787" w:rsidRDefault="000E7F6B" w:rsidP="00FE49B9">
      <w:pPr>
        <w:autoSpaceDE w:val="0"/>
        <w:autoSpaceDN w:val="0"/>
        <w:adjustRightInd w:val="0"/>
        <w:ind w:left="-720" w:right="-720"/>
        <w:jc w:val="center"/>
        <w:rPr>
          <w:b/>
          <w:bCs/>
          <w:color w:val="000000"/>
          <w:sz w:val="20"/>
        </w:rPr>
      </w:pPr>
    </w:p>
    <w:p w:rsidR="00886BCD" w:rsidRPr="00816787" w:rsidRDefault="00886BCD">
      <w:pPr>
        <w:rPr>
          <w:b/>
          <w:bCs/>
          <w:color w:val="000000"/>
          <w:szCs w:val="24"/>
        </w:rPr>
      </w:pPr>
      <w:r w:rsidRPr="00816787">
        <w:rPr>
          <w:b/>
          <w:bCs/>
          <w:color w:val="000000"/>
          <w:szCs w:val="24"/>
        </w:rPr>
        <w:br w:type="page"/>
      </w:r>
    </w:p>
    <w:p w:rsidR="00FD03A4" w:rsidRPr="00816787" w:rsidRDefault="0005794E" w:rsidP="004A511C">
      <w:pPr>
        <w:tabs>
          <w:tab w:val="right" w:pos="9360"/>
        </w:tabs>
        <w:jc w:val="center"/>
        <w:rPr>
          <w:szCs w:val="24"/>
          <w:u w:val="single"/>
        </w:rPr>
      </w:pPr>
      <w:r w:rsidRPr="00816787">
        <w:rPr>
          <w:szCs w:val="24"/>
          <w:u w:val="single"/>
        </w:rPr>
        <w:lastRenderedPageBreak/>
        <w:t>APPENDIX C</w:t>
      </w:r>
      <w:r w:rsidR="004A511C" w:rsidRPr="00816787">
        <w:rPr>
          <w:szCs w:val="24"/>
          <w:u w:val="single"/>
        </w:rPr>
        <w:t xml:space="preserve"> – AGREEMENT FOR TEMPORARY WATER SERVICE</w:t>
      </w:r>
    </w:p>
    <w:p w:rsidR="004A511C" w:rsidRPr="00816787" w:rsidRDefault="004A511C" w:rsidP="004A511C">
      <w:pPr>
        <w:autoSpaceDE w:val="0"/>
        <w:autoSpaceDN w:val="0"/>
        <w:adjustRightInd w:val="0"/>
        <w:jc w:val="center"/>
        <w:rPr>
          <w:color w:val="000000"/>
          <w:sz w:val="22"/>
          <w:szCs w:val="22"/>
        </w:rPr>
      </w:pPr>
    </w:p>
    <w:p w:rsidR="00FD03A4" w:rsidRPr="00816787" w:rsidRDefault="00FD03A4" w:rsidP="00FD03A4">
      <w:pPr>
        <w:autoSpaceDE w:val="0"/>
        <w:autoSpaceDN w:val="0"/>
        <w:adjustRightInd w:val="0"/>
        <w:jc w:val="center"/>
        <w:rPr>
          <w:color w:val="000000"/>
          <w:szCs w:val="24"/>
        </w:rPr>
      </w:pPr>
      <w:r w:rsidRPr="00816787">
        <w:rPr>
          <w:color w:val="000000"/>
          <w:szCs w:val="24"/>
        </w:rPr>
        <w:t>AGREEMENT FOR TEMPORARY WATER SERVICE</w:t>
      </w:r>
    </w:p>
    <w:p w:rsidR="00886BCD" w:rsidRPr="00816787" w:rsidRDefault="00886BCD"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firstLine="720"/>
        <w:jc w:val="both"/>
        <w:rPr>
          <w:color w:val="000000"/>
          <w:sz w:val="22"/>
          <w:szCs w:val="22"/>
        </w:rPr>
      </w:pPr>
      <w:r w:rsidRPr="00816787">
        <w:rPr>
          <w:color w:val="000000"/>
          <w:sz w:val="22"/>
          <w:szCs w:val="22"/>
        </w:rPr>
        <w:t xml:space="preserve">The water utility service applicant indicated below (“Customer”) has applied for water utility service from </w:t>
      </w:r>
      <w:r w:rsidRPr="00816787">
        <w:rPr>
          <w:b/>
          <w:bCs/>
          <w:color w:val="000000"/>
          <w:sz w:val="22"/>
          <w:szCs w:val="22"/>
        </w:rPr>
        <w:t>MONARCH UTILITIES I, LP</w:t>
      </w:r>
      <w:r w:rsidRPr="00816787">
        <w:rPr>
          <w:color w:val="000000"/>
          <w:sz w:val="22"/>
          <w:szCs w:val="22"/>
        </w:rPr>
        <w:t xml:space="preserve">, a Texas corporation ("Utility"), at the service location indicated below. Under state public health and water utility service regulations [16 TAC 24.46(j)], Utility may not provide continuous potable water utility service to any new construction, to any existing service location where significant plumbing modifications have been made, or to any location where Utility has reason to believe that a cross-connection or other undesirable or unsafe condition exists until the service applicant or customer presents Utility with an executed Customer Service Inspection Certificate (30 TAC 290.47-Appendix D). It is Customer’s sole obligation and responsibility, at his/her expense, to have the necessary inspection performed by a properly licensed inspector. Neither Utility nor its operators perform customer service inspections on behalf of Utility.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firstLine="720"/>
        <w:jc w:val="both"/>
        <w:rPr>
          <w:color w:val="000000"/>
          <w:sz w:val="22"/>
          <w:szCs w:val="22"/>
        </w:rPr>
      </w:pPr>
      <w:r w:rsidRPr="00816787">
        <w:rPr>
          <w:color w:val="000000"/>
          <w:sz w:val="22"/>
          <w:szCs w:val="22"/>
        </w:rPr>
        <w:t xml:space="preserve">Notwithstanding this inspection requirement before permanent water service can be provided, Utility is allowed to provide Customer with temporary water service for construction purposes only. Utility agrees to prove such temporary construction water service at its standard rates and conditions of service upon Customer’s agreement that: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pStyle w:val="ListParagraph"/>
        <w:numPr>
          <w:ilvl w:val="0"/>
          <w:numId w:val="31"/>
        </w:numPr>
        <w:tabs>
          <w:tab w:val="left" w:pos="1080"/>
        </w:tabs>
        <w:autoSpaceDE w:val="0"/>
        <w:autoSpaceDN w:val="0"/>
        <w:adjustRightInd w:val="0"/>
        <w:ind w:left="540" w:right="-360" w:firstLine="0"/>
        <w:jc w:val="both"/>
        <w:rPr>
          <w:bCs/>
          <w:color w:val="000000"/>
          <w:sz w:val="22"/>
          <w:szCs w:val="22"/>
        </w:rPr>
      </w:pPr>
      <w:r w:rsidRPr="00816787">
        <w:rPr>
          <w:bCs/>
          <w:color w:val="000000"/>
          <w:sz w:val="22"/>
          <w:szCs w:val="22"/>
        </w:rPr>
        <w:t xml:space="preserve">The water service provided will be used for construction, testing or landscaping purposes only. </w:t>
      </w:r>
    </w:p>
    <w:p w:rsidR="00FD03A4" w:rsidRPr="00816787" w:rsidRDefault="00FD03A4" w:rsidP="00886BCD">
      <w:pPr>
        <w:tabs>
          <w:tab w:val="left" w:pos="1080"/>
        </w:tabs>
        <w:autoSpaceDE w:val="0"/>
        <w:autoSpaceDN w:val="0"/>
        <w:adjustRightInd w:val="0"/>
        <w:ind w:left="540" w:right="-360"/>
        <w:jc w:val="both"/>
        <w:rPr>
          <w:color w:val="000000"/>
          <w:sz w:val="22"/>
          <w:szCs w:val="22"/>
        </w:rPr>
      </w:pPr>
      <w:r w:rsidRPr="00816787">
        <w:rPr>
          <w:bCs/>
          <w:color w:val="000000"/>
          <w:sz w:val="22"/>
          <w:szCs w:val="22"/>
        </w:rPr>
        <w:t>2.</w:t>
      </w:r>
      <w:r w:rsidRPr="00816787">
        <w:rPr>
          <w:bCs/>
          <w:color w:val="000000"/>
          <w:sz w:val="22"/>
          <w:szCs w:val="22"/>
        </w:rPr>
        <w:tab/>
        <w:t xml:space="preserve">The water provided will not be consumed by humans or absorbed into the human body. This water is not to be used for washing or bathing of humans. It will not be used for cleaning utensils used in cooking or eating. It will not be used for cooking or preparing food. This water will not be used for any purpose </w:t>
      </w:r>
      <w:r w:rsidRPr="00816787">
        <w:rPr>
          <w:bCs/>
          <w:color w:val="000000"/>
          <w:sz w:val="22"/>
          <w:szCs w:val="22"/>
        </w:rPr>
        <w:lastRenderedPageBreak/>
        <w:t xml:space="preserve">described or suggested in 30 TAC §290.38(23) as constituting "human consumption." </w:t>
      </w:r>
    </w:p>
    <w:p w:rsidR="00FD03A4" w:rsidRPr="00816787" w:rsidRDefault="00FD03A4" w:rsidP="00886BCD">
      <w:pPr>
        <w:tabs>
          <w:tab w:val="left" w:pos="1080"/>
        </w:tabs>
        <w:autoSpaceDE w:val="0"/>
        <w:autoSpaceDN w:val="0"/>
        <w:adjustRightInd w:val="0"/>
        <w:ind w:left="540" w:right="-360"/>
        <w:jc w:val="both"/>
        <w:rPr>
          <w:color w:val="000000"/>
          <w:sz w:val="22"/>
          <w:szCs w:val="22"/>
        </w:rPr>
      </w:pPr>
      <w:r w:rsidRPr="00816787">
        <w:rPr>
          <w:bCs/>
          <w:color w:val="000000"/>
          <w:sz w:val="22"/>
          <w:szCs w:val="22"/>
        </w:rPr>
        <w:t>3.</w:t>
      </w:r>
      <w:r w:rsidRPr="00816787">
        <w:rPr>
          <w:bCs/>
          <w:color w:val="000000"/>
          <w:sz w:val="22"/>
          <w:szCs w:val="22"/>
        </w:rPr>
        <w:tab/>
        <w:t xml:space="preserve">Customer will notify Utility in writing when to initiate the temporary construction service. </w:t>
      </w:r>
    </w:p>
    <w:p w:rsidR="00FD03A4" w:rsidRPr="00816787" w:rsidRDefault="00FD03A4" w:rsidP="00886BCD">
      <w:pPr>
        <w:tabs>
          <w:tab w:val="left" w:pos="1080"/>
        </w:tabs>
        <w:autoSpaceDE w:val="0"/>
        <w:autoSpaceDN w:val="0"/>
        <w:adjustRightInd w:val="0"/>
        <w:ind w:left="540" w:right="-360"/>
        <w:jc w:val="both"/>
        <w:rPr>
          <w:color w:val="000000"/>
          <w:sz w:val="22"/>
          <w:szCs w:val="22"/>
        </w:rPr>
      </w:pPr>
      <w:r w:rsidRPr="00816787">
        <w:rPr>
          <w:bCs/>
          <w:color w:val="000000"/>
          <w:sz w:val="22"/>
          <w:szCs w:val="22"/>
        </w:rPr>
        <w:t>4.</w:t>
      </w:r>
      <w:r w:rsidRPr="00816787">
        <w:rPr>
          <w:bCs/>
          <w:color w:val="000000"/>
          <w:sz w:val="22"/>
          <w:szCs w:val="22"/>
        </w:rPr>
        <w:tab/>
        <w:t xml:space="preserve">Customer will notify Utility in writing when construction at the indicated service location has ended, </w:t>
      </w:r>
    </w:p>
    <w:p w:rsidR="00FD03A4" w:rsidRPr="00816787" w:rsidRDefault="00FD03A4" w:rsidP="00886BCD">
      <w:pPr>
        <w:tabs>
          <w:tab w:val="left" w:pos="1080"/>
        </w:tabs>
        <w:autoSpaceDE w:val="0"/>
        <w:autoSpaceDN w:val="0"/>
        <w:adjustRightInd w:val="0"/>
        <w:ind w:left="540" w:right="-360"/>
        <w:jc w:val="both"/>
        <w:rPr>
          <w:color w:val="000000"/>
          <w:sz w:val="22"/>
          <w:szCs w:val="22"/>
        </w:rPr>
      </w:pPr>
      <w:r w:rsidRPr="00816787">
        <w:rPr>
          <w:bCs/>
          <w:color w:val="000000"/>
          <w:sz w:val="22"/>
          <w:szCs w:val="22"/>
        </w:rPr>
        <w:t>5.</w:t>
      </w:r>
      <w:r w:rsidRPr="00816787">
        <w:rPr>
          <w:bCs/>
          <w:color w:val="000000"/>
          <w:sz w:val="22"/>
          <w:szCs w:val="22"/>
        </w:rPr>
        <w:tab/>
        <w:t xml:space="preserve">Customer agrees not to occupy or reside in the indicated service location until Customer has delivered a fully executed Customer Service Inspection Certificate to Utility.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jc w:val="both"/>
        <w:rPr>
          <w:color w:val="000000"/>
          <w:sz w:val="22"/>
          <w:szCs w:val="22"/>
        </w:rPr>
      </w:pPr>
      <w:r w:rsidRPr="00816787">
        <w:rPr>
          <w:color w:val="000000"/>
          <w:sz w:val="22"/>
          <w:szCs w:val="22"/>
        </w:rPr>
        <w:t xml:space="preserve">If Customer fails to abide by any provision of this agreement, water service to the indicated service location will be terminated and will not be restored under any circumstances until a fully executed Customer Service Inspection Certificate has been delivered to Utility. Termination will be made without notice if, in the opinion of Utility’s licensed operator(s), Customer’s service creates an immediate hazard to public health and safety. If no such hazard exists, Customer shall be notified and given a limited time to come into compliance. Utility’s state-approved reconnect fee will be charged as a condition of service restoration if temporary water service is terminated for breach of this agreement.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jc w:val="both"/>
        <w:rPr>
          <w:color w:val="000000"/>
          <w:sz w:val="22"/>
          <w:szCs w:val="22"/>
        </w:rPr>
      </w:pPr>
      <w:r w:rsidRPr="00816787">
        <w:rPr>
          <w:color w:val="000000"/>
          <w:sz w:val="22"/>
          <w:szCs w:val="22"/>
        </w:rPr>
        <w:t xml:space="preserve">1. Customer name: _____________________________________________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rPr>
          <w:color w:val="000000"/>
          <w:sz w:val="22"/>
          <w:szCs w:val="22"/>
        </w:rPr>
      </w:pPr>
      <w:r w:rsidRPr="00816787">
        <w:rPr>
          <w:color w:val="000000"/>
          <w:sz w:val="22"/>
          <w:szCs w:val="22"/>
        </w:rPr>
        <w:t xml:space="preserve">2. Customer’s billing address: ___________________________________________________________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jc w:val="both"/>
        <w:rPr>
          <w:color w:val="000000"/>
          <w:sz w:val="22"/>
          <w:szCs w:val="22"/>
        </w:rPr>
      </w:pPr>
      <w:r w:rsidRPr="00816787">
        <w:rPr>
          <w:color w:val="000000"/>
          <w:sz w:val="22"/>
          <w:szCs w:val="22"/>
        </w:rPr>
        <w:t xml:space="preserve">3. Customer’s phone number: (____) ______-_____________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rPr>
          <w:color w:val="000000"/>
          <w:sz w:val="22"/>
          <w:szCs w:val="22"/>
        </w:rPr>
      </w:pPr>
      <w:r w:rsidRPr="00816787">
        <w:rPr>
          <w:color w:val="000000"/>
          <w:sz w:val="22"/>
          <w:szCs w:val="22"/>
        </w:rPr>
        <w:t xml:space="preserve">4. Service location: ____________________________________________________________________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jc w:val="both"/>
        <w:rPr>
          <w:color w:val="000000"/>
          <w:sz w:val="22"/>
          <w:szCs w:val="22"/>
        </w:rPr>
      </w:pPr>
      <w:r w:rsidRPr="00816787">
        <w:rPr>
          <w:color w:val="000000"/>
          <w:sz w:val="22"/>
          <w:szCs w:val="22"/>
        </w:rPr>
        <w:t xml:space="preserve">Subdivision: _____________________________________________ </w:t>
      </w:r>
    </w:p>
    <w:p w:rsidR="00FD03A4" w:rsidRPr="00816787" w:rsidRDefault="00FD03A4" w:rsidP="00886BCD">
      <w:pPr>
        <w:autoSpaceDE w:val="0"/>
        <w:autoSpaceDN w:val="0"/>
        <w:adjustRightInd w:val="0"/>
        <w:ind w:left="-180" w:right="-360"/>
        <w:jc w:val="both"/>
        <w:rPr>
          <w:color w:val="000000"/>
          <w:sz w:val="22"/>
          <w:szCs w:val="22"/>
        </w:rPr>
      </w:pPr>
    </w:p>
    <w:p w:rsidR="00FD03A4" w:rsidRPr="00816787" w:rsidRDefault="00FD03A4" w:rsidP="00886BCD">
      <w:pPr>
        <w:autoSpaceDE w:val="0"/>
        <w:autoSpaceDN w:val="0"/>
        <w:adjustRightInd w:val="0"/>
        <w:ind w:left="-180" w:right="-360"/>
        <w:jc w:val="both"/>
        <w:rPr>
          <w:color w:val="000000"/>
          <w:sz w:val="22"/>
          <w:szCs w:val="22"/>
        </w:rPr>
      </w:pPr>
      <w:r w:rsidRPr="00816787">
        <w:rPr>
          <w:color w:val="000000"/>
          <w:sz w:val="22"/>
          <w:szCs w:val="22"/>
        </w:rPr>
        <w:t xml:space="preserve">Entered into in _______________ County, Texas on the ____ day of _________________, 20__. </w:t>
      </w:r>
    </w:p>
    <w:p w:rsidR="00FD03A4" w:rsidRPr="00816787" w:rsidRDefault="00FD03A4" w:rsidP="00886BCD">
      <w:pPr>
        <w:autoSpaceDE w:val="0"/>
        <w:autoSpaceDN w:val="0"/>
        <w:adjustRightInd w:val="0"/>
        <w:ind w:left="-180" w:right="-360"/>
        <w:jc w:val="both"/>
        <w:rPr>
          <w:bCs/>
          <w:color w:val="000000"/>
          <w:sz w:val="22"/>
          <w:szCs w:val="22"/>
        </w:rPr>
      </w:pPr>
    </w:p>
    <w:p w:rsidR="00FD03A4" w:rsidRPr="00816787" w:rsidRDefault="00FD03A4" w:rsidP="00886BCD">
      <w:pPr>
        <w:autoSpaceDE w:val="0"/>
        <w:autoSpaceDN w:val="0"/>
        <w:adjustRightInd w:val="0"/>
        <w:ind w:left="-180" w:right="-360"/>
        <w:jc w:val="both"/>
        <w:rPr>
          <w:color w:val="000000"/>
          <w:sz w:val="22"/>
          <w:szCs w:val="22"/>
        </w:rPr>
      </w:pPr>
      <w:r w:rsidRPr="00816787">
        <w:rPr>
          <w:bCs/>
          <w:color w:val="000000"/>
          <w:sz w:val="22"/>
          <w:szCs w:val="22"/>
        </w:rPr>
        <w:t xml:space="preserve">Customer: </w:t>
      </w:r>
    </w:p>
    <w:p w:rsidR="00FD03A4" w:rsidRPr="00816787" w:rsidRDefault="00FD03A4" w:rsidP="00886BCD">
      <w:pPr>
        <w:autoSpaceDE w:val="0"/>
        <w:autoSpaceDN w:val="0"/>
        <w:adjustRightInd w:val="0"/>
        <w:ind w:left="-180" w:right="-360"/>
        <w:jc w:val="both"/>
        <w:rPr>
          <w:color w:val="000000"/>
          <w:sz w:val="22"/>
          <w:szCs w:val="22"/>
        </w:rPr>
      </w:pPr>
      <w:r w:rsidRPr="00816787">
        <w:rPr>
          <w:color w:val="000000"/>
          <w:sz w:val="22"/>
          <w:szCs w:val="22"/>
        </w:rPr>
        <w:t>B</w:t>
      </w:r>
      <w:r w:rsidR="00886BCD" w:rsidRPr="00816787">
        <w:rPr>
          <w:color w:val="000000"/>
          <w:sz w:val="22"/>
          <w:szCs w:val="22"/>
        </w:rPr>
        <w:t>y</w:t>
      </w:r>
      <w:r w:rsidRPr="00816787">
        <w:rPr>
          <w:color w:val="000000"/>
          <w:sz w:val="22"/>
          <w:szCs w:val="22"/>
        </w:rPr>
        <w:t xml:space="preserve">: ____________________________ </w:t>
      </w:r>
    </w:p>
    <w:p w:rsidR="00FD03A4" w:rsidRPr="00816787" w:rsidRDefault="00FD03A4" w:rsidP="00886BCD">
      <w:pPr>
        <w:autoSpaceDE w:val="0"/>
        <w:autoSpaceDN w:val="0"/>
        <w:adjustRightInd w:val="0"/>
        <w:ind w:left="-180" w:right="-360"/>
        <w:jc w:val="both"/>
        <w:rPr>
          <w:bCs/>
          <w:color w:val="000000"/>
          <w:sz w:val="22"/>
          <w:szCs w:val="22"/>
        </w:rPr>
      </w:pPr>
    </w:p>
    <w:p w:rsidR="00FD03A4" w:rsidRPr="00816787" w:rsidRDefault="00FD03A4" w:rsidP="00886BCD">
      <w:pPr>
        <w:autoSpaceDE w:val="0"/>
        <w:autoSpaceDN w:val="0"/>
        <w:adjustRightInd w:val="0"/>
        <w:ind w:left="-180" w:right="-360"/>
        <w:jc w:val="both"/>
        <w:rPr>
          <w:color w:val="000000"/>
          <w:sz w:val="22"/>
          <w:szCs w:val="22"/>
        </w:rPr>
      </w:pPr>
      <w:r w:rsidRPr="00816787">
        <w:rPr>
          <w:bCs/>
          <w:color w:val="000000"/>
          <w:sz w:val="22"/>
          <w:szCs w:val="22"/>
        </w:rPr>
        <w:t xml:space="preserve">Utility: </w:t>
      </w:r>
    </w:p>
    <w:p w:rsidR="00973FD0" w:rsidRPr="00816787" w:rsidRDefault="00FD03A4" w:rsidP="00886BCD">
      <w:pPr>
        <w:ind w:left="-180" w:right="-360"/>
        <w:jc w:val="both"/>
        <w:rPr>
          <w:sz w:val="22"/>
          <w:szCs w:val="22"/>
        </w:rPr>
      </w:pPr>
      <w:r w:rsidRPr="00816787">
        <w:rPr>
          <w:color w:val="000000"/>
          <w:sz w:val="22"/>
          <w:szCs w:val="22"/>
        </w:rPr>
        <w:t>B</w:t>
      </w:r>
      <w:r w:rsidR="00886BCD" w:rsidRPr="00816787">
        <w:rPr>
          <w:color w:val="000000"/>
          <w:sz w:val="22"/>
          <w:szCs w:val="22"/>
        </w:rPr>
        <w:t>y</w:t>
      </w:r>
      <w:r w:rsidRPr="00816787">
        <w:rPr>
          <w:color w:val="000000"/>
          <w:sz w:val="22"/>
          <w:szCs w:val="22"/>
        </w:rPr>
        <w:t>: ____________________________</w:t>
      </w:r>
    </w:p>
    <w:sectPr w:rsidR="00973FD0" w:rsidRPr="00816787" w:rsidSect="007B7435">
      <w:footerReference w:type="default" r:id="rId13"/>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0EF" w:rsidRDefault="004530EF">
      <w:r>
        <w:separator/>
      </w:r>
    </w:p>
  </w:endnote>
  <w:endnote w:type="continuationSeparator" w:id="0">
    <w:p w:rsidR="004530EF" w:rsidRDefault="0045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6DE" w:rsidRDefault="00F616DE">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6DE" w:rsidRPr="00695B11" w:rsidRDefault="00F616DE" w:rsidP="00695B11">
    <w:pPr>
      <w:pStyle w:val="Footer"/>
      <w:spacing w:after="240"/>
      <w:rPr>
        <w:b/>
      </w:rPr>
    </w:pPr>
    <w:r>
      <w:rPr>
        <w:b/>
      </w:rPr>
      <w:t>Docket No. 47922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6DE" w:rsidRPr="007B7435" w:rsidRDefault="00F616DE" w:rsidP="007B74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0EF" w:rsidRDefault="004530EF">
      <w:r>
        <w:separator/>
      </w:r>
    </w:p>
  </w:footnote>
  <w:footnote w:type="continuationSeparator" w:id="0">
    <w:p w:rsidR="004530EF" w:rsidRDefault="00453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6DE" w:rsidRDefault="00F616DE">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14A67"/>
    <w:rsid w:val="00020497"/>
    <w:rsid w:val="00023627"/>
    <w:rsid w:val="00032638"/>
    <w:rsid w:val="00037CC9"/>
    <w:rsid w:val="000455D5"/>
    <w:rsid w:val="00053E81"/>
    <w:rsid w:val="00054604"/>
    <w:rsid w:val="00056905"/>
    <w:rsid w:val="0005794E"/>
    <w:rsid w:val="00063C47"/>
    <w:rsid w:val="00063D67"/>
    <w:rsid w:val="00072DFD"/>
    <w:rsid w:val="00090865"/>
    <w:rsid w:val="00093B32"/>
    <w:rsid w:val="00095830"/>
    <w:rsid w:val="000B0139"/>
    <w:rsid w:val="000B551D"/>
    <w:rsid w:val="000B7587"/>
    <w:rsid w:val="000C0FBA"/>
    <w:rsid w:val="000C66DE"/>
    <w:rsid w:val="000D4D8F"/>
    <w:rsid w:val="000E04A6"/>
    <w:rsid w:val="000E23B5"/>
    <w:rsid w:val="000E7F6B"/>
    <w:rsid w:val="000E7F7B"/>
    <w:rsid w:val="000F0B13"/>
    <w:rsid w:val="000F1ACB"/>
    <w:rsid w:val="001042AC"/>
    <w:rsid w:val="00112C36"/>
    <w:rsid w:val="00114CAD"/>
    <w:rsid w:val="001158A7"/>
    <w:rsid w:val="001158C1"/>
    <w:rsid w:val="00116B3F"/>
    <w:rsid w:val="001323EC"/>
    <w:rsid w:val="00134143"/>
    <w:rsid w:val="0015559D"/>
    <w:rsid w:val="0015662A"/>
    <w:rsid w:val="00156EB4"/>
    <w:rsid w:val="0016028E"/>
    <w:rsid w:val="001647E2"/>
    <w:rsid w:val="00171B5B"/>
    <w:rsid w:val="00175191"/>
    <w:rsid w:val="001849C9"/>
    <w:rsid w:val="00193724"/>
    <w:rsid w:val="001977B1"/>
    <w:rsid w:val="001A7E33"/>
    <w:rsid w:val="001B24DE"/>
    <w:rsid w:val="001C5D23"/>
    <w:rsid w:val="001C5FDB"/>
    <w:rsid w:val="001D0EA4"/>
    <w:rsid w:val="001D1B6C"/>
    <w:rsid w:val="001D7423"/>
    <w:rsid w:val="001E65DF"/>
    <w:rsid w:val="001F0AA8"/>
    <w:rsid w:val="001F7732"/>
    <w:rsid w:val="0020338F"/>
    <w:rsid w:val="00206457"/>
    <w:rsid w:val="00207A90"/>
    <w:rsid w:val="00211170"/>
    <w:rsid w:val="00224CC8"/>
    <w:rsid w:val="002406C5"/>
    <w:rsid w:val="00243B6D"/>
    <w:rsid w:val="00251E30"/>
    <w:rsid w:val="00253049"/>
    <w:rsid w:val="002548FC"/>
    <w:rsid w:val="00256371"/>
    <w:rsid w:val="00262273"/>
    <w:rsid w:val="002645D3"/>
    <w:rsid w:val="00270116"/>
    <w:rsid w:val="00272372"/>
    <w:rsid w:val="00276721"/>
    <w:rsid w:val="00291295"/>
    <w:rsid w:val="00293EC9"/>
    <w:rsid w:val="00297A74"/>
    <w:rsid w:val="002A55F6"/>
    <w:rsid w:val="002A6236"/>
    <w:rsid w:val="002A7D50"/>
    <w:rsid w:val="002B5AAB"/>
    <w:rsid w:val="002B719D"/>
    <w:rsid w:val="002B7308"/>
    <w:rsid w:val="002C541E"/>
    <w:rsid w:val="002D025B"/>
    <w:rsid w:val="002D1064"/>
    <w:rsid w:val="002D5EA3"/>
    <w:rsid w:val="002E7C58"/>
    <w:rsid w:val="002F3DC1"/>
    <w:rsid w:val="00301829"/>
    <w:rsid w:val="003056DF"/>
    <w:rsid w:val="00311B42"/>
    <w:rsid w:val="00314996"/>
    <w:rsid w:val="0031612E"/>
    <w:rsid w:val="00323764"/>
    <w:rsid w:val="0034319F"/>
    <w:rsid w:val="00347880"/>
    <w:rsid w:val="00352EF2"/>
    <w:rsid w:val="003538F5"/>
    <w:rsid w:val="003547F4"/>
    <w:rsid w:val="00367E3F"/>
    <w:rsid w:val="0037480B"/>
    <w:rsid w:val="00375DAA"/>
    <w:rsid w:val="00380849"/>
    <w:rsid w:val="00383C2B"/>
    <w:rsid w:val="00384F4E"/>
    <w:rsid w:val="003B1C30"/>
    <w:rsid w:val="003B4DD8"/>
    <w:rsid w:val="003D0C28"/>
    <w:rsid w:val="003D6C3B"/>
    <w:rsid w:val="003F52A2"/>
    <w:rsid w:val="00405049"/>
    <w:rsid w:val="00405853"/>
    <w:rsid w:val="00407725"/>
    <w:rsid w:val="0041308D"/>
    <w:rsid w:val="00424270"/>
    <w:rsid w:val="00437C7D"/>
    <w:rsid w:val="00441C72"/>
    <w:rsid w:val="00442B6E"/>
    <w:rsid w:val="00445DF1"/>
    <w:rsid w:val="004476C7"/>
    <w:rsid w:val="004525CB"/>
    <w:rsid w:val="004530EF"/>
    <w:rsid w:val="004570B9"/>
    <w:rsid w:val="0047297B"/>
    <w:rsid w:val="0048382A"/>
    <w:rsid w:val="00483CB9"/>
    <w:rsid w:val="00494BE3"/>
    <w:rsid w:val="00494E17"/>
    <w:rsid w:val="00495A9E"/>
    <w:rsid w:val="004A2367"/>
    <w:rsid w:val="004A3E33"/>
    <w:rsid w:val="004A511C"/>
    <w:rsid w:val="004A5648"/>
    <w:rsid w:val="004B7357"/>
    <w:rsid w:val="004C2196"/>
    <w:rsid w:val="004C3D91"/>
    <w:rsid w:val="004E3C72"/>
    <w:rsid w:val="004E6890"/>
    <w:rsid w:val="004E7787"/>
    <w:rsid w:val="004F42DE"/>
    <w:rsid w:val="004F4836"/>
    <w:rsid w:val="004F6FC6"/>
    <w:rsid w:val="00504266"/>
    <w:rsid w:val="00504FE9"/>
    <w:rsid w:val="00506CCF"/>
    <w:rsid w:val="00510244"/>
    <w:rsid w:val="00517869"/>
    <w:rsid w:val="00533EE4"/>
    <w:rsid w:val="0054313D"/>
    <w:rsid w:val="00543DEE"/>
    <w:rsid w:val="00546051"/>
    <w:rsid w:val="005516F4"/>
    <w:rsid w:val="0056234C"/>
    <w:rsid w:val="00563EBD"/>
    <w:rsid w:val="00564946"/>
    <w:rsid w:val="005701BC"/>
    <w:rsid w:val="00570A5A"/>
    <w:rsid w:val="00573DD5"/>
    <w:rsid w:val="0057485C"/>
    <w:rsid w:val="00581D00"/>
    <w:rsid w:val="00597092"/>
    <w:rsid w:val="005A40C3"/>
    <w:rsid w:val="005A6B63"/>
    <w:rsid w:val="005B111F"/>
    <w:rsid w:val="005B3FDE"/>
    <w:rsid w:val="005C1169"/>
    <w:rsid w:val="005C12A1"/>
    <w:rsid w:val="005C27CE"/>
    <w:rsid w:val="005D48F4"/>
    <w:rsid w:val="005E1549"/>
    <w:rsid w:val="005F2E12"/>
    <w:rsid w:val="005F35BC"/>
    <w:rsid w:val="00600C49"/>
    <w:rsid w:val="0060340C"/>
    <w:rsid w:val="00615977"/>
    <w:rsid w:val="00633324"/>
    <w:rsid w:val="0063689A"/>
    <w:rsid w:val="00642F41"/>
    <w:rsid w:val="00643860"/>
    <w:rsid w:val="00652D8B"/>
    <w:rsid w:val="00653C14"/>
    <w:rsid w:val="00657AE0"/>
    <w:rsid w:val="006646F2"/>
    <w:rsid w:val="00665D81"/>
    <w:rsid w:val="006676E6"/>
    <w:rsid w:val="00670553"/>
    <w:rsid w:val="00670B76"/>
    <w:rsid w:val="0068618C"/>
    <w:rsid w:val="0068692F"/>
    <w:rsid w:val="00691EF5"/>
    <w:rsid w:val="00693108"/>
    <w:rsid w:val="006937F8"/>
    <w:rsid w:val="00695B11"/>
    <w:rsid w:val="006C122B"/>
    <w:rsid w:val="006C4752"/>
    <w:rsid w:val="006D1687"/>
    <w:rsid w:val="006E5770"/>
    <w:rsid w:val="006F2F4B"/>
    <w:rsid w:val="006F52A4"/>
    <w:rsid w:val="00702005"/>
    <w:rsid w:val="00702407"/>
    <w:rsid w:val="00704220"/>
    <w:rsid w:val="00724E84"/>
    <w:rsid w:val="00732857"/>
    <w:rsid w:val="00737875"/>
    <w:rsid w:val="0074751F"/>
    <w:rsid w:val="00750102"/>
    <w:rsid w:val="00757005"/>
    <w:rsid w:val="007607ED"/>
    <w:rsid w:val="00761820"/>
    <w:rsid w:val="00762D84"/>
    <w:rsid w:val="00767742"/>
    <w:rsid w:val="007735AE"/>
    <w:rsid w:val="00774D54"/>
    <w:rsid w:val="00774F50"/>
    <w:rsid w:val="00776A90"/>
    <w:rsid w:val="00780C1F"/>
    <w:rsid w:val="007813C5"/>
    <w:rsid w:val="00787168"/>
    <w:rsid w:val="007877F3"/>
    <w:rsid w:val="00787AE3"/>
    <w:rsid w:val="00790000"/>
    <w:rsid w:val="007955E0"/>
    <w:rsid w:val="007A1316"/>
    <w:rsid w:val="007A1B58"/>
    <w:rsid w:val="007A1D1A"/>
    <w:rsid w:val="007A6561"/>
    <w:rsid w:val="007B226E"/>
    <w:rsid w:val="007B4DEA"/>
    <w:rsid w:val="007B6215"/>
    <w:rsid w:val="007B64C7"/>
    <w:rsid w:val="007B7435"/>
    <w:rsid w:val="007C43D6"/>
    <w:rsid w:val="007D268C"/>
    <w:rsid w:val="007D2FF1"/>
    <w:rsid w:val="007D788E"/>
    <w:rsid w:val="007E09B4"/>
    <w:rsid w:val="007E7517"/>
    <w:rsid w:val="00803AB8"/>
    <w:rsid w:val="00804FB8"/>
    <w:rsid w:val="008106B2"/>
    <w:rsid w:val="008126B5"/>
    <w:rsid w:val="00813741"/>
    <w:rsid w:val="008155A0"/>
    <w:rsid w:val="00816787"/>
    <w:rsid w:val="00831863"/>
    <w:rsid w:val="00832AEB"/>
    <w:rsid w:val="00851DBD"/>
    <w:rsid w:val="008749A0"/>
    <w:rsid w:val="0087679C"/>
    <w:rsid w:val="0088281D"/>
    <w:rsid w:val="00886389"/>
    <w:rsid w:val="00886BCD"/>
    <w:rsid w:val="008909B4"/>
    <w:rsid w:val="00890DFA"/>
    <w:rsid w:val="008A1947"/>
    <w:rsid w:val="008B4ED5"/>
    <w:rsid w:val="008B7190"/>
    <w:rsid w:val="008C22C4"/>
    <w:rsid w:val="008C6D85"/>
    <w:rsid w:val="008D0779"/>
    <w:rsid w:val="008D12B4"/>
    <w:rsid w:val="008E7255"/>
    <w:rsid w:val="0090665C"/>
    <w:rsid w:val="009163E9"/>
    <w:rsid w:val="00926C99"/>
    <w:rsid w:val="00935C63"/>
    <w:rsid w:val="009406FF"/>
    <w:rsid w:val="00945F84"/>
    <w:rsid w:val="009527ED"/>
    <w:rsid w:val="009617BE"/>
    <w:rsid w:val="009649B8"/>
    <w:rsid w:val="00973357"/>
    <w:rsid w:val="00973FD0"/>
    <w:rsid w:val="009814F1"/>
    <w:rsid w:val="0098215B"/>
    <w:rsid w:val="0098647F"/>
    <w:rsid w:val="00991B03"/>
    <w:rsid w:val="009A0DFA"/>
    <w:rsid w:val="009A530D"/>
    <w:rsid w:val="009B08DA"/>
    <w:rsid w:val="009B7EFD"/>
    <w:rsid w:val="009C19D7"/>
    <w:rsid w:val="009C43AB"/>
    <w:rsid w:val="009C4907"/>
    <w:rsid w:val="009C77E3"/>
    <w:rsid w:val="009D0A7A"/>
    <w:rsid w:val="009D2FD0"/>
    <w:rsid w:val="009E13DE"/>
    <w:rsid w:val="009E3106"/>
    <w:rsid w:val="009F05ED"/>
    <w:rsid w:val="00A011EE"/>
    <w:rsid w:val="00A01DC4"/>
    <w:rsid w:val="00A16B8C"/>
    <w:rsid w:val="00A20E2D"/>
    <w:rsid w:val="00A218D9"/>
    <w:rsid w:val="00A25281"/>
    <w:rsid w:val="00A27083"/>
    <w:rsid w:val="00A513A4"/>
    <w:rsid w:val="00A57F46"/>
    <w:rsid w:val="00A72A8C"/>
    <w:rsid w:val="00A73573"/>
    <w:rsid w:val="00A77DC5"/>
    <w:rsid w:val="00A83988"/>
    <w:rsid w:val="00A94020"/>
    <w:rsid w:val="00A950F4"/>
    <w:rsid w:val="00AA0065"/>
    <w:rsid w:val="00AA46C0"/>
    <w:rsid w:val="00AB1767"/>
    <w:rsid w:val="00AB33CF"/>
    <w:rsid w:val="00AB5AA1"/>
    <w:rsid w:val="00AB6243"/>
    <w:rsid w:val="00AB6841"/>
    <w:rsid w:val="00AC06B0"/>
    <w:rsid w:val="00AC3547"/>
    <w:rsid w:val="00AC594E"/>
    <w:rsid w:val="00AC5A1E"/>
    <w:rsid w:val="00AC703B"/>
    <w:rsid w:val="00AD09AA"/>
    <w:rsid w:val="00AD2CE2"/>
    <w:rsid w:val="00AE0F70"/>
    <w:rsid w:val="00AE511D"/>
    <w:rsid w:val="00AF0002"/>
    <w:rsid w:val="00AF3ED8"/>
    <w:rsid w:val="00AF5C18"/>
    <w:rsid w:val="00AF7B17"/>
    <w:rsid w:val="00B03E50"/>
    <w:rsid w:val="00B10B4B"/>
    <w:rsid w:val="00B137E5"/>
    <w:rsid w:val="00B1468D"/>
    <w:rsid w:val="00B24AD9"/>
    <w:rsid w:val="00B27BB1"/>
    <w:rsid w:val="00B3220F"/>
    <w:rsid w:val="00B35EF7"/>
    <w:rsid w:val="00B50FF2"/>
    <w:rsid w:val="00B5585E"/>
    <w:rsid w:val="00B55C9C"/>
    <w:rsid w:val="00B670DA"/>
    <w:rsid w:val="00B73BD0"/>
    <w:rsid w:val="00B74B2F"/>
    <w:rsid w:val="00B761F3"/>
    <w:rsid w:val="00BA7090"/>
    <w:rsid w:val="00BB00BC"/>
    <w:rsid w:val="00BB06C4"/>
    <w:rsid w:val="00BC2C65"/>
    <w:rsid w:val="00BD36B2"/>
    <w:rsid w:val="00BD466A"/>
    <w:rsid w:val="00BD5514"/>
    <w:rsid w:val="00BE0F28"/>
    <w:rsid w:val="00BE369B"/>
    <w:rsid w:val="00BF22E1"/>
    <w:rsid w:val="00C10E15"/>
    <w:rsid w:val="00C12105"/>
    <w:rsid w:val="00C13882"/>
    <w:rsid w:val="00C1546C"/>
    <w:rsid w:val="00C2127C"/>
    <w:rsid w:val="00C27262"/>
    <w:rsid w:val="00C379FE"/>
    <w:rsid w:val="00C41DE6"/>
    <w:rsid w:val="00C421BE"/>
    <w:rsid w:val="00C465E3"/>
    <w:rsid w:val="00C53378"/>
    <w:rsid w:val="00C567DF"/>
    <w:rsid w:val="00C5752A"/>
    <w:rsid w:val="00C616F6"/>
    <w:rsid w:val="00C63599"/>
    <w:rsid w:val="00C72733"/>
    <w:rsid w:val="00C73086"/>
    <w:rsid w:val="00C77869"/>
    <w:rsid w:val="00C8079A"/>
    <w:rsid w:val="00C948AE"/>
    <w:rsid w:val="00C96889"/>
    <w:rsid w:val="00C96F55"/>
    <w:rsid w:val="00CA2BF1"/>
    <w:rsid w:val="00CB2471"/>
    <w:rsid w:val="00CB4B89"/>
    <w:rsid w:val="00CB52FD"/>
    <w:rsid w:val="00CB6F0C"/>
    <w:rsid w:val="00CC2714"/>
    <w:rsid w:val="00CC36D4"/>
    <w:rsid w:val="00CD0493"/>
    <w:rsid w:val="00CD327A"/>
    <w:rsid w:val="00CE15C1"/>
    <w:rsid w:val="00CF3B13"/>
    <w:rsid w:val="00CF655C"/>
    <w:rsid w:val="00D01575"/>
    <w:rsid w:val="00D138BB"/>
    <w:rsid w:val="00D14D5F"/>
    <w:rsid w:val="00D17D1A"/>
    <w:rsid w:val="00D20834"/>
    <w:rsid w:val="00D208FE"/>
    <w:rsid w:val="00D27511"/>
    <w:rsid w:val="00D306A7"/>
    <w:rsid w:val="00D33DA3"/>
    <w:rsid w:val="00D402CF"/>
    <w:rsid w:val="00D42D3B"/>
    <w:rsid w:val="00D45D7C"/>
    <w:rsid w:val="00D50106"/>
    <w:rsid w:val="00D5250C"/>
    <w:rsid w:val="00D5773C"/>
    <w:rsid w:val="00D60208"/>
    <w:rsid w:val="00D633BC"/>
    <w:rsid w:val="00D64768"/>
    <w:rsid w:val="00D732C7"/>
    <w:rsid w:val="00D80AA0"/>
    <w:rsid w:val="00D8298E"/>
    <w:rsid w:val="00D86F9D"/>
    <w:rsid w:val="00D91D8E"/>
    <w:rsid w:val="00DA18B2"/>
    <w:rsid w:val="00DA2147"/>
    <w:rsid w:val="00DC1246"/>
    <w:rsid w:val="00DC55C7"/>
    <w:rsid w:val="00DC6E2C"/>
    <w:rsid w:val="00DC7705"/>
    <w:rsid w:val="00DD35F1"/>
    <w:rsid w:val="00DD7C16"/>
    <w:rsid w:val="00DE3069"/>
    <w:rsid w:val="00DE7331"/>
    <w:rsid w:val="00DE7A56"/>
    <w:rsid w:val="00E058A9"/>
    <w:rsid w:val="00E12853"/>
    <w:rsid w:val="00E2105B"/>
    <w:rsid w:val="00E25AC2"/>
    <w:rsid w:val="00E26226"/>
    <w:rsid w:val="00E312CB"/>
    <w:rsid w:val="00E3646E"/>
    <w:rsid w:val="00E36F41"/>
    <w:rsid w:val="00E53D99"/>
    <w:rsid w:val="00E54029"/>
    <w:rsid w:val="00E620F8"/>
    <w:rsid w:val="00E6342B"/>
    <w:rsid w:val="00E75087"/>
    <w:rsid w:val="00E95208"/>
    <w:rsid w:val="00EA13E5"/>
    <w:rsid w:val="00EA24C6"/>
    <w:rsid w:val="00EC3EFC"/>
    <w:rsid w:val="00EC4009"/>
    <w:rsid w:val="00EE7877"/>
    <w:rsid w:val="00EF21D8"/>
    <w:rsid w:val="00EF2C11"/>
    <w:rsid w:val="00EF60D4"/>
    <w:rsid w:val="00F263CA"/>
    <w:rsid w:val="00F36B9F"/>
    <w:rsid w:val="00F3737B"/>
    <w:rsid w:val="00F37E52"/>
    <w:rsid w:val="00F37F66"/>
    <w:rsid w:val="00F47D06"/>
    <w:rsid w:val="00F57BAE"/>
    <w:rsid w:val="00F57DD4"/>
    <w:rsid w:val="00F616DE"/>
    <w:rsid w:val="00F64603"/>
    <w:rsid w:val="00F66659"/>
    <w:rsid w:val="00F73929"/>
    <w:rsid w:val="00F84BBC"/>
    <w:rsid w:val="00F85A34"/>
    <w:rsid w:val="00F87C12"/>
    <w:rsid w:val="00FA3EDB"/>
    <w:rsid w:val="00FB68B3"/>
    <w:rsid w:val="00FC02F7"/>
    <w:rsid w:val="00FC59D0"/>
    <w:rsid w:val="00FC66E1"/>
    <w:rsid w:val="00FC6F74"/>
    <w:rsid w:val="00FC78BC"/>
    <w:rsid w:val="00FC7B8E"/>
    <w:rsid w:val="00FD03A4"/>
    <w:rsid w:val="00FD3638"/>
    <w:rsid w:val="00FD4627"/>
    <w:rsid w:val="00FD6D2B"/>
    <w:rsid w:val="00FE49B9"/>
    <w:rsid w:val="00FE7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AD00BF-B56D-4C4B-BDCD-E0FF967EC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character" w:customStyle="1" w:styleId="HeaderChar">
    <w:name w:val="Header Char"/>
    <w:basedOn w:val="DefaultParagraphFont"/>
    <w:link w:val="Header"/>
    <w:rsid w:val="00670B76"/>
    <w:rPr>
      <w:sz w:val="24"/>
    </w:rPr>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character" w:customStyle="1" w:styleId="BodyTextIndentChar">
    <w:name w:val="Body Text Indent Char"/>
    <w:basedOn w:val="DefaultParagraphFont"/>
    <w:link w:val="BodyTextIndent"/>
    <w:rsid w:val="00FE79FB"/>
    <w:rPr>
      <w:color w:val="000000"/>
      <w:spacing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8437D-0DA4-4FC6-ACD7-878473FF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13143</Words>
  <Characters>74916</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Mathis, Jolie</dc:creator>
  <cp:lastModifiedBy>Barron, Joshua</cp:lastModifiedBy>
  <cp:revision>2</cp:revision>
  <dcterms:created xsi:type="dcterms:W3CDTF">2018-10-09T15:31:00Z</dcterms:created>
  <dcterms:modified xsi:type="dcterms:W3CDTF">2018-10-09T15:31:00Z</dcterms:modified>
</cp:coreProperties>
</file>